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D7A" w:rsidRPr="00FB5947" w:rsidRDefault="00727D7A" w:rsidP="00727D7A">
      <w:pPr>
        <w:keepNext/>
        <w:keepLines/>
        <w:jc w:val="center"/>
        <w:outlineLvl w:val="0"/>
        <w:rPr>
          <w:b/>
          <w:sz w:val="28"/>
          <w:szCs w:val="28"/>
        </w:rPr>
      </w:pPr>
    </w:p>
    <w:p w:rsidR="00727D7A" w:rsidRDefault="00727D7A" w:rsidP="00727D7A">
      <w:pPr>
        <w:keepNext/>
        <w:keepLines/>
        <w:jc w:val="center"/>
        <w:outlineLvl w:val="0"/>
        <w:rPr>
          <w:b/>
          <w:sz w:val="28"/>
          <w:szCs w:val="28"/>
        </w:rPr>
      </w:pPr>
      <w:bookmarkStart w:id="0" w:name="bookmark2"/>
      <w:r>
        <w:rPr>
          <w:b/>
          <w:sz w:val="32"/>
          <w:szCs w:val="32"/>
        </w:rPr>
        <w:t>Администрация</w:t>
      </w:r>
      <w:r w:rsidRPr="00FB5947">
        <w:rPr>
          <w:b/>
          <w:sz w:val="28"/>
          <w:szCs w:val="28"/>
        </w:rPr>
        <w:t xml:space="preserve"> </w:t>
      </w:r>
    </w:p>
    <w:p w:rsidR="00727D7A" w:rsidRDefault="00727D7A" w:rsidP="00727D7A">
      <w:pPr>
        <w:keepNext/>
        <w:keepLines/>
        <w:jc w:val="center"/>
        <w:outlineLvl w:val="0"/>
        <w:rPr>
          <w:b/>
          <w:sz w:val="28"/>
          <w:szCs w:val="28"/>
        </w:rPr>
      </w:pPr>
      <w:r>
        <w:rPr>
          <w:b/>
          <w:sz w:val="28"/>
          <w:szCs w:val="28"/>
        </w:rPr>
        <w:t xml:space="preserve">Шенкурского муниципального района </w:t>
      </w:r>
    </w:p>
    <w:p w:rsidR="00727D7A" w:rsidRDefault="00727D7A" w:rsidP="00727D7A">
      <w:pPr>
        <w:keepNext/>
        <w:keepLines/>
        <w:jc w:val="center"/>
        <w:outlineLvl w:val="0"/>
        <w:rPr>
          <w:b/>
          <w:sz w:val="28"/>
          <w:szCs w:val="28"/>
        </w:rPr>
      </w:pPr>
      <w:r>
        <w:rPr>
          <w:b/>
          <w:sz w:val="28"/>
          <w:szCs w:val="28"/>
        </w:rPr>
        <w:t>Архангельской  области</w:t>
      </w:r>
      <w:bookmarkStart w:id="1" w:name="bookmark3"/>
      <w:bookmarkEnd w:id="0"/>
    </w:p>
    <w:p w:rsidR="00727D7A" w:rsidRDefault="00727D7A" w:rsidP="00727D7A">
      <w:pPr>
        <w:keepNext/>
        <w:keepLines/>
        <w:jc w:val="center"/>
        <w:outlineLvl w:val="0"/>
        <w:rPr>
          <w:b/>
          <w:sz w:val="28"/>
          <w:szCs w:val="28"/>
        </w:rPr>
      </w:pPr>
    </w:p>
    <w:p w:rsidR="00727D7A" w:rsidRDefault="00727D7A" w:rsidP="00727D7A">
      <w:pPr>
        <w:keepNext/>
        <w:keepLines/>
        <w:jc w:val="center"/>
        <w:outlineLvl w:val="0"/>
        <w:rPr>
          <w:b/>
          <w:spacing w:val="70"/>
          <w:sz w:val="28"/>
          <w:szCs w:val="28"/>
        </w:rPr>
      </w:pPr>
      <w:r w:rsidRPr="00FB5947">
        <w:rPr>
          <w:b/>
          <w:spacing w:val="70"/>
          <w:sz w:val="28"/>
          <w:szCs w:val="28"/>
        </w:rPr>
        <w:t>ПОСТАНОВЛЕНИЕ</w:t>
      </w:r>
      <w:bookmarkEnd w:id="1"/>
    </w:p>
    <w:p w:rsidR="00727D7A" w:rsidRPr="00FB5947" w:rsidRDefault="00727D7A" w:rsidP="00727D7A">
      <w:pPr>
        <w:keepNext/>
        <w:keepLines/>
        <w:jc w:val="center"/>
        <w:outlineLvl w:val="0"/>
        <w:rPr>
          <w:b/>
          <w:spacing w:val="70"/>
          <w:sz w:val="28"/>
          <w:szCs w:val="28"/>
        </w:rPr>
      </w:pPr>
    </w:p>
    <w:p w:rsidR="00727D7A" w:rsidRDefault="006F2FBF" w:rsidP="00727D7A">
      <w:pPr>
        <w:tabs>
          <w:tab w:val="left" w:leader="underscore" w:pos="2757"/>
          <w:tab w:val="left" w:leader="underscore" w:pos="4514"/>
          <w:tab w:val="left" w:leader="underscore" w:pos="6779"/>
        </w:tabs>
        <w:jc w:val="center"/>
        <w:rPr>
          <w:sz w:val="28"/>
          <w:szCs w:val="28"/>
        </w:rPr>
      </w:pPr>
      <w:r>
        <w:rPr>
          <w:sz w:val="28"/>
          <w:szCs w:val="28"/>
        </w:rPr>
        <w:t xml:space="preserve"> от 23</w:t>
      </w:r>
      <w:r w:rsidR="00727D7A">
        <w:rPr>
          <w:sz w:val="28"/>
          <w:szCs w:val="28"/>
        </w:rPr>
        <w:t xml:space="preserve">  июня 2021 г.</w:t>
      </w:r>
      <w:r w:rsidR="00727D7A" w:rsidRPr="00FB5947">
        <w:rPr>
          <w:sz w:val="28"/>
          <w:szCs w:val="28"/>
        </w:rPr>
        <w:t xml:space="preserve">   №  </w:t>
      </w:r>
      <w:r>
        <w:rPr>
          <w:sz w:val="28"/>
          <w:szCs w:val="28"/>
        </w:rPr>
        <w:t>327</w:t>
      </w:r>
      <w:r w:rsidR="00727D7A">
        <w:rPr>
          <w:sz w:val="28"/>
          <w:szCs w:val="28"/>
        </w:rPr>
        <w:t xml:space="preserve"> </w:t>
      </w:r>
      <w:r w:rsidR="00727D7A" w:rsidRPr="00FB5947">
        <w:rPr>
          <w:sz w:val="28"/>
          <w:szCs w:val="28"/>
        </w:rPr>
        <w:t>- па</w:t>
      </w:r>
    </w:p>
    <w:p w:rsidR="00727D7A" w:rsidRDefault="00727D7A" w:rsidP="00727D7A">
      <w:pPr>
        <w:tabs>
          <w:tab w:val="left" w:leader="underscore" w:pos="2757"/>
          <w:tab w:val="left" w:leader="underscore" w:pos="4514"/>
          <w:tab w:val="left" w:leader="underscore" w:pos="6779"/>
        </w:tabs>
        <w:jc w:val="center"/>
        <w:rPr>
          <w:sz w:val="28"/>
          <w:szCs w:val="28"/>
        </w:rPr>
      </w:pPr>
    </w:p>
    <w:p w:rsidR="00727D7A" w:rsidRDefault="00727D7A" w:rsidP="00727D7A">
      <w:pPr>
        <w:tabs>
          <w:tab w:val="left" w:leader="underscore" w:pos="2757"/>
          <w:tab w:val="left" w:leader="underscore" w:pos="4514"/>
          <w:tab w:val="left" w:leader="underscore" w:pos="6779"/>
        </w:tabs>
        <w:jc w:val="center"/>
      </w:pPr>
      <w:r w:rsidRPr="00F90437">
        <w:t>г. Шенкурск</w:t>
      </w:r>
    </w:p>
    <w:p w:rsidR="00727D7A" w:rsidRDefault="00727D7A" w:rsidP="00727D7A">
      <w:pPr>
        <w:tabs>
          <w:tab w:val="left" w:leader="underscore" w:pos="2757"/>
          <w:tab w:val="left" w:leader="underscore" w:pos="4514"/>
          <w:tab w:val="left" w:leader="underscore" w:pos="6779"/>
        </w:tabs>
        <w:jc w:val="center"/>
      </w:pPr>
    </w:p>
    <w:p w:rsidR="00727D7A" w:rsidRDefault="00727D7A" w:rsidP="00727D7A">
      <w:pPr>
        <w:tabs>
          <w:tab w:val="left" w:leader="underscore" w:pos="2757"/>
          <w:tab w:val="left" w:leader="underscore" w:pos="4514"/>
          <w:tab w:val="left" w:leader="underscore" w:pos="6779"/>
        </w:tabs>
        <w:jc w:val="center"/>
      </w:pPr>
    </w:p>
    <w:p w:rsidR="00727D7A" w:rsidRPr="00FB5947" w:rsidRDefault="00727D7A" w:rsidP="00727D7A">
      <w:pPr>
        <w:tabs>
          <w:tab w:val="left" w:leader="underscore" w:pos="2757"/>
          <w:tab w:val="left" w:leader="underscore" w:pos="4514"/>
          <w:tab w:val="left" w:leader="underscore" w:pos="6779"/>
        </w:tabs>
        <w:jc w:val="center"/>
        <w:rPr>
          <w:sz w:val="28"/>
          <w:szCs w:val="28"/>
        </w:rPr>
      </w:pPr>
    </w:p>
    <w:p w:rsidR="00727D7A" w:rsidRPr="00FB5947" w:rsidRDefault="00727D7A" w:rsidP="00727D7A">
      <w:pPr>
        <w:keepNext/>
        <w:keepLines/>
        <w:ind w:left="993"/>
        <w:jc w:val="center"/>
        <w:outlineLvl w:val="0"/>
        <w:rPr>
          <w:b/>
          <w:sz w:val="28"/>
          <w:szCs w:val="28"/>
        </w:rPr>
      </w:pPr>
      <w:bookmarkStart w:id="2" w:name="bookmark4"/>
      <w:r w:rsidRPr="00FB5947">
        <w:rPr>
          <w:b/>
          <w:sz w:val="28"/>
          <w:szCs w:val="28"/>
        </w:rPr>
        <w:t>Об утверждении типового Положения</w:t>
      </w:r>
      <w:bookmarkStart w:id="3" w:name="bookmark5"/>
      <w:bookmarkEnd w:id="2"/>
      <w:r w:rsidRPr="00FB5947">
        <w:rPr>
          <w:b/>
          <w:sz w:val="28"/>
          <w:szCs w:val="28"/>
        </w:rPr>
        <w:t xml:space="preserve"> о закупках товаров, работ, услуг для нужд муниципальных бюджетных учреждений </w:t>
      </w:r>
      <w:r>
        <w:rPr>
          <w:b/>
          <w:sz w:val="28"/>
          <w:szCs w:val="28"/>
        </w:rPr>
        <w:t>Шенкурского муниципального района Архангельской области</w:t>
      </w:r>
      <w:bookmarkEnd w:id="3"/>
      <w:r>
        <w:rPr>
          <w:b/>
          <w:sz w:val="28"/>
          <w:szCs w:val="28"/>
        </w:rPr>
        <w:t xml:space="preserve"> </w:t>
      </w:r>
    </w:p>
    <w:p w:rsidR="00727D7A" w:rsidRPr="00FB5947" w:rsidRDefault="00727D7A" w:rsidP="00727D7A">
      <w:pPr>
        <w:keepNext/>
        <w:keepLines/>
        <w:ind w:left="993"/>
        <w:jc w:val="center"/>
        <w:outlineLvl w:val="0"/>
        <w:rPr>
          <w:sz w:val="28"/>
          <w:szCs w:val="28"/>
        </w:rPr>
      </w:pPr>
    </w:p>
    <w:p w:rsidR="00727D7A" w:rsidRDefault="00727D7A" w:rsidP="00727D7A">
      <w:pPr>
        <w:tabs>
          <w:tab w:val="left" w:pos="142"/>
        </w:tabs>
        <w:ind w:right="20"/>
        <w:jc w:val="both"/>
        <w:rPr>
          <w:b/>
          <w:sz w:val="28"/>
          <w:szCs w:val="28"/>
        </w:rPr>
      </w:pPr>
      <w:r w:rsidRPr="00FB5947">
        <w:rPr>
          <w:sz w:val="28"/>
          <w:szCs w:val="28"/>
        </w:rPr>
        <w:tab/>
      </w:r>
      <w:r w:rsidRPr="00FB5947">
        <w:rPr>
          <w:sz w:val="28"/>
          <w:szCs w:val="28"/>
        </w:rPr>
        <w:tab/>
        <w:t xml:space="preserve">В целях реализации Федерального закона от 18 июля 2011 года № 223-ФЗ «О закупках товаров, работ услуг отдельными видами юридических лиц», в соответствии с Уставом </w:t>
      </w:r>
      <w:r>
        <w:rPr>
          <w:sz w:val="28"/>
          <w:szCs w:val="28"/>
        </w:rPr>
        <w:t>Ш</w:t>
      </w:r>
      <w:r w:rsidRPr="00FB5947">
        <w:rPr>
          <w:sz w:val="28"/>
          <w:szCs w:val="28"/>
        </w:rPr>
        <w:t>енкурск</w:t>
      </w:r>
      <w:r>
        <w:rPr>
          <w:sz w:val="28"/>
          <w:szCs w:val="28"/>
        </w:rPr>
        <w:t>ого муниципального района Архангельской области</w:t>
      </w:r>
      <w:r w:rsidRPr="00FB5947">
        <w:rPr>
          <w:sz w:val="28"/>
          <w:szCs w:val="28"/>
        </w:rPr>
        <w:t xml:space="preserve">, администрация </w:t>
      </w:r>
      <w:r>
        <w:rPr>
          <w:sz w:val="28"/>
          <w:szCs w:val="28"/>
        </w:rPr>
        <w:t>Шенкурского муниципального района</w:t>
      </w:r>
      <w:r w:rsidRPr="00FB5947">
        <w:rPr>
          <w:sz w:val="28"/>
          <w:szCs w:val="28"/>
        </w:rPr>
        <w:t xml:space="preserve"> Архангельской области  </w:t>
      </w:r>
      <w:r w:rsidRPr="00FB5947">
        <w:rPr>
          <w:b/>
          <w:sz w:val="28"/>
          <w:szCs w:val="28"/>
        </w:rPr>
        <w:t>п о с т а н о в л я е т:</w:t>
      </w:r>
    </w:p>
    <w:p w:rsidR="00727D7A" w:rsidRPr="00FB5947" w:rsidRDefault="00727D7A" w:rsidP="00727D7A">
      <w:pPr>
        <w:tabs>
          <w:tab w:val="left" w:pos="142"/>
        </w:tabs>
        <w:ind w:right="20"/>
        <w:jc w:val="both"/>
        <w:rPr>
          <w:b/>
          <w:sz w:val="28"/>
          <w:szCs w:val="28"/>
        </w:rPr>
      </w:pPr>
    </w:p>
    <w:p w:rsidR="00727D7A" w:rsidRPr="00FB5947" w:rsidRDefault="00727D7A" w:rsidP="00727D7A">
      <w:pPr>
        <w:tabs>
          <w:tab w:val="left" w:pos="142"/>
        </w:tabs>
        <w:ind w:right="20"/>
        <w:jc w:val="both"/>
        <w:rPr>
          <w:b/>
          <w:sz w:val="28"/>
          <w:szCs w:val="28"/>
        </w:rPr>
      </w:pPr>
      <w:r w:rsidRPr="00FB5947">
        <w:rPr>
          <w:sz w:val="28"/>
          <w:szCs w:val="28"/>
        </w:rPr>
        <w:tab/>
      </w:r>
      <w:r w:rsidRPr="00FB5947">
        <w:rPr>
          <w:sz w:val="28"/>
          <w:szCs w:val="28"/>
        </w:rPr>
        <w:tab/>
        <w:t xml:space="preserve">1. Утвердить типовое Положение о закупках товаров, работ, услуг для нужд муниципальных бюджетных учреждений </w:t>
      </w:r>
      <w:r>
        <w:rPr>
          <w:sz w:val="28"/>
          <w:szCs w:val="28"/>
        </w:rPr>
        <w:t xml:space="preserve">Шенкурского </w:t>
      </w:r>
      <w:r w:rsidRPr="00FB5947">
        <w:rPr>
          <w:sz w:val="28"/>
          <w:szCs w:val="28"/>
        </w:rPr>
        <w:t xml:space="preserve">муниципального </w:t>
      </w:r>
      <w:r>
        <w:rPr>
          <w:sz w:val="28"/>
          <w:szCs w:val="28"/>
        </w:rPr>
        <w:t xml:space="preserve">района </w:t>
      </w:r>
      <w:r w:rsidRPr="00FB5947">
        <w:rPr>
          <w:sz w:val="28"/>
          <w:szCs w:val="28"/>
        </w:rPr>
        <w:t>Архангельской области (далее – типовое Положение) согласно приложению к настоящему постановлению.</w:t>
      </w:r>
    </w:p>
    <w:p w:rsidR="00727D7A" w:rsidRPr="00FB5947" w:rsidRDefault="00727D7A" w:rsidP="00727D7A">
      <w:pPr>
        <w:tabs>
          <w:tab w:val="left" w:pos="709"/>
        </w:tabs>
        <w:ind w:right="20"/>
        <w:jc w:val="both"/>
        <w:rPr>
          <w:sz w:val="28"/>
          <w:szCs w:val="28"/>
        </w:rPr>
      </w:pPr>
      <w:r w:rsidRPr="00FB5947">
        <w:rPr>
          <w:sz w:val="28"/>
          <w:szCs w:val="28"/>
        </w:rPr>
        <w:tab/>
        <w:t xml:space="preserve">2. Руководителям муниципальных бюджетных учреждений </w:t>
      </w:r>
      <w:r>
        <w:rPr>
          <w:sz w:val="28"/>
          <w:szCs w:val="28"/>
        </w:rPr>
        <w:t>Шенкурского муниципального района</w:t>
      </w:r>
      <w:r w:rsidRPr="00FB5947">
        <w:rPr>
          <w:sz w:val="28"/>
          <w:szCs w:val="28"/>
        </w:rPr>
        <w:t xml:space="preserve"> Архангельской области:</w:t>
      </w:r>
    </w:p>
    <w:p w:rsidR="00727D7A" w:rsidRPr="00FB5947" w:rsidRDefault="00727D7A" w:rsidP="00727D7A">
      <w:pPr>
        <w:tabs>
          <w:tab w:val="left" w:pos="709"/>
        </w:tabs>
        <w:ind w:right="20"/>
        <w:jc w:val="both"/>
        <w:rPr>
          <w:sz w:val="28"/>
          <w:szCs w:val="28"/>
        </w:rPr>
      </w:pPr>
      <w:r w:rsidRPr="00FB5947">
        <w:rPr>
          <w:sz w:val="28"/>
          <w:szCs w:val="28"/>
        </w:rPr>
        <w:tab/>
        <w:t xml:space="preserve">2.1. Организовать работу по разработке и представить на утверждение Положения о закупках товаров, работ, услуг в соответствии с  типовым Положением в срок до </w:t>
      </w:r>
      <w:r>
        <w:rPr>
          <w:sz w:val="28"/>
          <w:szCs w:val="28"/>
        </w:rPr>
        <w:t>29 июня 2021</w:t>
      </w:r>
      <w:r w:rsidRPr="00FB5947">
        <w:rPr>
          <w:sz w:val="28"/>
          <w:szCs w:val="28"/>
        </w:rPr>
        <w:t xml:space="preserve"> года.</w:t>
      </w:r>
    </w:p>
    <w:p w:rsidR="00727D7A" w:rsidRPr="00FB5947" w:rsidRDefault="00727D7A" w:rsidP="00727D7A">
      <w:pPr>
        <w:tabs>
          <w:tab w:val="left" w:pos="709"/>
        </w:tabs>
        <w:ind w:right="20"/>
        <w:jc w:val="both"/>
        <w:rPr>
          <w:sz w:val="28"/>
          <w:szCs w:val="28"/>
        </w:rPr>
      </w:pPr>
      <w:r w:rsidRPr="00FB5947">
        <w:rPr>
          <w:sz w:val="28"/>
          <w:szCs w:val="28"/>
        </w:rPr>
        <w:tab/>
        <w:t>2.2. Разместить</w:t>
      </w:r>
      <w:r>
        <w:rPr>
          <w:sz w:val="28"/>
          <w:szCs w:val="28"/>
        </w:rPr>
        <w:t xml:space="preserve">, </w:t>
      </w:r>
      <w:r w:rsidRPr="00FB5947">
        <w:rPr>
          <w:sz w:val="28"/>
          <w:szCs w:val="28"/>
        </w:rPr>
        <w:t xml:space="preserve"> утвержденное Положение о закупках товаров, работ, услуг в Единой информационной системе в информационно-телекоммуникационной сети «Интернет» в порядке, установленном  Федеральн</w:t>
      </w:r>
      <w:r w:rsidR="00FB4C15">
        <w:rPr>
          <w:sz w:val="28"/>
          <w:szCs w:val="28"/>
        </w:rPr>
        <w:t>ым</w:t>
      </w:r>
      <w:r w:rsidRPr="00FB5947">
        <w:rPr>
          <w:sz w:val="28"/>
          <w:szCs w:val="28"/>
        </w:rPr>
        <w:t xml:space="preserve"> закон</w:t>
      </w:r>
      <w:r w:rsidR="00FB4C15">
        <w:rPr>
          <w:sz w:val="28"/>
          <w:szCs w:val="28"/>
        </w:rPr>
        <w:t>ом</w:t>
      </w:r>
      <w:r w:rsidRPr="00FB5947">
        <w:rPr>
          <w:sz w:val="28"/>
          <w:szCs w:val="28"/>
        </w:rPr>
        <w:t xml:space="preserve"> от 18 июля 2011 года № 223-ФЗ «О закупках товаров, работ услуг отдельными видами юридических лиц»</w:t>
      </w:r>
      <w:r>
        <w:rPr>
          <w:sz w:val="28"/>
          <w:szCs w:val="28"/>
        </w:rPr>
        <w:t xml:space="preserve"> не позднее 15 июля 2021 года</w:t>
      </w:r>
      <w:r w:rsidRPr="00FB5947">
        <w:rPr>
          <w:sz w:val="28"/>
          <w:szCs w:val="28"/>
        </w:rPr>
        <w:t>.</w:t>
      </w:r>
    </w:p>
    <w:p w:rsidR="00727D7A" w:rsidRPr="00FB5947" w:rsidRDefault="00727D7A" w:rsidP="00727D7A">
      <w:pPr>
        <w:tabs>
          <w:tab w:val="left" w:pos="709"/>
          <w:tab w:val="left" w:pos="1225"/>
        </w:tabs>
        <w:ind w:right="20"/>
        <w:jc w:val="both"/>
        <w:rPr>
          <w:sz w:val="28"/>
          <w:szCs w:val="28"/>
        </w:rPr>
      </w:pPr>
      <w:r w:rsidRPr="00FB5947">
        <w:rPr>
          <w:sz w:val="28"/>
          <w:szCs w:val="28"/>
        </w:rPr>
        <w:tab/>
        <w:t xml:space="preserve">3. </w:t>
      </w:r>
      <w:r>
        <w:rPr>
          <w:sz w:val="28"/>
          <w:szCs w:val="28"/>
        </w:rPr>
        <w:t>Признать утратившим</w:t>
      </w:r>
      <w:r w:rsidRPr="00FB5947">
        <w:rPr>
          <w:sz w:val="28"/>
          <w:szCs w:val="28"/>
        </w:rPr>
        <w:t xml:space="preserve"> силу:</w:t>
      </w:r>
    </w:p>
    <w:p w:rsidR="00727D7A" w:rsidRPr="00FB5947" w:rsidRDefault="00727D7A" w:rsidP="00727D7A">
      <w:pPr>
        <w:jc w:val="both"/>
        <w:rPr>
          <w:sz w:val="28"/>
          <w:szCs w:val="28"/>
        </w:rPr>
      </w:pPr>
      <w:r w:rsidRPr="00FB5947">
        <w:rPr>
          <w:sz w:val="28"/>
          <w:szCs w:val="28"/>
        </w:rPr>
        <w:tab/>
        <w:t xml:space="preserve">- постановление администрации муниципального образования «Шенкурский муниципальный район» от </w:t>
      </w:r>
      <w:r>
        <w:rPr>
          <w:sz w:val="28"/>
          <w:szCs w:val="28"/>
        </w:rPr>
        <w:t>16.12.2019</w:t>
      </w:r>
      <w:r w:rsidRPr="00FB5947">
        <w:rPr>
          <w:sz w:val="28"/>
          <w:szCs w:val="28"/>
        </w:rPr>
        <w:t xml:space="preserve"> № </w:t>
      </w:r>
      <w:r>
        <w:rPr>
          <w:sz w:val="28"/>
          <w:szCs w:val="28"/>
        </w:rPr>
        <w:t>906</w:t>
      </w:r>
      <w:r w:rsidRPr="00FB5947">
        <w:rPr>
          <w:sz w:val="28"/>
          <w:szCs w:val="28"/>
        </w:rPr>
        <w:t>-па «</w:t>
      </w:r>
      <w:r w:rsidRPr="00FA17C8">
        <w:rPr>
          <w:sz w:val="28"/>
          <w:szCs w:val="28"/>
        </w:rPr>
        <w:t>Об утверждении типового Положения о закупках товаров, работ, услуг для нужд муниципальных бюджетных учреждений муниципального образования «Шенкурский муниципальный район», муниципального образования «Шенкурское» Архангельской области</w:t>
      </w:r>
      <w:r>
        <w:rPr>
          <w:sz w:val="28"/>
          <w:szCs w:val="28"/>
        </w:rPr>
        <w:t>».</w:t>
      </w:r>
      <w:r w:rsidRPr="00FB5947">
        <w:rPr>
          <w:sz w:val="28"/>
          <w:szCs w:val="28"/>
        </w:rPr>
        <w:tab/>
      </w:r>
    </w:p>
    <w:p w:rsidR="00727D7A" w:rsidRPr="00FB5947" w:rsidRDefault="00727D7A" w:rsidP="00727D7A">
      <w:pPr>
        <w:tabs>
          <w:tab w:val="left" w:pos="709"/>
          <w:tab w:val="left" w:pos="1225"/>
        </w:tabs>
        <w:ind w:right="20"/>
        <w:jc w:val="both"/>
        <w:rPr>
          <w:sz w:val="28"/>
          <w:szCs w:val="28"/>
        </w:rPr>
      </w:pPr>
      <w:r w:rsidRPr="00FB5947">
        <w:rPr>
          <w:sz w:val="28"/>
          <w:szCs w:val="28"/>
        </w:rPr>
        <w:lastRenderedPageBreak/>
        <w:tab/>
        <w:t>4.  Опубликовать настоящее постановление в информационном бюллетене «Шенкурский муниципальный вестник»</w:t>
      </w:r>
      <w:r>
        <w:rPr>
          <w:sz w:val="28"/>
          <w:szCs w:val="28"/>
        </w:rPr>
        <w:t>, разместить</w:t>
      </w:r>
      <w:r w:rsidRPr="00FB5947">
        <w:rPr>
          <w:sz w:val="28"/>
          <w:szCs w:val="28"/>
        </w:rPr>
        <w:t xml:space="preserve"> на официальном сайте администрации </w:t>
      </w:r>
      <w:r>
        <w:rPr>
          <w:sz w:val="28"/>
          <w:szCs w:val="28"/>
        </w:rPr>
        <w:t>Шенкурского муниципального района Архангельской области и в Единой информационной системе (</w:t>
      </w:r>
      <w:r w:rsidRPr="00902FD3">
        <w:rPr>
          <w:sz w:val="28"/>
          <w:szCs w:val="28"/>
        </w:rPr>
        <w:t>https://zakupki.gov.ru</w:t>
      </w:r>
      <w:r>
        <w:rPr>
          <w:sz w:val="28"/>
          <w:szCs w:val="28"/>
        </w:rPr>
        <w:t>).</w:t>
      </w:r>
    </w:p>
    <w:p w:rsidR="00727D7A" w:rsidRPr="00FB5947" w:rsidRDefault="00727D7A" w:rsidP="00727D7A">
      <w:pPr>
        <w:tabs>
          <w:tab w:val="left" w:pos="709"/>
          <w:tab w:val="left" w:pos="1105"/>
        </w:tabs>
        <w:jc w:val="both"/>
        <w:rPr>
          <w:sz w:val="28"/>
          <w:szCs w:val="28"/>
        </w:rPr>
      </w:pPr>
      <w:r w:rsidRPr="00FB5947">
        <w:rPr>
          <w:sz w:val="28"/>
          <w:szCs w:val="28"/>
        </w:rPr>
        <w:tab/>
        <w:t>5.  Контроль  исполнени</w:t>
      </w:r>
      <w:r>
        <w:rPr>
          <w:sz w:val="28"/>
          <w:szCs w:val="28"/>
        </w:rPr>
        <w:t>я</w:t>
      </w:r>
      <w:r w:rsidRPr="00FB5947">
        <w:rPr>
          <w:sz w:val="28"/>
          <w:szCs w:val="28"/>
        </w:rPr>
        <w:t xml:space="preserve"> настоящего постановления оставляю за собой.</w:t>
      </w:r>
    </w:p>
    <w:p w:rsidR="00727D7A" w:rsidRDefault="00727D7A" w:rsidP="00727D7A">
      <w:pPr>
        <w:pStyle w:val="af"/>
        <w:tabs>
          <w:tab w:val="left" w:pos="0"/>
        </w:tabs>
        <w:ind w:left="0" w:firstLine="709"/>
        <w:jc w:val="both"/>
        <w:rPr>
          <w:sz w:val="28"/>
          <w:szCs w:val="28"/>
        </w:rPr>
      </w:pPr>
      <w:r w:rsidRPr="00FB5947">
        <w:rPr>
          <w:sz w:val="28"/>
          <w:szCs w:val="28"/>
        </w:rPr>
        <w:t>6. Настоящее Постановление  вступает в силу со дня его официального опубликования.</w:t>
      </w:r>
    </w:p>
    <w:p w:rsidR="00727D7A" w:rsidRPr="00FB5947" w:rsidRDefault="00727D7A" w:rsidP="00727D7A">
      <w:pPr>
        <w:pStyle w:val="af"/>
        <w:tabs>
          <w:tab w:val="left" w:pos="0"/>
        </w:tabs>
        <w:ind w:left="0" w:firstLine="709"/>
        <w:jc w:val="both"/>
        <w:rPr>
          <w:sz w:val="28"/>
          <w:szCs w:val="28"/>
        </w:rPr>
      </w:pPr>
    </w:p>
    <w:p w:rsidR="00727D7A" w:rsidRPr="00FB5947" w:rsidRDefault="00727D7A" w:rsidP="00727D7A">
      <w:pPr>
        <w:pStyle w:val="af"/>
        <w:ind w:left="993"/>
        <w:jc w:val="both"/>
        <w:rPr>
          <w:sz w:val="28"/>
          <w:szCs w:val="28"/>
        </w:rPr>
      </w:pPr>
    </w:p>
    <w:p w:rsidR="00727D7A" w:rsidRPr="00FA17C8" w:rsidRDefault="00727D7A" w:rsidP="00727D7A">
      <w:pPr>
        <w:pStyle w:val="af"/>
        <w:ind w:left="993"/>
        <w:jc w:val="both"/>
        <w:rPr>
          <w:b/>
          <w:sz w:val="28"/>
          <w:szCs w:val="28"/>
        </w:rPr>
      </w:pPr>
    </w:p>
    <w:p w:rsidR="00727D7A" w:rsidRPr="00FA17C8" w:rsidRDefault="00727D7A" w:rsidP="00727D7A">
      <w:pPr>
        <w:tabs>
          <w:tab w:val="left" w:pos="9356"/>
        </w:tabs>
        <w:jc w:val="both"/>
        <w:rPr>
          <w:b/>
          <w:sz w:val="28"/>
          <w:szCs w:val="28"/>
        </w:rPr>
      </w:pPr>
      <w:r w:rsidRPr="00FA17C8">
        <w:rPr>
          <w:b/>
          <w:sz w:val="28"/>
          <w:szCs w:val="28"/>
        </w:rPr>
        <w:t xml:space="preserve">Глава Шенкурского муниципального района          </w:t>
      </w:r>
      <w:r>
        <w:rPr>
          <w:b/>
          <w:sz w:val="28"/>
          <w:szCs w:val="28"/>
        </w:rPr>
        <w:t xml:space="preserve">               </w:t>
      </w:r>
      <w:r w:rsidRPr="00FA17C8">
        <w:rPr>
          <w:b/>
          <w:sz w:val="28"/>
          <w:szCs w:val="28"/>
        </w:rPr>
        <w:t xml:space="preserve">С.В. Смирнов                                                                 </w:t>
      </w:r>
    </w:p>
    <w:p w:rsidR="003615ED" w:rsidRPr="00CC1DD4" w:rsidRDefault="003615ED" w:rsidP="003615ED">
      <w:pPr>
        <w:jc w:val="both"/>
        <w:rPr>
          <w:sz w:val="24"/>
          <w:szCs w:val="24"/>
        </w:rPr>
      </w:pPr>
    </w:p>
    <w:p w:rsidR="003615ED" w:rsidRPr="00CC1DD4" w:rsidRDefault="003615ED" w:rsidP="003615ED">
      <w:pPr>
        <w:jc w:val="both"/>
        <w:rPr>
          <w:sz w:val="24"/>
          <w:szCs w:val="24"/>
        </w:rPr>
      </w:pPr>
    </w:p>
    <w:p w:rsidR="003615ED" w:rsidRPr="00CC1DD4" w:rsidRDefault="003615ED" w:rsidP="003615ED">
      <w:pPr>
        <w:jc w:val="both"/>
        <w:rPr>
          <w:sz w:val="24"/>
          <w:szCs w:val="24"/>
        </w:rPr>
      </w:pPr>
    </w:p>
    <w:p w:rsidR="003615ED" w:rsidRPr="00CC1DD4" w:rsidRDefault="003615ED" w:rsidP="003615ED">
      <w:pPr>
        <w:jc w:val="both"/>
        <w:rPr>
          <w:sz w:val="24"/>
          <w:szCs w:val="24"/>
        </w:rPr>
      </w:pPr>
    </w:p>
    <w:p w:rsidR="003615ED" w:rsidRDefault="003615ED"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Default="00727D7A" w:rsidP="003615ED">
      <w:pPr>
        <w:jc w:val="both"/>
        <w:rPr>
          <w:sz w:val="24"/>
          <w:szCs w:val="24"/>
        </w:rPr>
      </w:pPr>
    </w:p>
    <w:p w:rsidR="00727D7A" w:rsidRPr="00CC1DD4" w:rsidRDefault="00727D7A" w:rsidP="003615ED">
      <w:pPr>
        <w:jc w:val="both"/>
        <w:rPr>
          <w:sz w:val="24"/>
          <w:szCs w:val="24"/>
        </w:rPr>
      </w:pPr>
    </w:p>
    <w:p w:rsidR="00727D7A" w:rsidRDefault="00727D7A" w:rsidP="003615ED">
      <w:pPr>
        <w:jc w:val="right"/>
        <w:rPr>
          <w:sz w:val="24"/>
          <w:szCs w:val="24"/>
        </w:rPr>
      </w:pPr>
    </w:p>
    <w:p w:rsidR="00727D7A" w:rsidRDefault="00727D7A" w:rsidP="003615ED">
      <w:pPr>
        <w:jc w:val="right"/>
        <w:rPr>
          <w:sz w:val="24"/>
          <w:szCs w:val="24"/>
        </w:rPr>
      </w:pPr>
    </w:p>
    <w:p w:rsidR="003615ED" w:rsidRPr="00CC1DD4" w:rsidRDefault="003615ED" w:rsidP="003615ED">
      <w:pPr>
        <w:jc w:val="right"/>
        <w:rPr>
          <w:sz w:val="24"/>
          <w:szCs w:val="24"/>
        </w:rPr>
      </w:pPr>
      <w:r w:rsidRPr="00CC1DD4">
        <w:rPr>
          <w:sz w:val="24"/>
          <w:szCs w:val="24"/>
        </w:rPr>
        <w:lastRenderedPageBreak/>
        <w:t>УТВЕРЖДЕНО</w:t>
      </w:r>
    </w:p>
    <w:p w:rsidR="00E441E5" w:rsidRDefault="00E441E5" w:rsidP="003615ED">
      <w:pPr>
        <w:jc w:val="right"/>
        <w:rPr>
          <w:sz w:val="24"/>
          <w:szCs w:val="24"/>
        </w:rPr>
      </w:pPr>
      <w:r>
        <w:rPr>
          <w:sz w:val="24"/>
          <w:szCs w:val="24"/>
        </w:rPr>
        <w:t xml:space="preserve">постановлением администрации </w:t>
      </w:r>
    </w:p>
    <w:p w:rsidR="00E441E5" w:rsidRDefault="00E441E5" w:rsidP="003615ED">
      <w:pPr>
        <w:jc w:val="right"/>
        <w:rPr>
          <w:sz w:val="24"/>
          <w:szCs w:val="24"/>
        </w:rPr>
      </w:pPr>
      <w:r>
        <w:rPr>
          <w:sz w:val="24"/>
          <w:szCs w:val="24"/>
        </w:rPr>
        <w:t xml:space="preserve">Шенкурского муниципального района </w:t>
      </w:r>
    </w:p>
    <w:p w:rsidR="003615ED" w:rsidRPr="00CC1DD4" w:rsidRDefault="00E441E5" w:rsidP="003615ED">
      <w:pPr>
        <w:jc w:val="right"/>
        <w:rPr>
          <w:sz w:val="24"/>
          <w:szCs w:val="24"/>
        </w:rPr>
      </w:pPr>
      <w:r>
        <w:rPr>
          <w:sz w:val="24"/>
          <w:szCs w:val="24"/>
        </w:rPr>
        <w:t>Архангельской области</w:t>
      </w:r>
    </w:p>
    <w:p w:rsidR="003615ED" w:rsidRDefault="00E441E5" w:rsidP="003615ED">
      <w:pPr>
        <w:jc w:val="right"/>
        <w:rPr>
          <w:sz w:val="24"/>
          <w:szCs w:val="24"/>
        </w:rPr>
      </w:pPr>
      <w:r>
        <w:rPr>
          <w:sz w:val="24"/>
          <w:szCs w:val="24"/>
        </w:rPr>
        <w:t>от «</w:t>
      </w:r>
      <w:r w:rsidR="006F2FBF">
        <w:rPr>
          <w:sz w:val="24"/>
          <w:szCs w:val="24"/>
        </w:rPr>
        <w:t>23</w:t>
      </w:r>
      <w:r>
        <w:rPr>
          <w:sz w:val="24"/>
          <w:szCs w:val="24"/>
        </w:rPr>
        <w:t>»</w:t>
      </w:r>
      <w:r w:rsidR="006F2FBF">
        <w:rPr>
          <w:sz w:val="24"/>
          <w:szCs w:val="24"/>
        </w:rPr>
        <w:t xml:space="preserve"> июня</w:t>
      </w:r>
      <w:r>
        <w:rPr>
          <w:sz w:val="24"/>
          <w:szCs w:val="24"/>
        </w:rPr>
        <w:t xml:space="preserve"> 2021 года № </w:t>
      </w:r>
      <w:r w:rsidR="006F2FBF">
        <w:rPr>
          <w:sz w:val="24"/>
          <w:szCs w:val="24"/>
        </w:rPr>
        <w:t xml:space="preserve"> 327</w:t>
      </w:r>
      <w:r>
        <w:rPr>
          <w:sz w:val="24"/>
          <w:szCs w:val="24"/>
        </w:rPr>
        <w:t xml:space="preserve"> </w:t>
      </w:r>
      <w:r w:rsidR="006F2FBF">
        <w:rPr>
          <w:sz w:val="24"/>
          <w:szCs w:val="24"/>
        </w:rPr>
        <w:t>–</w:t>
      </w:r>
      <w:r>
        <w:rPr>
          <w:sz w:val="24"/>
          <w:szCs w:val="24"/>
        </w:rPr>
        <w:t>па</w:t>
      </w:r>
    </w:p>
    <w:p w:rsidR="006F2FBF" w:rsidRPr="00CC1DD4" w:rsidRDefault="006F2FBF" w:rsidP="003615ED">
      <w:pPr>
        <w:jc w:val="right"/>
        <w:rPr>
          <w:sz w:val="24"/>
          <w:szCs w:val="24"/>
        </w:rPr>
      </w:pPr>
    </w:p>
    <w:p w:rsidR="003615ED" w:rsidRPr="00CC1DD4" w:rsidRDefault="003615ED" w:rsidP="003615ED">
      <w:pPr>
        <w:jc w:val="both"/>
        <w:rPr>
          <w:sz w:val="24"/>
          <w:szCs w:val="24"/>
        </w:rPr>
      </w:pPr>
    </w:p>
    <w:p w:rsidR="003615ED" w:rsidRPr="00E441E5" w:rsidRDefault="004421A4" w:rsidP="003615ED">
      <w:pPr>
        <w:jc w:val="center"/>
        <w:rPr>
          <w:b/>
          <w:sz w:val="24"/>
          <w:szCs w:val="24"/>
        </w:rPr>
      </w:pPr>
      <w:r>
        <w:rPr>
          <w:b/>
          <w:sz w:val="24"/>
          <w:szCs w:val="24"/>
        </w:rPr>
        <w:t xml:space="preserve">ТИПОВОЕ </w:t>
      </w:r>
      <w:r w:rsidR="003615ED" w:rsidRPr="00E441E5">
        <w:rPr>
          <w:b/>
          <w:sz w:val="24"/>
          <w:szCs w:val="24"/>
        </w:rPr>
        <w:t>ПОЛОЖЕНИЕ</w:t>
      </w:r>
    </w:p>
    <w:p w:rsidR="003615ED" w:rsidRPr="00E441E5" w:rsidRDefault="003615ED" w:rsidP="003615ED">
      <w:pPr>
        <w:jc w:val="center"/>
        <w:rPr>
          <w:b/>
          <w:sz w:val="24"/>
          <w:szCs w:val="24"/>
        </w:rPr>
      </w:pPr>
      <w:r w:rsidRPr="00E441E5">
        <w:rPr>
          <w:b/>
          <w:sz w:val="24"/>
          <w:szCs w:val="24"/>
        </w:rPr>
        <w:t>о закупке товаров, работ, услуг</w:t>
      </w:r>
      <w:r w:rsidR="004421A4">
        <w:rPr>
          <w:b/>
          <w:sz w:val="24"/>
          <w:szCs w:val="24"/>
        </w:rPr>
        <w:t xml:space="preserve"> для нужд</w:t>
      </w:r>
    </w:p>
    <w:p w:rsidR="00E441E5" w:rsidRPr="00CC1DD4" w:rsidRDefault="00E441E5" w:rsidP="003615ED">
      <w:pPr>
        <w:jc w:val="center"/>
        <w:rPr>
          <w:sz w:val="24"/>
          <w:szCs w:val="24"/>
        </w:rPr>
      </w:pPr>
    </w:p>
    <w:p w:rsidR="004421A4" w:rsidRDefault="004421A4" w:rsidP="003615ED">
      <w:pPr>
        <w:pBdr>
          <w:top w:val="single" w:sz="12" w:space="1" w:color="auto"/>
          <w:bottom w:val="single" w:sz="12" w:space="1" w:color="auto"/>
        </w:pBdr>
        <w:jc w:val="both"/>
        <w:rPr>
          <w:sz w:val="24"/>
          <w:szCs w:val="24"/>
        </w:rPr>
      </w:pPr>
    </w:p>
    <w:p w:rsidR="004421A4" w:rsidRPr="00CC1DD4" w:rsidRDefault="004421A4" w:rsidP="003615ED">
      <w:pPr>
        <w:jc w:val="both"/>
        <w:rPr>
          <w:sz w:val="24"/>
          <w:szCs w:val="24"/>
        </w:rPr>
      </w:pPr>
    </w:p>
    <w:p w:rsidR="003615ED" w:rsidRPr="00CC1DD4" w:rsidRDefault="003615ED" w:rsidP="003615ED">
      <w:pPr>
        <w:jc w:val="center"/>
        <w:rPr>
          <w:sz w:val="24"/>
          <w:szCs w:val="24"/>
        </w:rPr>
      </w:pPr>
      <w:r w:rsidRPr="00CC1DD4">
        <w:rPr>
          <w:sz w:val="24"/>
          <w:szCs w:val="24"/>
        </w:rPr>
        <w:t xml:space="preserve">г. </w:t>
      </w:r>
      <w:r w:rsidR="00E441E5">
        <w:rPr>
          <w:sz w:val="24"/>
          <w:szCs w:val="24"/>
        </w:rPr>
        <w:t>Шенкурск</w:t>
      </w:r>
    </w:p>
    <w:p w:rsidR="003615ED" w:rsidRPr="00CC1DD4" w:rsidRDefault="003615ED" w:rsidP="003615ED">
      <w:pPr>
        <w:jc w:val="both"/>
        <w:rPr>
          <w:sz w:val="24"/>
          <w:szCs w:val="24"/>
        </w:rPr>
      </w:pPr>
    </w:p>
    <w:p w:rsidR="003615ED" w:rsidRPr="00CC1DD4" w:rsidRDefault="003615ED" w:rsidP="003615ED">
      <w:pPr>
        <w:jc w:val="center"/>
        <w:rPr>
          <w:sz w:val="24"/>
          <w:szCs w:val="24"/>
        </w:rPr>
      </w:pPr>
    </w:p>
    <w:p w:rsidR="003615ED" w:rsidRPr="00E441E5" w:rsidRDefault="003615ED" w:rsidP="003615ED">
      <w:pPr>
        <w:jc w:val="center"/>
        <w:rPr>
          <w:sz w:val="24"/>
          <w:szCs w:val="24"/>
        </w:rPr>
      </w:pPr>
      <w:r w:rsidRPr="00E441E5">
        <w:rPr>
          <w:sz w:val="24"/>
          <w:szCs w:val="24"/>
        </w:rPr>
        <w:t>20</w:t>
      </w:r>
      <w:r w:rsidR="00E441E5" w:rsidRPr="00E441E5">
        <w:rPr>
          <w:sz w:val="24"/>
          <w:szCs w:val="24"/>
        </w:rPr>
        <w:t>21</w:t>
      </w:r>
      <w:r w:rsidRPr="00E441E5">
        <w:rPr>
          <w:sz w:val="24"/>
          <w:szCs w:val="24"/>
        </w:rPr>
        <w:t xml:space="preserve"> г.</w:t>
      </w:r>
    </w:p>
    <w:p w:rsidR="003615ED" w:rsidRPr="00CC1DD4" w:rsidRDefault="003615ED" w:rsidP="003615ED">
      <w:pPr>
        <w:jc w:val="both"/>
        <w:rPr>
          <w:sz w:val="24"/>
          <w:szCs w:val="24"/>
        </w:rPr>
      </w:pPr>
      <w:r w:rsidRPr="00E441E5">
        <w:rPr>
          <w:sz w:val="24"/>
          <w:szCs w:val="24"/>
        </w:rPr>
        <w:br w:type="page"/>
      </w:r>
      <w:r w:rsidRPr="00CC1DD4">
        <w:rPr>
          <w:sz w:val="24"/>
          <w:szCs w:val="24"/>
        </w:rPr>
        <w:lastRenderedPageBreak/>
        <w:t>Содержание:</w:t>
      </w:r>
    </w:p>
    <w:p w:rsidR="003615ED" w:rsidRPr="00CC1DD4" w:rsidRDefault="003615ED" w:rsidP="003615ED">
      <w:pPr>
        <w:jc w:val="both"/>
        <w:rPr>
          <w:sz w:val="24"/>
          <w:szCs w:val="24"/>
        </w:rPr>
      </w:pPr>
      <w:r w:rsidRPr="00CC1DD4">
        <w:rPr>
          <w:sz w:val="24"/>
          <w:szCs w:val="24"/>
        </w:rPr>
        <w:t>Термины, определения и сокращения</w:t>
      </w:r>
    </w:p>
    <w:p w:rsidR="003615ED" w:rsidRPr="00CC1DD4" w:rsidRDefault="003615ED" w:rsidP="003615ED">
      <w:pPr>
        <w:jc w:val="both"/>
        <w:rPr>
          <w:sz w:val="24"/>
          <w:szCs w:val="24"/>
        </w:rPr>
      </w:pPr>
      <w:r w:rsidRPr="00CC1DD4">
        <w:rPr>
          <w:b/>
          <w:sz w:val="24"/>
          <w:szCs w:val="24"/>
        </w:rPr>
        <w:t>1. Общие положения</w:t>
      </w:r>
    </w:p>
    <w:p w:rsidR="003615ED" w:rsidRPr="00CC1DD4" w:rsidRDefault="003615ED" w:rsidP="003615ED">
      <w:pPr>
        <w:jc w:val="both"/>
        <w:rPr>
          <w:sz w:val="24"/>
          <w:szCs w:val="24"/>
        </w:rPr>
      </w:pPr>
      <w:r w:rsidRPr="00CC1DD4">
        <w:rPr>
          <w:sz w:val="24"/>
          <w:szCs w:val="24"/>
        </w:rPr>
        <w:t>1.1. Правовые основы осуществления закупок</w:t>
      </w:r>
    </w:p>
    <w:p w:rsidR="003615ED" w:rsidRPr="00CC1DD4" w:rsidRDefault="003615ED" w:rsidP="003615ED">
      <w:pPr>
        <w:jc w:val="both"/>
        <w:rPr>
          <w:sz w:val="24"/>
          <w:szCs w:val="24"/>
        </w:rPr>
      </w:pPr>
      <w:r w:rsidRPr="00CC1DD4">
        <w:rPr>
          <w:sz w:val="24"/>
          <w:szCs w:val="24"/>
        </w:rPr>
        <w:t>1.2. Цели и принципы закупок</w:t>
      </w:r>
    </w:p>
    <w:p w:rsidR="003615ED" w:rsidRPr="00EA7C6D" w:rsidRDefault="003615ED" w:rsidP="003615ED">
      <w:pPr>
        <w:jc w:val="both"/>
      </w:pPr>
      <w:r w:rsidRPr="002D73A4">
        <w:rPr>
          <w:sz w:val="24"/>
          <w:szCs w:val="24"/>
        </w:rPr>
        <w:t xml:space="preserve">1.3. </w:t>
      </w:r>
      <w:hyperlink w:anchor="P212" w:history="1">
        <w:r w:rsidRPr="002D73A4">
          <w:rPr>
            <w:sz w:val="24"/>
            <w:szCs w:val="24"/>
          </w:rPr>
          <w:t>Способы закупок</w:t>
        </w:r>
      </w:hyperlink>
      <w:r>
        <w:rPr>
          <w:sz w:val="24"/>
          <w:szCs w:val="24"/>
        </w:rPr>
        <w:t xml:space="preserve"> </w:t>
      </w:r>
      <w:r w:rsidRPr="002D73A4">
        <w:rPr>
          <w:sz w:val="24"/>
          <w:szCs w:val="24"/>
        </w:rPr>
        <w:t>и условия их применения</w:t>
      </w:r>
    </w:p>
    <w:p w:rsidR="003615ED" w:rsidRPr="00CC1DD4" w:rsidRDefault="003615ED" w:rsidP="003615ED">
      <w:pPr>
        <w:jc w:val="both"/>
        <w:rPr>
          <w:sz w:val="24"/>
          <w:szCs w:val="24"/>
        </w:rPr>
      </w:pPr>
      <w:r w:rsidRPr="00CC1DD4">
        <w:rPr>
          <w:sz w:val="24"/>
          <w:szCs w:val="24"/>
        </w:rPr>
        <w:t>1.4. Информационное обеспечение закупок</w:t>
      </w:r>
    </w:p>
    <w:p w:rsidR="003615ED" w:rsidRPr="00CC1DD4" w:rsidRDefault="003615ED" w:rsidP="003615ED">
      <w:pPr>
        <w:jc w:val="both"/>
        <w:rPr>
          <w:sz w:val="24"/>
          <w:szCs w:val="24"/>
        </w:rPr>
      </w:pPr>
      <w:r w:rsidRPr="00CC1DD4">
        <w:rPr>
          <w:sz w:val="24"/>
          <w:szCs w:val="24"/>
        </w:rPr>
        <w:t>1.5. Планирование закупок</w:t>
      </w:r>
    </w:p>
    <w:p w:rsidR="003615ED" w:rsidRPr="00CC1DD4" w:rsidRDefault="003615ED" w:rsidP="003615ED">
      <w:pPr>
        <w:jc w:val="both"/>
        <w:rPr>
          <w:sz w:val="24"/>
          <w:szCs w:val="24"/>
        </w:rPr>
      </w:pPr>
      <w:r w:rsidRPr="00CC1DD4">
        <w:rPr>
          <w:sz w:val="24"/>
          <w:szCs w:val="24"/>
        </w:rPr>
        <w:t>1.6. Полномочия Заказчика при подготовке и проведении закупки</w:t>
      </w:r>
    </w:p>
    <w:p w:rsidR="003615ED" w:rsidRPr="00CC1DD4" w:rsidRDefault="003615ED" w:rsidP="003615ED">
      <w:pPr>
        <w:jc w:val="both"/>
        <w:rPr>
          <w:sz w:val="24"/>
          <w:szCs w:val="24"/>
        </w:rPr>
      </w:pPr>
      <w:r w:rsidRPr="00CC1DD4">
        <w:rPr>
          <w:sz w:val="24"/>
          <w:szCs w:val="24"/>
        </w:rPr>
        <w:t>1.7. Комиссия по осуществлению конкурентных закупок</w:t>
      </w:r>
    </w:p>
    <w:p w:rsidR="003615ED" w:rsidRPr="00CC1DD4" w:rsidRDefault="003615ED" w:rsidP="003615ED">
      <w:pPr>
        <w:jc w:val="both"/>
        <w:rPr>
          <w:sz w:val="24"/>
          <w:szCs w:val="24"/>
        </w:rPr>
      </w:pPr>
      <w:r w:rsidRPr="00CC1DD4">
        <w:rPr>
          <w:sz w:val="24"/>
          <w:szCs w:val="24"/>
        </w:rPr>
        <w:t>1.8. Документация о конкурентной закупке</w:t>
      </w:r>
    </w:p>
    <w:p w:rsidR="003615ED" w:rsidRPr="00CC1DD4" w:rsidRDefault="003615ED" w:rsidP="003615ED">
      <w:pPr>
        <w:jc w:val="both"/>
        <w:rPr>
          <w:sz w:val="24"/>
          <w:szCs w:val="24"/>
        </w:rPr>
      </w:pPr>
      <w:r w:rsidRPr="00CC1DD4">
        <w:rPr>
          <w:sz w:val="24"/>
          <w:szCs w:val="24"/>
        </w:rPr>
        <w:t>1.9. Требования к участникам закупки</w:t>
      </w:r>
    </w:p>
    <w:p w:rsidR="003615ED" w:rsidRPr="00CC1DD4" w:rsidRDefault="003615ED" w:rsidP="003615ED">
      <w:pPr>
        <w:jc w:val="both"/>
        <w:rPr>
          <w:sz w:val="24"/>
          <w:szCs w:val="24"/>
        </w:rPr>
      </w:pPr>
      <w:r w:rsidRPr="00CC1DD4">
        <w:rPr>
          <w:sz w:val="24"/>
          <w:szCs w:val="24"/>
        </w:rPr>
        <w:t>1.10. Условия допуска к участию и отстранения от участия в закупках</w:t>
      </w:r>
    </w:p>
    <w:p w:rsidR="003615ED" w:rsidRPr="00CC1DD4" w:rsidRDefault="003615ED" w:rsidP="003615ED">
      <w:pPr>
        <w:jc w:val="both"/>
        <w:rPr>
          <w:sz w:val="24"/>
          <w:szCs w:val="24"/>
        </w:rPr>
      </w:pPr>
      <w:r w:rsidRPr="00CC1DD4">
        <w:rPr>
          <w:sz w:val="24"/>
          <w:szCs w:val="24"/>
        </w:rPr>
        <w:t xml:space="preserve">1.11. </w:t>
      </w:r>
      <w:r w:rsidRPr="009E2921">
        <w:rPr>
          <w:sz w:val="24"/>
          <w:szCs w:val="24"/>
        </w:rPr>
        <w:t>Порядок заключения и исполнения договора по результатам конкурентной закупки, осуществляемой в электронной форме</w:t>
      </w:r>
    </w:p>
    <w:p w:rsidR="003615ED" w:rsidRPr="00CC1DD4" w:rsidRDefault="003615ED" w:rsidP="003615ED">
      <w:pPr>
        <w:jc w:val="both"/>
        <w:rPr>
          <w:sz w:val="24"/>
          <w:szCs w:val="24"/>
        </w:rPr>
      </w:pPr>
      <w:r w:rsidRPr="00CC1DD4">
        <w:rPr>
          <w:sz w:val="24"/>
          <w:szCs w:val="24"/>
        </w:rPr>
        <w:t>1.12. Реестр заключенных договоров</w:t>
      </w:r>
    </w:p>
    <w:p w:rsidR="003615ED" w:rsidRPr="002D73A4" w:rsidRDefault="003615ED" w:rsidP="003615ED">
      <w:pPr>
        <w:jc w:val="both"/>
        <w:rPr>
          <w:b/>
          <w:sz w:val="24"/>
          <w:szCs w:val="24"/>
        </w:rPr>
      </w:pPr>
      <w:r w:rsidRPr="00CC1DD4">
        <w:rPr>
          <w:b/>
          <w:sz w:val="24"/>
          <w:szCs w:val="24"/>
        </w:rPr>
        <w:t xml:space="preserve">2. </w:t>
      </w:r>
      <w:hyperlink w:anchor="P530" w:history="1">
        <w:r w:rsidRPr="002D73A4">
          <w:rPr>
            <w:b/>
            <w:sz w:val="24"/>
            <w:szCs w:val="24"/>
          </w:rPr>
          <w:t>Закупка путем проведения конкурса</w:t>
        </w:r>
      </w:hyperlink>
      <w:r w:rsidRPr="002D73A4">
        <w:rPr>
          <w:b/>
          <w:sz w:val="24"/>
          <w:szCs w:val="24"/>
        </w:rPr>
        <w:t xml:space="preserve"> в электронной форме</w:t>
      </w:r>
    </w:p>
    <w:p w:rsidR="003615ED" w:rsidRPr="002D73A4" w:rsidRDefault="003615ED" w:rsidP="003615ED">
      <w:pPr>
        <w:jc w:val="both"/>
        <w:rPr>
          <w:sz w:val="24"/>
          <w:szCs w:val="24"/>
        </w:rPr>
      </w:pPr>
      <w:r w:rsidRPr="00CC1DD4">
        <w:rPr>
          <w:sz w:val="24"/>
          <w:szCs w:val="24"/>
        </w:rPr>
        <w:t xml:space="preserve">2.1. </w:t>
      </w:r>
      <w:r w:rsidRPr="009E2921">
        <w:rPr>
          <w:sz w:val="24"/>
          <w:szCs w:val="24"/>
        </w:rPr>
        <w:t>Конкурс на право заключения договора в электронной форме</w:t>
      </w:r>
    </w:p>
    <w:p w:rsidR="003615ED" w:rsidRPr="00CC1DD4" w:rsidRDefault="003615ED" w:rsidP="003615ED">
      <w:pPr>
        <w:jc w:val="both"/>
        <w:rPr>
          <w:sz w:val="24"/>
          <w:szCs w:val="24"/>
        </w:rPr>
      </w:pPr>
      <w:r w:rsidRPr="00CC1DD4">
        <w:rPr>
          <w:sz w:val="24"/>
          <w:szCs w:val="24"/>
        </w:rPr>
        <w:t xml:space="preserve">2.2. </w:t>
      </w:r>
      <w:hyperlink w:anchor="P538" w:history="1">
        <w:r w:rsidRPr="002D73A4">
          <w:rPr>
            <w:sz w:val="24"/>
            <w:szCs w:val="24"/>
          </w:rPr>
          <w:t>Извещение о проведении конкурса</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2.3. Конкурсная документация</w:t>
      </w:r>
    </w:p>
    <w:p w:rsidR="003615ED" w:rsidRPr="00CC1DD4" w:rsidRDefault="003615ED" w:rsidP="003615ED">
      <w:pPr>
        <w:jc w:val="both"/>
        <w:rPr>
          <w:sz w:val="24"/>
          <w:szCs w:val="24"/>
        </w:rPr>
      </w:pPr>
      <w:r w:rsidRPr="00CC1DD4">
        <w:rPr>
          <w:sz w:val="24"/>
          <w:szCs w:val="24"/>
        </w:rPr>
        <w:t xml:space="preserve">2.4. </w:t>
      </w:r>
      <w:hyperlink w:anchor="P553" w:history="1">
        <w:r w:rsidRPr="002D73A4">
          <w:rPr>
            <w:sz w:val="24"/>
            <w:szCs w:val="24"/>
          </w:rPr>
          <w:t>Критерии оценки заявок на участие в конкурсе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2.5. </w:t>
      </w:r>
      <w:hyperlink w:anchor="P594" w:history="1">
        <w:r w:rsidRPr="002D73A4">
          <w:rPr>
            <w:sz w:val="24"/>
            <w:szCs w:val="24"/>
          </w:rPr>
          <w:t>Порядок подачи заявок на участие в конкурсе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2.6. </w:t>
      </w:r>
      <w:hyperlink w:anchor="P636" w:history="1">
        <w:r w:rsidRPr="002D73A4">
          <w:rPr>
            <w:sz w:val="24"/>
            <w:szCs w:val="24"/>
          </w:rPr>
          <w:t>Порядок открытия доступа к заявкам на участие в конкурсе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2.7. </w:t>
      </w:r>
      <w:hyperlink w:anchor="P656" w:history="1">
        <w:r w:rsidRPr="002D73A4">
          <w:rPr>
            <w:sz w:val="24"/>
            <w:szCs w:val="24"/>
          </w:rPr>
          <w:t>Порядок рассмотрения заявок на участие в конкурсе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2.8. Порядок проведения переторжки</w:t>
      </w:r>
    </w:p>
    <w:p w:rsidR="003615ED" w:rsidRPr="00CC1DD4" w:rsidRDefault="003615ED" w:rsidP="003615ED">
      <w:pPr>
        <w:jc w:val="both"/>
        <w:rPr>
          <w:sz w:val="24"/>
          <w:szCs w:val="24"/>
        </w:rPr>
      </w:pPr>
      <w:r w:rsidRPr="00CC1DD4">
        <w:rPr>
          <w:sz w:val="24"/>
          <w:szCs w:val="24"/>
        </w:rPr>
        <w:t xml:space="preserve">2.9. </w:t>
      </w:r>
      <w:hyperlink w:anchor="P688" w:history="1">
        <w:r w:rsidRPr="002D73A4">
          <w:rPr>
            <w:sz w:val="24"/>
            <w:szCs w:val="24"/>
          </w:rPr>
          <w:t>Оценка и сопоставление заявок на участие в конкурсе</w:t>
        </w:r>
      </w:hyperlink>
      <w:r w:rsidRPr="002D73A4">
        <w:rPr>
          <w:sz w:val="24"/>
          <w:szCs w:val="24"/>
        </w:rPr>
        <w:t xml:space="preserve"> в электронной форме</w:t>
      </w:r>
    </w:p>
    <w:p w:rsidR="003615ED" w:rsidRPr="00CC1DD4" w:rsidRDefault="003615ED" w:rsidP="003615ED">
      <w:pPr>
        <w:jc w:val="both"/>
        <w:rPr>
          <w:b/>
          <w:sz w:val="24"/>
          <w:szCs w:val="24"/>
        </w:rPr>
      </w:pPr>
      <w:r w:rsidRPr="00CC1DD4">
        <w:rPr>
          <w:b/>
          <w:sz w:val="24"/>
          <w:szCs w:val="24"/>
        </w:rPr>
        <w:t xml:space="preserve">3. </w:t>
      </w:r>
      <w:hyperlink w:anchor="P701" w:history="1">
        <w:r w:rsidRPr="002D73A4">
          <w:rPr>
            <w:b/>
            <w:sz w:val="24"/>
            <w:szCs w:val="24"/>
          </w:rPr>
          <w:t>Закупка путем проведения аукциона</w:t>
        </w:r>
      </w:hyperlink>
      <w:r w:rsidRPr="002D73A4">
        <w:rPr>
          <w:b/>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3.1. </w:t>
      </w:r>
      <w:r w:rsidRPr="00C10081">
        <w:rPr>
          <w:sz w:val="24"/>
          <w:szCs w:val="24"/>
        </w:rPr>
        <w:t>Аукцион в электронной форме на право заключения договора</w:t>
      </w:r>
    </w:p>
    <w:p w:rsidR="003615ED" w:rsidRPr="00CC1DD4" w:rsidRDefault="003615ED" w:rsidP="003615ED">
      <w:pPr>
        <w:jc w:val="both"/>
        <w:rPr>
          <w:sz w:val="24"/>
          <w:szCs w:val="24"/>
        </w:rPr>
      </w:pPr>
      <w:r w:rsidRPr="00CC1DD4">
        <w:rPr>
          <w:sz w:val="24"/>
          <w:szCs w:val="24"/>
        </w:rPr>
        <w:t xml:space="preserve">3.2. </w:t>
      </w:r>
      <w:hyperlink w:anchor="P709" w:history="1">
        <w:r w:rsidRPr="002D73A4">
          <w:rPr>
            <w:sz w:val="24"/>
            <w:szCs w:val="24"/>
          </w:rPr>
          <w:t>Извещение о проведении аукциона</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3.3. Аукционная документация</w:t>
      </w:r>
    </w:p>
    <w:p w:rsidR="003615ED" w:rsidRPr="00CC1DD4" w:rsidRDefault="003615ED" w:rsidP="003615ED">
      <w:pPr>
        <w:jc w:val="both"/>
        <w:rPr>
          <w:sz w:val="24"/>
          <w:szCs w:val="24"/>
        </w:rPr>
      </w:pPr>
      <w:r w:rsidRPr="00CC1DD4">
        <w:rPr>
          <w:sz w:val="24"/>
          <w:szCs w:val="24"/>
        </w:rPr>
        <w:t xml:space="preserve">3.4. </w:t>
      </w:r>
      <w:hyperlink w:anchor="P724" w:history="1">
        <w:r w:rsidRPr="002D73A4">
          <w:rPr>
            <w:sz w:val="24"/>
            <w:szCs w:val="24"/>
          </w:rPr>
          <w:t>Порядок подачи заявок на участие в аукционе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3.5. </w:t>
      </w:r>
      <w:hyperlink w:anchor="P765" w:history="1">
        <w:r w:rsidRPr="002D73A4">
          <w:rPr>
            <w:sz w:val="24"/>
            <w:szCs w:val="24"/>
          </w:rPr>
          <w:t>Порядок рассмотрения заявок на участие в аукционе</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3.6. </w:t>
      </w:r>
      <w:hyperlink w:anchor="P787" w:history="1">
        <w:r w:rsidRPr="002D73A4">
          <w:rPr>
            <w:sz w:val="24"/>
            <w:szCs w:val="24"/>
          </w:rPr>
          <w:t>Порядок проведения аукциона</w:t>
        </w:r>
      </w:hyperlink>
      <w:r w:rsidRPr="002D73A4">
        <w:rPr>
          <w:sz w:val="24"/>
          <w:szCs w:val="24"/>
        </w:rPr>
        <w:t xml:space="preserve"> в электронной форме</w:t>
      </w:r>
    </w:p>
    <w:p w:rsidR="003615ED" w:rsidRPr="00CC1DD4" w:rsidRDefault="003615ED" w:rsidP="003615ED">
      <w:pPr>
        <w:jc w:val="both"/>
        <w:rPr>
          <w:b/>
          <w:sz w:val="24"/>
          <w:szCs w:val="24"/>
        </w:rPr>
      </w:pPr>
      <w:r w:rsidRPr="00CC1DD4">
        <w:rPr>
          <w:b/>
          <w:sz w:val="24"/>
          <w:szCs w:val="24"/>
        </w:rPr>
        <w:t xml:space="preserve">4. </w:t>
      </w:r>
      <w:hyperlink w:anchor="P816" w:history="1">
        <w:r w:rsidRPr="002D73A4">
          <w:rPr>
            <w:b/>
            <w:sz w:val="24"/>
            <w:szCs w:val="24"/>
          </w:rPr>
          <w:t>Закупка путем проведения запроса предложений</w:t>
        </w:r>
      </w:hyperlink>
      <w:r w:rsidRPr="002D73A4">
        <w:rPr>
          <w:b/>
          <w:sz w:val="24"/>
          <w:szCs w:val="24"/>
        </w:rPr>
        <w:t xml:space="preserve"> в электронной форме</w:t>
      </w:r>
    </w:p>
    <w:p w:rsidR="003615ED" w:rsidRPr="002D73A4" w:rsidRDefault="003615ED" w:rsidP="003615ED">
      <w:pPr>
        <w:jc w:val="both"/>
        <w:rPr>
          <w:sz w:val="24"/>
          <w:szCs w:val="24"/>
        </w:rPr>
      </w:pPr>
      <w:r w:rsidRPr="00CC1DD4">
        <w:rPr>
          <w:sz w:val="24"/>
          <w:szCs w:val="24"/>
        </w:rPr>
        <w:t xml:space="preserve">4.1. </w:t>
      </w:r>
      <w:hyperlink w:anchor="P818" w:history="1">
        <w:r w:rsidRPr="002D73A4">
          <w:rPr>
            <w:sz w:val="24"/>
            <w:szCs w:val="24"/>
          </w:rPr>
          <w:t>Запрос предложений</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4.2. </w:t>
      </w:r>
      <w:hyperlink w:anchor="P830" w:history="1">
        <w:r w:rsidRPr="002D73A4">
          <w:rPr>
            <w:sz w:val="24"/>
            <w:szCs w:val="24"/>
          </w:rPr>
          <w:t>Извещение о проведении запроса предложений</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4.3. </w:t>
      </w:r>
      <w:hyperlink w:anchor="P837" w:history="1">
        <w:r w:rsidRPr="002D73A4">
          <w:rPr>
            <w:sz w:val="24"/>
            <w:szCs w:val="24"/>
          </w:rPr>
          <w:t>Документация о проведении запроса предложений</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4.4. </w:t>
      </w:r>
      <w:hyperlink w:anchor="P856" w:history="1">
        <w:r w:rsidRPr="002D73A4">
          <w:rPr>
            <w:sz w:val="24"/>
            <w:szCs w:val="24"/>
          </w:rPr>
          <w:t>Порядок подачи заявок на участие в запросе предложений</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4.5. </w:t>
      </w:r>
      <w:hyperlink w:anchor="P898" w:history="1">
        <w:r w:rsidRPr="002D73A4">
          <w:rPr>
            <w:sz w:val="24"/>
            <w:szCs w:val="24"/>
          </w:rPr>
          <w:t>Порядок открытия доступа к заявкам на участие в запросе предложений</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4.6. </w:t>
      </w:r>
      <w:hyperlink w:anchor="P916" w:history="1">
        <w:r w:rsidRPr="002D73A4">
          <w:rPr>
            <w:sz w:val="24"/>
            <w:szCs w:val="24"/>
          </w:rPr>
          <w:t>Порядок рассмотрения, оценки и сопоставления заявок на участие в запросе предложений</w:t>
        </w:r>
      </w:hyperlink>
      <w:r w:rsidRPr="002D73A4">
        <w:rPr>
          <w:sz w:val="24"/>
          <w:szCs w:val="24"/>
        </w:rPr>
        <w:t xml:space="preserve"> в электронной форме</w:t>
      </w:r>
    </w:p>
    <w:p w:rsidR="003615ED" w:rsidRPr="00CC1DD4" w:rsidRDefault="003615ED" w:rsidP="003615ED">
      <w:pPr>
        <w:jc w:val="both"/>
        <w:rPr>
          <w:b/>
          <w:sz w:val="24"/>
          <w:szCs w:val="24"/>
        </w:rPr>
      </w:pPr>
      <w:r w:rsidRPr="00CC1DD4">
        <w:rPr>
          <w:b/>
          <w:sz w:val="24"/>
          <w:szCs w:val="24"/>
        </w:rPr>
        <w:t xml:space="preserve">5. </w:t>
      </w:r>
      <w:hyperlink w:anchor="P939" w:history="1">
        <w:r w:rsidRPr="002D73A4">
          <w:rPr>
            <w:b/>
            <w:sz w:val="24"/>
            <w:szCs w:val="24"/>
          </w:rPr>
          <w:t>Закупка путем проведения запроса котировок</w:t>
        </w:r>
      </w:hyperlink>
      <w:r w:rsidRPr="002D73A4">
        <w:rPr>
          <w:b/>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5.1. </w:t>
      </w:r>
      <w:r w:rsidRPr="009E2921">
        <w:rPr>
          <w:sz w:val="24"/>
          <w:szCs w:val="24"/>
        </w:rPr>
        <w:t>Запрос котировок в электронной форме</w:t>
      </w:r>
    </w:p>
    <w:p w:rsidR="003615ED" w:rsidRPr="00CC1DD4" w:rsidRDefault="003615ED" w:rsidP="003615ED">
      <w:pPr>
        <w:jc w:val="both"/>
        <w:rPr>
          <w:sz w:val="24"/>
          <w:szCs w:val="24"/>
        </w:rPr>
      </w:pPr>
      <w:r w:rsidRPr="00CC1DD4">
        <w:rPr>
          <w:sz w:val="24"/>
          <w:szCs w:val="24"/>
        </w:rPr>
        <w:t xml:space="preserve">5.2. </w:t>
      </w:r>
      <w:hyperlink w:anchor="P950" w:history="1">
        <w:r w:rsidRPr="002D73A4">
          <w:rPr>
            <w:sz w:val="24"/>
            <w:szCs w:val="24"/>
          </w:rPr>
          <w:t>Извещение о проведении запроса котировок</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5.3. </w:t>
      </w:r>
      <w:hyperlink w:anchor="P957" w:history="1">
        <w:r w:rsidRPr="002D73A4">
          <w:rPr>
            <w:sz w:val="24"/>
            <w:szCs w:val="24"/>
          </w:rPr>
          <w:t>Порядок подачи заявок на участие в запросе котировок</w:t>
        </w:r>
      </w:hyperlink>
      <w:r w:rsidRPr="002D73A4">
        <w:rPr>
          <w:sz w:val="24"/>
          <w:szCs w:val="24"/>
        </w:rPr>
        <w:t xml:space="preserve"> в электронной форме</w:t>
      </w:r>
    </w:p>
    <w:p w:rsidR="003615ED" w:rsidRPr="00CC1DD4" w:rsidRDefault="003615ED" w:rsidP="003615ED">
      <w:pPr>
        <w:jc w:val="both"/>
        <w:rPr>
          <w:sz w:val="24"/>
          <w:szCs w:val="24"/>
        </w:rPr>
      </w:pPr>
      <w:r w:rsidRPr="00CC1DD4">
        <w:rPr>
          <w:sz w:val="24"/>
          <w:szCs w:val="24"/>
        </w:rPr>
        <w:t xml:space="preserve">5.4. </w:t>
      </w:r>
      <w:r w:rsidRPr="009E2921">
        <w:rPr>
          <w:sz w:val="24"/>
          <w:szCs w:val="24"/>
        </w:rPr>
        <w:t>Порядок открытия доступа, рассмотрения и оценки заявок на участие в запросе котировок в электронной форме</w:t>
      </w:r>
    </w:p>
    <w:p w:rsidR="003615ED" w:rsidRPr="00CC1DD4" w:rsidRDefault="003615ED" w:rsidP="003615ED">
      <w:pPr>
        <w:jc w:val="both"/>
        <w:rPr>
          <w:b/>
          <w:sz w:val="24"/>
          <w:szCs w:val="24"/>
        </w:rPr>
      </w:pPr>
      <w:r>
        <w:rPr>
          <w:b/>
          <w:sz w:val="24"/>
          <w:szCs w:val="24"/>
        </w:rPr>
        <w:t>6</w:t>
      </w:r>
      <w:r w:rsidRPr="00CC1DD4">
        <w:rPr>
          <w:b/>
          <w:sz w:val="24"/>
          <w:szCs w:val="24"/>
        </w:rPr>
        <w:t>. Закупка у единственного поставщика</w:t>
      </w:r>
    </w:p>
    <w:p w:rsidR="003615ED" w:rsidRPr="00CC1DD4" w:rsidRDefault="003615ED" w:rsidP="003615ED">
      <w:pPr>
        <w:jc w:val="both"/>
        <w:rPr>
          <w:b/>
          <w:sz w:val="24"/>
          <w:szCs w:val="24"/>
        </w:rPr>
      </w:pPr>
      <w:r>
        <w:rPr>
          <w:b/>
          <w:sz w:val="24"/>
          <w:szCs w:val="24"/>
        </w:rPr>
        <w:t>7</w:t>
      </w:r>
      <w:r w:rsidRPr="00CC1DD4">
        <w:rPr>
          <w:b/>
          <w:sz w:val="24"/>
          <w:szCs w:val="24"/>
        </w:rPr>
        <w:t>. Закупки у СМСП</w:t>
      </w:r>
      <w:r>
        <w:rPr>
          <w:b/>
          <w:sz w:val="24"/>
          <w:szCs w:val="24"/>
        </w:rPr>
        <w:t xml:space="preserve"> </w:t>
      </w:r>
      <w:r w:rsidRPr="005B15DC">
        <w:rPr>
          <w:b/>
          <w:sz w:val="24"/>
          <w:szCs w:val="24"/>
        </w:rPr>
        <w:t>и самозанятых</w:t>
      </w:r>
    </w:p>
    <w:p w:rsidR="003615ED" w:rsidRPr="00CC1DD4" w:rsidRDefault="003615ED" w:rsidP="003615ED">
      <w:pPr>
        <w:jc w:val="both"/>
        <w:rPr>
          <w:sz w:val="24"/>
          <w:szCs w:val="24"/>
        </w:rPr>
      </w:pPr>
      <w:r>
        <w:rPr>
          <w:sz w:val="24"/>
          <w:szCs w:val="24"/>
        </w:rPr>
        <w:t>7</w:t>
      </w:r>
      <w:r w:rsidRPr="00CC1DD4">
        <w:rPr>
          <w:sz w:val="24"/>
          <w:szCs w:val="24"/>
        </w:rPr>
        <w:t>.1. Общие условия закупки у СМСП</w:t>
      </w:r>
      <w:r>
        <w:rPr>
          <w:sz w:val="24"/>
          <w:szCs w:val="24"/>
        </w:rPr>
        <w:t xml:space="preserve"> </w:t>
      </w:r>
      <w:r w:rsidRPr="005B15DC">
        <w:rPr>
          <w:sz w:val="24"/>
          <w:szCs w:val="24"/>
        </w:rPr>
        <w:t>и самозанятых</w:t>
      </w:r>
    </w:p>
    <w:p w:rsidR="003615ED" w:rsidRPr="00CC1DD4" w:rsidRDefault="003615ED" w:rsidP="003615ED">
      <w:pPr>
        <w:jc w:val="both"/>
        <w:rPr>
          <w:sz w:val="24"/>
          <w:szCs w:val="24"/>
        </w:rPr>
      </w:pPr>
      <w:r>
        <w:rPr>
          <w:sz w:val="24"/>
          <w:szCs w:val="24"/>
        </w:rPr>
        <w:lastRenderedPageBreak/>
        <w:t>7</w:t>
      </w:r>
      <w:r w:rsidRPr="00CC1DD4">
        <w:rPr>
          <w:sz w:val="24"/>
          <w:szCs w:val="24"/>
        </w:rPr>
        <w:t>.2. Особенности проведения закупок, участниками которых являются только СМСП</w:t>
      </w:r>
      <w:r>
        <w:rPr>
          <w:sz w:val="24"/>
          <w:szCs w:val="24"/>
        </w:rPr>
        <w:t xml:space="preserve"> </w:t>
      </w:r>
      <w:bookmarkStart w:id="4" w:name="_Hlk36126368"/>
      <w:r w:rsidRPr="005B15DC">
        <w:rPr>
          <w:sz w:val="24"/>
          <w:szCs w:val="24"/>
        </w:rPr>
        <w:t>и самозанятые</w:t>
      </w:r>
      <w:bookmarkEnd w:id="4"/>
    </w:p>
    <w:p w:rsidR="003615ED" w:rsidRPr="00CC1DD4" w:rsidRDefault="003615ED" w:rsidP="003615ED">
      <w:pPr>
        <w:jc w:val="both"/>
        <w:rPr>
          <w:sz w:val="24"/>
          <w:szCs w:val="24"/>
        </w:rPr>
      </w:pPr>
      <w:r>
        <w:rPr>
          <w:sz w:val="24"/>
          <w:szCs w:val="24"/>
        </w:rPr>
        <w:t>7</w:t>
      </w:r>
      <w:r w:rsidRPr="00CC1DD4">
        <w:rPr>
          <w:sz w:val="24"/>
          <w:szCs w:val="24"/>
        </w:rPr>
        <w:t>.3. Особенности проведения закупок с требованием о привлечении субподрядчиков (соисполнителей) из числа СМСП</w:t>
      </w:r>
      <w:r w:rsidRPr="0045212F">
        <w:rPr>
          <w:sz w:val="24"/>
          <w:szCs w:val="24"/>
        </w:rPr>
        <w:t xml:space="preserve"> (самозанятых)</w:t>
      </w:r>
    </w:p>
    <w:p w:rsidR="003615ED" w:rsidRPr="00CC1DD4" w:rsidRDefault="003615ED" w:rsidP="003615ED">
      <w:pPr>
        <w:jc w:val="both"/>
        <w:rPr>
          <w:sz w:val="24"/>
          <w:szCs w:val="24"/>
        </w:rPr>
      </w:pPr>
      <w:r>
        <w:rPr>
          <w:sz w:val="24"/>
          <w:szCs w:val="24"/>
        </w:rPr>
        <w:t>7</w:t>
      </w:r>
      <w:r w:rsidRPr="00CC1DD4">
        <w:rPr>
          <w:sz w:val="24"/>
          <w:szCs w:val="24"/>
        </w:rPr>
        <w:t>.4. Особенности заключения и исполнения договора при закупках у СМСП</w:t>
      </w:r>
      <w:r w:rsidRPr="0045212F">
        <w:rPr>
          <w:sz w:val="24"/>
          <w:szCs w:val="24"/>
        </w:rPr>
        <w:t xml:space="preserve"> (самозанятых)</w:t>
      </w:r>
    </w:p>
    <w:p w:rsidR="003615ED" w:rsidRPr="00CC1DD4" w:rsidRDefault="003615ED" w:rsidP="003615ED">
      <w:pPr>
        <w:jc w:val="both"/>
        <w:rPr>
          <w:b/>
          <w:sz w:val="24"/>
          <w:szCs w:val="24"/>
        </w:rPr>
      </w:pPr>
      <w:r>
        <w:rPr>
          <w:b/>
          <w:sz w:val="24"/>
          <w:szCs w:val="24"/>
        </w:rPr>
        <w:t>8</w:t>
      </w:r>
      <w:r w:rsidRPr="00CC1DD4">
        <w:rPr>
          <w:b/>
          <w:sz w:val="24"/>
          <w:szCs w:val="24"/>
        </w:rPr>
        <w:t>. Закрытые закупки</w:t>
      </w:r>
    </w:p>
    <w:p w:rsidR="003615ED" w:rsidRPr="00CC1DD4" w:rsidRDefault="003615ED" w:rsidP="003615ED">
      <w:pPr>
        <w:jc w:val="both"/>
        <w:rPr>
          <w:b/>
          <w:sz w:val="24"/>
          <w:szCs w:val="24"/>
        </w:rPr>
      </w:pPr>
      <w:r>
        <w:rPr>
          <w:b/>
          <w:sz w:val="24"/>
          <w:szCs w:val="24"/>
        </w:rPr>
        <w:t>9</w:t>
      </w:r>
      <w:r w:rsidRPr="00CC1DD4">
        <w:rPr>
          <w:b/>
          <w:sz w:val="24"/>
          <w:szCs w:val="24"/>
        </w:rPr>
        <w:t>. Заключительные положения</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r w:rsidRPr="00CC1DD4">
        <w:rPr>
          <w:sz w:val="24"/>
          <w:szCs w:val="24"/>
        </w:rPr>
        <w:t>Термины, определения и сокращения</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В настоящем Положении используются следующие термины:</w:t>
      </w:r>
    </w:p>
    <w:p w:rsidR="003615ED" w:rsidRPr="00CC1DD4" w:rsidRDefault="003615ED" w:rsidP="003615ED">
      <w:pPr>
        <w:jc w:val="both"/>
        <w:rPr>
          <w:sz w:val="24"/>
          <w:szCs w:val="24"/>
        </w:rPr>
      </w:pPr>
      <w:r w:rsidRPr="00CC1DD4">
        <w:rPr>
          <w:sz w:val="24"/>
          <w:szCs w:val="24"/>
        </w:rPr>
        <w:t>Аукцион - конкурентная процедура закупки на право заключить договор поставки товаров (выполнения работ, оказания услуг). Победителем признается участник закупки, заявка которого соответствует требованиям, установленным документацией о закупке, и который предложил наиболее низкую цену договора или наиболее высокую цену права заключить договор (если цена договора снижена до нуля).</w:t>
      </w:r>
    </w:p>
    <w:p w:rsidR="003615ED" w:rsidRPr="00CC1DD4" w:rsidRDefault="003615ED" w:rsidP="003615ED">
      <w:pPr>
        <w:jc w:val="both"/>
        <w:rPr>
          <w:sz w:val="24"/>
          <w:szCs w:val="24"/>
        </w:rPr>
      </w:pPr>
      <w:r w:rsidRPr="00CC1DD4">
        <w:rPr>
          <w:sz w:val="24"/>
          <w:szCs w:val="24"/>
        </w:rPr>
        <w:t>День - календарный день.</w:t>
      </w:r>
    </w:p>
    <w:p w:rsidR="003615ED" w:rsidRPr="00CC1DD4" w:rsidRDefault="003615ED" w:rsidP="003615ED">
      <w:pPr>
        <w:jc w:val="both"/>
        <w:rPr>
          <w:sz w:val="24"/>
          <w:szCs w:val="24"/>
        </w:rPr>
      </w:pPr>
      <w:r w:rsidRPr="00CC1DD4">
        <w:rPr>
          <w:sz w:val="24"/>
          <w:szCs w:val="24"/>
        </w:rPr>
        <w:t>Документация о закупке - комплект документов, содержащий информацию о предмете конкурентной закупки, процедуре закупки, условиях договора, заключаемого по ее результатам, и другие сведения в соответствии с п. 1.8 настоящего Положения.</w:t>
      </w:r>
    </w:p>
    <w:p w:rsidR="003615ED" w:rsidRPr="00CC1DD4" w:rsidRDefault="003615ED" w:rsidP="003615ED">
      <w:pPr>
        <w:jc w:val="both"/>
        <w:rPr>
          <w:sz w:val="24"/>
          <w:szCs w:val="24"/>
        </w:rPr>
      </w:pPr>
      <w:r w:rsidRPr="00CC1DD4">
        <w:rPr>
          <w:sz w:val="24"/>
          <w:szCs w:val="24"/>
        </w:rPr>
        <w:t>Единая информационная система в сфере закупок товаров, работ, услуг для обеспечения государственных и муниципальных нужд - совокупность указанной в ч. 3 ст. 4 Федерального закона от 05.04.2013 N 44-ФЗ информации, которая содержится в базах данных, информационных технологий и технических средств, обеспечивающих формирование, обработку, хранение этой информации, а также ее предоставление с использованием официального сайта ЕИС в сети Интернет (</w:t>
      </w:r>
      <w:r w:rsidRPr="00CC1DD4">
        <w:rPr>
          <w:sz w:val="24"/>
          <w:szCs w:val="24"/>
          <w:lang w:val="en-US"/>
        </w:rPr>
        <w:t>http</w:t>
      </w:r>
      <w:r w:rsidRPr="00CC1DD4">
        <w:rPr>
          <w:sz w:val="24"/>
          <w:szCs w:val="24"/>
        </w:rPr>
        <w:t>://</w:t>
      </w:r>
      <w:r w:rsidRPr="00CC1DD4">
        <w:rPr>
          <w:sz w:val="24"/>
          <w:szCs w:val="24"/>
          <w:lang w:val="en-US"/>
        </w:rPr>
        <w:t>www</w:t>
      </w:r>
      <w:r w:rsidRPr="00CC1DD4">
        <w:rPr>
          <w:sz w:val="24"/>
          <w:szCs w:val="24"/>
        </w:rPr>
        <w:t>.</w:t>
      </w:r>
      <w:r w:rsidRPr="00CC1DD4">
        <w:rPr>
          <w:sz w:val="24"/>
          <w:szCs w:val="24"/>
          <w:lang w:val="en-US"/>
        </w:rPr>
        <w:t>zakupki</w:t>
      </w:r>
      <w:r w:rsidRPr="00CC1DD4">
        <w:rPr>
          <w:sz w:val="24"/>
          <w:szCs w:val="24"/>
        </w:rPr>
        <w:t>.</w:t>
      </w:r>
      <w:r w:rsidRPr="00CC1DD4">
        <w:rPr>
          <w:sz w:val="24"/>
          <w:szCs w:val="24"/>
          <w:lang w:val="en-US"/>
        </w:rPr>
        <w:t>gov</w:t>
      </w:r>
      <w:r w:rsidRPr="00CC1DD4">
        <w:rPr>
          <w:sz w:val="24"/>
          <w:szCs w:val="24"/>
        </w:rPr>
        <w:t>.</w:t>
      </w:r>
      <w:r w:rsidRPr="00CC1DD4">
        <w:rPr>
          <w:sz w:val="24"/>
          <w:szCs w:val="24"/>
          <w:lang w:val="en-US"/>
        </w:rPr>
        <w:t>ru</w:t>
      </w:r>
      <w:r w:rsidRPr="00CC1DD4">
        <w:rPr>
          <w:sz w:val="24"/>
          <w:szCs w:val="24"/>
        </w:rPr>
        <w:t>).</w:t>
      </w:r>
    </w:p>
    <w:p w:rsidR="003615ED" w:rsidRPr="00CC1DD4" w:rsidRDefault="003615ED" w:rsidP="003615ED">
      <w:pPr>
        <w:jc w:val="both"/>
        <w:rPr>
          <w:sz w:val="24"/>
          <w:szCs w:val="24"/>
        </w:rPr>
      </w:pPr>
      <w:r w:rsidRPr="00CC1DD4">
        <w:rPr>
          <w:sz w:val="24"/>
          <w:szCs w:val="24"/>
        </w:rPr>
        <w:t xml:space="preserve">Закупка - совокупность действий Заказчика, направленных на определение поставщика (подрядчика, исполнителя), способного удовлетворить потребности Заказчика в товарах (работах, услугах). </w:t>
      </w:r>
    </w:p>
    <w:p w:rsidR="003615ED" w:rsidRPr="00CC1DD4" w:rsidRDefault="003615ED" w:rsidP="003615ED">
      <w:pPr>
        <w:jc w:val="both"/>
        <w:rPr>
          <w:sz w:val="24"/>
          <w:szCs w:val="24"/>
        </w:rPr>
      </w:pPr>
      <w:r w:rsidRPr="00CC1DD4">
        <w:rPr>
          <w:sz w:val="24"/>
          <w:szCs w:val="24"/>
        </w:rPr>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3615ED" w:rsidRPr="00CC1DD4" w:rsidRDefault="003615ED" w:rsidP="003615ED">
      <w:pPr>
        <w:jc w:val="both"/>
        <w:rPr>
          <w:sz w:val="24"/>
          <w:szCs w:val="24"/>
        </w:rPr>
      </w:pPr>
      <w:r w:rsidRPr="00CC1DD4">
        <w:rPr>
          <w:sz w:val="24"/>
          <w:szCs w:val="24"/>
        </w:rPr>
        <w:t>Закупка у единственного поставщика - процедура закупки, при которой договор на поставку товаров (выполнение работ, оказание услуг) заключается без проведения конкурентных процедур.</w:t>
      </w:r>
    </w:p>
    <w:p w:rsidR="003615ED" w:rsidRPr="00CC1DD4" w:rsidRDefault="003615ED" w:rsidP="003615ED">
      <w:pPr>
        <w:jc w:val="both"/>
        <w:rPr>
          <w:sz w:val="24"/>
          <w:szCs w:val="24"/>
        </w:rPr>
      </w:pPr>
      <w:r w:rsidRPr="00CC1DD4">
        <w:rPr>
          <w:sz w:val="24"/>
          <w:szCs w:val="24"/>
        </w:rPr>
        <w:t>Запрос котировок - конкурентная процедура закупки, при которой победителем признается участник, заявка которого соответствует требованиям, установленным в извещении о проведении запроса котировок, и который предложил наименьшую цену исполнения договора.</w:t>
      </w:r>
    </w:p>
    <w:p w:rsidR="003615ED" w:rsidRPr="00CC1DD4" w:rsidRDefault="003615ED" w:rsidP="003615ED">
      <w:pPr>
        <w:jc w:val="both"/>
        <w:rPr>
          <w:sz w:val="24"/>
          <w:szCs w:val="24"/>
        </w:rPr>
      </w:pPr>
      <w:r w:rsidRPr="00CC1DD4">
        <w:rPr>
          <w:sz w:val="24"/>
          <w:szCs w:val="24"/>
        </w:rPr>
        <w:t>Запрос предложений - конкурентная процедура закупки, при которой победителем признается предложивший наилучшие условия исполнения договора участник, заявка которого на основании критериев, определенных в документации о закупке, наиболее полно соответствует ее требованиям.</w:t>
      </w:r>
    </w:p>
    <w:p w:rsidR="003615ED" w:rsidRPr="00CC1DD4" w:rsidRDefault="003615ED" w:rsidP="003615ED">
      <w:pPr>
        <w:jc w:val="both"/>
        <w:rPr>
          <w:sz w:val="24"/>
          <w:szCs w:val="24"/>
        </w:rPr>
      </w:pPr>
      <w:r w:rsidRPr="00CC1DD4">
        <w:rPr>
          <w:sz w:val="24"/>
          <w:szCs w:val="24"/>
        </w:rPr>
        <w:t>Извещение о закупке - неотъемлемая часть документации о закупке. В него включается основная информация о проведении закупки, предусмотренная настоящим Положением.</w:t>
      </w:r>
    </w:p>
    <w:p w:rsidR="003615ED" w:rsidRPr="00CC1DD4" w:rsidRDefault="003615ED" w:rsidP="003615ED">
      <w:pPr>
        <w:jc w:val="both"/>
        <w:rPr>
          <w:sz w:val="24"/>
          <w:szCs w:val="24"/>
        </w:rPr>
      </w:pPr>
      <w:r w:rsidRPr="00CC1DD4">
        <w:rPr>
          <w:sz w:val="24"/>
          <w:szCs w:val="24"/>
        </w:rPr>
        <w:t>Комиссия по осуществлению конкурентных закупок (комиссия по закупкам или закупочная комиссия) - коллегиальный орган, создаваемый Заказчиком для проведения закупок.</w:t>
      </w:r>
    </w:p>
    <w:p w:rsidR="003615ED" w:rsidRPr="00CC1DD4" w:rsidRDefault="003615ED" w:rsidP="003615ED">
      <w:pPr>
        <w:jc w:val="both"/>
        <w:rPr>
          <w:sz w:val="24"/>
          <w:szCs w:val="24"/>
        </w:rPr>
      </w:pPr>
      <w:r w:rsidRPr="00CC1DD4">
        <w:rPr>
          <w:sz w:val="24"/>
          <w:szCs w:val="24"/>
        </w:rPr>
        <w:t xml:space="preserve">Конкурс - конкурентная процедура закупки. Победителем конкурса признается участник, заявка (окончательное предложение) которого соответствует требованиям, установленным конкурсной документацией, и содержит лучшие условия исполнения договора согласно </w:t>
      </w:r>
      <w:r w:rsidRPr="00CC1DD4">
        <w:rPr>
          <w:sz w:val="24"/>
          <w:szCs w:val="24"/>
        </w:rPr>
        <w:lastRenderedPageBreak/>
        <w:t>критериям и порядку оценки и сопоставления заявок (окончательных предложений), определенным в конкурсной документации на основании настоящего Положения.</w:t>
      </w:r>
    </w:p>
    <w:p w:rsidR="003615ED" w:rsidRPr="00CC1DD4" w:rsidRDefault="003615ED" w:rsidP="003615ED">
      <w:pPr>
        <w:jc w:val="both"/>
        <w:rPr>
          <w:sz w:val="24"/>
          <w:szCs w:val="24"/>
        </w:rPr>
      </w:pPr>
      <w:r w:rsidRPr="00CC1DD4">
        <w:rPr>
          <w:sz w:val="24"/>
          <w:szCs w:val="24"/>
        </w:rP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3615ED" w:rsidRPr="00CC1DD4" w:rsidRDefault="003615ED" w:rsidP="003615ED">
      <w:pPr>
        <w:jc w:val="both"/>
        <w:rPr>
          <w:sz w:val="24"/>
          <w:szCs w:val="24"/>
        </w:rPr>
      </w:pPr>
      <w:r w:rsidRPr="00CC1DD4">
        <w:rPr>
          <w:sz w:val="24"/>
          <w:szCs w:val="24"/>
        </w:rPr>
        <w:t>Недостоверные сведения - информация, не соответствующая действительности (что подтверждено документально), либо противоречивые сведения в заявке или документах, прилагаемых к ней.</w:t>
      </w:r>
    </w:p>
    <w:p w:rsidR="003615ED" w:rsidRPr="00CC1DD4" w:rsidRDefault="003615ED" w:rsidP="003615ED">
      <w:pPr>
        <w:jc w:val="both"/>
        <w:rPr>
          <w:sz w:val="24"/>
          <w:szCs w:val="24"/>
        </w:rPr>
      </w:pPr>
      <w:r w:rsidRPr="00CC1DD4">
        <w:rPr>
          <w:sz w:val="24"/>
          <w:szCs w:val="24"/>
        </w:rPr>
        <w:t xml:space="preserve">Оператор электронной площадки - юридическое лицо, отвечающее требованиям, указанным в ч. 2 ст. 3.3 Федерального закона от 18.07.2011 </w:t>
      </w:r>
      <w:r w:rsidRPr="00CC1DD4">
        <w:rPr>
          <w:sz w:val="24"/>
          <w:szCs w:val="24"/>
          <w:lang w:val="en-US"/>
        </w:rPr>
        <w:t>N</w:t>
      </w:r>
      <w:r w:rsidRPr="00CC1DD4">
        <w:rPr>
          <w:sz w:val="24"/>
          <w:szCs w:val="24"/>
        </w:rPr>
        <w:t xml:space="preserve">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w:t>
      </w:r>
      <w:r w:rsidRPr="00CC1DD4">
        <w:rPr>
          <w:sz w:val="24"/>
          <w:szCs w:val="24"/>
          <w:lang w:val="en-US"/>
        </w:rPr>
        <w:t>N</w:t>
      </w:r>
      <w:r w:rsidRPr="00CC1DD4">
        <w:rPr>
          <w:sz w:val="24"/>
          <w:szCs w:val="24"/>
        </w:rPr>
        <w:t xml:space="preserve"> 223-ФЗ. Функционирование электронной площадки осуществляется в соответствии с правилами, действующими на ней, и соглашением, заключенным между Заказчиком и оператором электронной площадки, с учетом положений ст. 3.3 Федерального закона от 18.07.2011 </w:t>
      </w:r>
      <w:r w:rsidRPr="00CC1DD4">
        <w:rPr>
          <w:sz w:val="24"/>
          <w:szCs w:val="24"/>
          <w:lang w:val="en-US"/>
        </w:rPr>
        <w:t>N</w:t>
      </w:r>
      <w:r w:rsidRPr="00CC1DD4">
        <w:rPr>
          <w:sz w:val="24"/>
          <w:szCs w:val="24"/>
        </w:rPr>
        <w:t xml:space="preserve"> 223-ФЗ.</w:t>
      </w:r>
    </w:p>
    <w:p w:rsidR="003615ED" w:rsidRPr="00CC1DD4" w:rsidRDefault="003615ED" w:rsidP="003615ED">
      <w:pPr>
        <w:jc w:val="both"/>
        <w:rPr>
          <w:sz w:val="24"/>
          <w:szCs w:val="24"/>
        </w:rPr>
      </w:pPr>
      <w:r w:rsidRPr="00CC1DD4">
        <w:rPr>
          <w:sz w:val="24"/>
          <w:szCs w:val="24"/>
        </w:rPr>
        <w:t>Переторжка - процедура, направленная на добровольное изменение участниками конкурса первоначальных предложений с целью повысить их предпочтительность для Заказчика.</w:t>
      </w:r>
    </w:p>
    <w:p w:rsidR="003615ED" w:rsidRPr="00CC1DD4" w:rsidRDefault="003615ED" w:rsidP="003615ED">
      <w:pPr>
        <w:jc w:val="both"/>
        <w:rPr>
          <w:sz w:val="24"/>
          <w:szCs w:val="24"/>
        </w:rPr>
      </w:pPr>
      <w:r w:rsidRPr="00CC1DD4">
        <w:rPr>
          <w:sz w:val="24"/>
          <w:szCs w:val="24"/>
        </w:rPr>
        <w:t>Победитель закупки - соответствующий требованиям настоящего Положения и документации о закупке (извещения о проведении запроса котировок) участник, предложивший Заказчику наилучшие условия исполнения договора согласно критериям и условиям закупки.</w:t>
      </w:r>
    </w:p>
    <w:p w:rsidR="003615ED" w:rsidRPr="00CC1DD4" w:rsidRDefault="003615ED" w:rsidP="003615ED">
      <w:pPr>
        <w:jc w:val="both"/>
        <w:rPr>
          <w:sz w:val="24"/>
          <w:szCs w:val="24"/>
        </w:rPr>
      </w:pPr>
      <w:r w:rsidRPr="00CC1DD4">
        <w:rPr>
          <w:sz w:val="24"/>
          <w:szCs w:val="24"/>
        </w:rP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3615ED" w:rsidRPr="00CC1DD4" w:rsidRDefault="003615ED" w:rsidP="003615ED">
      <w:pPr>
        <w:jc w:val="both"/>
        <w:rPr>
          <w:sz w:val="24"/>
          <w:szCs w:val="24"/>
        </w:rPr>
      </w:pPr>
      <w:r w:rsidRPr="00CC1DD4">
        <w:rPr>
          <w:sz w:val="24"/>
          <w:szCs w:val="24"/>
        </w:rP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настоящего Положения и документации о закупке.</w:t>
      </w:r>
    </w:p>
    <w:p w:rsidR="003615ED" w:rsidRPr="004421A4" w:rsidRDefault="003615ED" w:rsidP="003615ED">
      <w:pPr>
        <w:jc w:val="both"/>
        <w:rPr>
          <w:sz w:val="24"/>
          <w:szCs w:val="24"/>
        </w:rPr>
      </w:pPr>
      <w:r w:rsidRPr="004421A4">
        <w:rPr>
          <w:sz w:val="24"/>
          <w:szCs w:val="24"/>
        </w:rPr>
        <w:t>Сайт Заказчика - сайт в сети Интернет, содержащий информацию о Заказчике (</w:t>
      </w:r>
      <w:r w:rsidRPr="004421A4">
        <w:rPr>
          <w:sz w:val="24"/>
          <w:szCs w:val="24"/>
          <w:lang w:val="en-US"/>
        </w:rPr>
        <w:t>http</w:t>
      </w:r>
      <w:r w:rsidRPr="004421A4">
        <w:rPr>
          <w:sz w:val="24"/>
          <w:szCs w:val="24"/>
        </w:rPr>
        <w:t>://www.______________).</w:t>
      </w:r>
    </w:p>
    <w:p w:rsidR="003615ED" w:rsidRPr="00CC1DD4" w:rsidRDefault="003615ED" w:rsidP="003615ED">
      <w:pPr>
        <w:jc w:val="both"/>
        <w:rPr>
          <w:sz w:val="24"/>
          <w:szCs w:val="24"/>
        </w:rPr>
      </w:pPr>
      <w:r w:rsidRPr="00CC1DD4">
        <w:rPr>
          <w:sz w:val="24"/>
          <w:szCs w:val="24"/>
        </w:rPr>
        <w:t>Способ закупки - порядок выбора победителя и последовательность обязательных действий при осуществлении конкретной процедуры закупки.</w:t>
      </w:r>
    </w:p>
    <w:p w:rsidR="003615ED" w:rsidRDefault="003615ED" w:rsidP="003615ED">
      <w:pPr>
        <w:jc w:val="both"/>
        <w:rPr>
          <w:sz w:val="24"/>
          <w:szCs w:val="24"/>
        </w:rPr>
      </w:pPr>
      <w:r w:rsidRPr="00CC1DD4">
        <w:rPr>
          <w:sz w:val="24"/>
          <w:szCs w:val="24"/>
        </w:rPr>
        <w:t>Субъекты малого и среднего предпринимательства (СМСП) -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ч. 1.1 ст. 4 Федерального закона от 24.07.2007 N 209-ФЗ "О развитии малого и среднего предпринимательства в Российской Федерации".</w:t>
      </w:r>
    </w:p>
    <w:p w:rsidR="003615ED" w:rsidRPr="00CC1DD4" w:rsidRDefault="003615ED" w:rsidP="003615ED">
      <w:pPr>
        <w:jc w:val="both"/>
        <w:rPr>
          <w:sz w:val="24"/>
          <w:szCs w:val="24"/>
        </w:rPr>
      </w:pPr>
      <w:r w:rsidRPr="0027203D">
        <w:rPr>
          <w:sz w:val="24"/>
          <w:szCs w:val="24"/>
        </w:rPr>
        <w:t>Самозанятые - физические лица, не зарегистрированные в качестве индивидуальных предпринимателей, применяющие специальный налоговый режим "Налог на профессиональный доход". На самозанятых распространяются положения Федерального закона от 18.07.2011 N 223-ФЗ, касающиеся участия СМСП в закупках товаров, работ, услуг, и Постановления Правительства РФ от 11.12.2014 N 1352 (ч. 15 ст. 8 Федерального закона от 18.07.2011 N 223-ФЗ, п. 2(4) Постановления Правительства РФ от 11.12.2014 N 1352).</w:t>
      </w:r>
    </w:p>
    <w:p w:rsidR="003615ED" w:rsidRPr="00CC1DD4" w:rsidRDefault="003615ED" w:rsidP="003615ED">
      <w:pPr>
        <w:jc w:val="both"/>
        <w:rPr>
          <w:sz w:val="24"/>
          <w:szCs w:val="24"/>
        </w:rPr>
      </w:pPr>
      <w:r w:rsidRPr="00CC1DD4">
        <w:rPr>
          <w:sz w:val="24"/>
          <w:szCs w:val="24"/>
        </w:rPr>
        <w:t xml:space="preserve">Уклонение от заключения договора - действия (бездействие) участника закупки, с которым заключается договор, направленные на его незаключение, в том числе непредставление в установленный документацией срок подписанного участником договора; представление договора в иной редакции, чем предусмотрено документацией; </w:t>
      </w:r>
      <w:r w:rsidRPr="00CC1DD4">
        <w:rPr>
          <w:sz w:val="24"/>
          <w:szCs w:val="24"/>
        </w:rPr>
        <w:lastRenderedPageBreak/>
        <w:t>непредоставление или предоставление с нарушением условий, установленных документацией (извещением) 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w:t>
      </w:r>
    </w:p>
    <w:p w:rsidR="003615ED" w:rsidRPr="00CC1DD4" w:rsidRDefault="003615ED" w:rsidP="003615ED">
      <w:pPr>
        <w:jc w:val="both"/>
        <w:rPr>
          <w:sz w:val="24"/>
          <w:szCs w:val="24"/>
        </w:rPr>
      </w:pPr>
      <w:r w:rsidRPr="00CC1DD4">
        <w:rPr>
          <w:sz w:val="24"/>
          <w:szCs w:val="24"/>
        </w:rPr>
        <w:t>Усиленная квалифицированная электронная подпись - электронная подпись, соответствующая признакам, указанным в ч. 4 ст. 5 Федерального закона от 06.04.2011 N 63-ФЗ.</w:t>
      </w:r>
    </w:p>
    <w:p w:rsidR="003615ED" w:rsidRPr="00CC1DD4" w:rsidRDefault="003615ED" w:rsidP="003615ED">
      <w:pPr>
        <w:jc w:val="both"/>
        <w:rPr>
          <w:sz w:val="24"/>
          <w:szCs w:val="24"/>
        </w:rPr>
      </w:pPr>
      <w:r w:rsidRPr="00CC1DD4">
        <w:rPr>
          <w:sz w:val="24"/>
          <w:szCs w:val="24"/>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3615ED" w:rsidRPr="00CC1DD4" w:rsidRDefault="003615ED" w:rsidP="003615ED">
      <w:pPr>
        <w:jc w:val="both"/>
        <w:rPr>
          <w:sz w:val="24"/>
          <w:szCs w:val="24"/>
        </w:rPr>
      </w:pPr>
      <w:r w:rsidRPr="00CC1DD4">
        <w:rPr>
          <w:sz w:val="24"/>
          <w:szCs w:val="24"/>
        </w:rPr>
        <w:t>Электронная площадка - программно-аппаратный комплекс, предназначенный для проведения закупок в электронной форме в режиме реального времени на сайте в сети Интернет.</w:t>
      </w:r>
    </w:p>
    <w:p w:rsidR="003615ED" w:rsidRPr="00CC1DD4" w:rsidRDefault="003615ED" w:rsidP="003615ED">
      <w:pPr>
        <w:jc w:val="both"/>
        <w:rPr>
          <w:sz w:val="24"/>
          <w:szCs w:val="24"/>
        </w:rPr>
      </w:pPr>
      <w:r w:rsidRPr="00CC1DD4">
        <w:rPr>
          <w:sz w:val="24"/>
          <w:szCs w:val="24"/>
        </w:rPr>
        <w:t>В настоящем Положении используются следующие сокращения:</w:t>
      </w:r>
    </w:p>
    <w:p w:rsidR="003615ED" w:rsidRPr="00CC1DD4" w:rsidRDefault="003615ED" w:rsidP="003615ED">
      <w:pPr>
        <w:jc w:val="both"/>
        <w:rPr>
          <w:sz w:val="24"/>
          <w:szCs w:val="24"/>
        </w:rPr>
      </w:pPr>
      <w:r w:rsidRPr="00CC1DD4">
        <w:rPr>
          <w:sz w:val="24"/>
          <w:szCs w:val="24"/>
        </w:rPr>
        <w:t>ЕИС - Единая информационная система в сфере закупок товаров, работ, услуг для обеспечения государственных и муниципальных нужд.</w:t>
      </w:r>
    </w:p>
    <w:p w:rsidR="003615ED" w:rsidRPr="004421A4" w:rsidRDefault="003615ED" w:rsidP="003615ED">
      <w:pPr>
        <w:jc w:val="both"/>
        <w:rPr>
          <w:sz w:val="24"/>
          <w:szCs w:val="24"/>
        </w:rPr>
      </w:pPr>
      <w:r w:rsidRPr="004421A4">
        <w:rPr>
          <w:sz w:val="24"/>
          <w:szCs w:val="24"/>
        </w:rPr>
        <w:t>Заказчик - ________________________________________________.</w:t>
      </w:r>
    </w:p>
    <w:p w:rsidR="003615ED" w:rsidRPr="00CC1DD4" w:rsidRDefault="003615ED" w:rsidP="003615ED">
      <w:pPr>
        <w:jc w:val="both"/>
        <w:rPr>
          <w:sz w:val="24"/>
          <w:szCs w:val="24"/>
        </w:rPr>
      </w:pPr>
      <w:r w:rsidRPr="00CC1DD4">
        <w:rPr>
          <w:sz w:val="24"/>
          <w:szCs w:val="24"/>
        </w:rPr>
        <w:t>Закон N 223-ФЗ - Федеральный закон от 18.07.2011 N 223-ФЗ "О закупках товаров, работ, услуг отдельными видами юридических лиц".</w:t>
      </w:r>
    </w:p>
    <w:p w:rsidR="003615ED" w:rsidRPr="00CC1DD4" w:rsidRDefault="003615ED" w:rsidP="003615ED">
      <w:pPr>
        <w:jc w:val="both"/>
        <w:rPr>
          <w:sz w:val="24"/>
          <w:szCs w:val="24"/>
        </w:rPr>
      </w:pPr>
      <w:r w:rsidRPr="00CC1DD4">
        <w:rPr>
          <w:sz w:val="24"/>
          <w:szCs w:val="24"/>
        </w:rPr>
        <w:t>Закон N 44-ФЗ - Федеральный закон от 05.04.2013 N 44-ФЗ "О контрактной системе в сфере закупок товаров, работ, услуг для обеспечения государственных и муниципальных нужд".</w:t>
      </w:r>
    </w:p>
    <w:p w:rsidR="003615ED" w:rsidRPr="00CC1DD4" w:rsidRDefault="003615ED" w:rsidP="003615ED">
      <w:pPr>
        <w:jc w:val="both"/>
        <w:rPr>
          <w:sz w:val="24"/>
          <w:szCs w:val="24"/>
        </w:rPr>
      </w:pPr>
      <w:r w:rsidRPr="00CC1DD4">
        <w:rPr>
          <w:sz w:val="24"/>
          <w:szCs w:val="24"/>
        </w:rPr>
        <w:t>Закон N 209-ФЗ - Федеральный закон от 24.07.2007 N 209-ФЗ "О развитии малого и среднего предпринимательства в Российской Федерации".</w:t>
      </w:r>
    </w:p>
    <w:p w:rsidR="003615ED" w:rsidRPr="00CC1DD4" w:rsidRDefault="003615ED" w:rsidP="003615ED">
      <w:pPr>
        <w:jc w:val="both"/>
        <w:rPr>
          <w:sz w:val="24"/>
          <w:szCs w:val="24"/>
        </w:rPr>
      </w:pPr>
      <w:r w:rsidRPr="00CC1DD4">
        <w:rPr>
          <w:sz w:val="24"/>
          <w:szCs w:val="24"/>
        </w:rPr>
        <w:t>Положение - Положение о закупке товаров, работ, услуг для нужд Заказчика.</w:t>
      </w:r>
    </w:p>
    <w:p w:rsidR="003615ED" w:rsidRPr="00CC1DD4" w:rsidRDefault="003615ED" w:rsidP="003615ED">
      <w:pPr>
        <w:jc w:val="both"/>
        <w:rPr>
          <w:sz w:val="24"/>
          <w:szCs w:val="24"/>
        </w:rPr>
      </w:pPr>
      <w:r w:rsidRPr="00CC1DD4">
        <w:rPr>
          <w:sz w:val="24"/>
          <w:szCs w:val="24"/>
        </w:rPr>
        <w:t>Поставщик - поставщик, подрядчик или исполнитель.</w:t>
      </w:r>
    </w:p>
    <w:p w:rsidR="003615ED" w:rsidRPr="00CC1DD4" w:rsidRDefault="003615ED" w:rsidP="003615ED">
      <w:pPr>
        <w:jc w:val="both"/>
        <w:rPr>
          <w:sz w:val="24"/>
          <w:szCs w:val="24"/>
        </w:rPr>
      </w:pPr>
      <w:r w:rsidRPr="00CC1DD4">
        <w:rPr>
          <w:sz w:val="24"/>
          <w:szCs w:val="24"/>
        </w:rPr>
        <w:t>Положение об особенностях участия СМСП в закупках - Положение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утвержденное Постановлением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3615ED" w:rsidRPr="00CC1DD4" w:rsidRDefault="003615ED" w:rsidP="003615ED">
      <w:pPr>
        <w:jc w:val="both"/>
        <w:rPr>
          <w:sz w:val="24"/>
          <w:szCs w:val="24"/>
        </w:rPr>
      </w:pPr>
      <w:r w:rsidRPr="00CC1DD4">
        <w:rPr>
          <w:sz w:val="24"/>
          <w:szCs w:val="24"/>
        </w:rPr>
        <w:t>Постановление Правительства РФ N 1352 -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3615ED" w:rsidRPr="00CC1DD4" w:rsidRDefault="003615ED" w:rsidP="003615ED">
      <w:pPr>
        <w:jc w:val="both"/>
        <w:rPr>
          <w:sz w:val="24"/>
          <w:szCs w:val="24"/>
        </w:rPr>
      </w:pPr>
      <w:r w:rsidRPr="00CC1DD4">
        <w:rPr>
          <w:sz w:val="24"/>
          <w:szCs w:val="24"/>
        </w:rPr>
        <w:t>Правила формирования плана закупки - Правила формирования плана закупки товаров (работ, услуг), утвержденные Постановлением Правительства РФ от 17.09.2012 N 932 "Об утверждении Правил формирования плана закупки товаров (работ, услуг) и требований к форме такого плана".</w:t>
      </w:r>
    </w:p>
    <w:p w:rsidR="003615ED" w:rsidRPr="00CC1DD4" w:rsidRDefault="003615ED" w:rsidP="003615ED">
      <w:pPr>
        <w:jc w:val="both"/>
        <w:rPr>
          <w:sz w:val="24"/>
          <w:szCs w:val="24"/>
        </w:rPr>
      </w:pPr>
      <w:r w:rsidRPr="00CC1DD4">
        <w:rPr>
          <w:sz w:val="24"/>
          <w:szCs w:val="24"/>
        </w:rPr>
        <w:t>Реестр СМСП - Единый реестр субъектов малого и среднего предпринимательства, сформированный в соответствии со ст. 4.1 Закона N 209-ФЗ.</w:t>
      </w:r>
    </w:p>
    <w:p w:rsidR="003615ED" w:rsidRPr="00CC1DD4" w:rsidRDefault="003615ED" w:rsidP="003615ED">
      <w:pPr>
        <w:jc w:val="both"/>
        <w:rPr>
          <w:sz w:val="24"/>
          <w:szCs w:val="24"/>
        </w:rPr>
      </w:pPr>
      <w:r w:rsidRPr="00CC1DD4">
        <w:rPr>
          <w:sz w:val="24"/>
          <w:szCs w:val="24"/>
        </w:rPr>
        <w:t>Требования к форме плана закупок - Требования к формированию плана закупки товаров (работ, услуг), утвержденные Постановлением Правительства РФ от 17.09.2012 N 932 "Об утверждении Правил формирования плана закупки товаров (работ, услуг) и требований к форме такого плана".</w:t>
      </w:r>
    </w:p>
    <w:p w:rsidR="003615ED" w:rsidRPr="00CC1DD4" w:rsidRDefault="003615ED" w:rsidP="003615ED">
      <w:pPr>
        <w:jc w:val="both"/>
        <w:rPr>
          <w:sz w:val="24"/>
          <w:szCs w:val="24"/>
        </w:rPr>
      </w:pPr>
      <w:r w:rsidRPr="00CC1DD4">
        <w:rPr>
          <w:sz w:val="24"/>
          <w:szCs w:val="24"/>
        </w:rPr>
        <w:t>Электронная подпись - усиленная квалифицированная электронная подпись.</w:t>
      </w:r>
    </w:p>
    <w:p w:rsidR="003615ED" w:rsidRPr="00CC1DD4" w:rsidRDefault="003615ED" w:rsidP="003615ED">
      <w:pPr>
        <w:jc w:val="both"/>
        <w:rPr>
          <w:sz w:val="24"/>
          <w:szCs w:val="24"/>
        </w:rPr>
      </w:pPr>
    </w:p>
    <w:p w:rsidR="003615ED" w:rsidRPr="00CC1DD4" w:rsidRDefault="003615ED" w:rsidP="003615ED">
      <w:pPr>
        <w:jc w:val="center"/>
        <w:outlineLvl w:val="0"/>
        <w:rPr>
          <w:sz w:val="24"/>
          <w:szCs w:val="24"/>
        </w:rPr>
      </w:pPr>
      <w:bookmarkStart w:id="5" w:name="P88"/>
      <w:bookmarkEnd w:id="5"/>
      <w:r w:rsidRPr="00CC1DD4">
        <w:rPr>
          <w:sz w:val="24"/>
          <w:szCs w:val="24"/>
        </w:rPr>
        <w:t>1. Общие положения</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6" w:name="P90"/>
      <w:bookmarkEnd w:id="6"/>
      <w:r w:rsidRPr="00CC1DD4">
        <w:rPr>
          <w:sz w:val="24"/>
          <w:szCs w:val="24"/>
        </w:rPr>
        <w:t>1.1. Правовые основы осуществления закупок</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1.1.1. Настоящее Положение разработано на основании Закона N 223-ФЗ с целью регламентации закупочной деятельности Заказчика при осуществлении им закупок:</w:t>
      </w:r>
    </w:p>
    <w:p w:rsidR="003615ED" w:rsidRPr="00CC1DD4" w:rsidRDefault="003615ED" w:rsidP="003615ED">
      <w:pPr>
        <w:jc w:val="both"/>
        <w:rPr>
          <w:sz w:val="24"/>
          <w:szCs w:val="24"/>
        </w:rPr>
      </w:pPr>
      <w:r w:rsidRPr="00CC1DD4">
        <w:rPr>
          <w:sz w:val="24"/>
          <w:szCs w:val="24"/>
        </w:rPr>
        <w:t xml:space="preserve">1) за счет </w:t>
      </w:r>
      <w:r w:rsidRPr="00635D36">
        <w:rPr>
          <w:sz w:val="24"/>
          <w:szCs w:val="24"/>
        </w:rPr>
        <w:t xml:space="preserve">средств, полученных в качестве дара, в том числе пожертвования (благотворительного пожертвования), по завещанию, </w:t>
      </w:r>
      <w:r w:rsidRPr="00CC1DD4">
        <w:rPr>
          <w:sz w:val="24"/>
          <w:szCs w:val="24"/>
        </w:rPr>
        <w:t>грантов, передаваемых безвозмездно и безвозвратно гражданами и юридическими лицами, в том числе иностранными гражданами и юридическими лицами, а также международными организациями;</w:t>
      </w:r>
    </w:p>
    <w:p w:rsidR="003615ED" w:rsidRPr="00CC1DD4" w:rsidRDefault="003615ED" w:rsidP="003615ED">
      <w:pPr>
        <w:jc w:val="both"/>
        <w:rPr>
          <w:sz w:val="24"/>
          <w:szCs w:val="24"/>
        </w:rPr>
      </w:pPr>
      <w:r w:rsidRPr="00CC1DD4">
        <w:rPr>
          <w:sz w:val="24"/>
          <w:szCs w:val="24"/>
        </w:rPr>
        <w:t>2) за счет субсидий (грантов), предоставляемых на конкурсной основе из соответствующих бюджетов бюджетной системы РФ, если условиями, определенными грантодателями, не установлено иное;</w:t>
      </w:r>
    </w:p>
    <w:p w:rsidR="003615ED" w:rsidRPr="00CC1DD4" w:rsidRDefault="003615ED" w:rsidP="003615ED">
      <w:pPr>
        <w:jc w:val="both"/>
        <w:rPr>
          <w:sz w:val="24"/>
          <w:szCs w:val="24"/>
        </w:rPr>
      </w:pPr>
      <w:r w:rsidRPr="00CC1DD4">
        <w:rPr>
          <w:sz w:val="24"/>
          <w:szCs w:val="24"/>
        </w:rPr>
        <w:t>3) в качестве исполнителя по контракту, если в ходе исполнения данного контракта на основании договора привлекаются иные лица для поставки товара, выполнения работы или оказания услуги, необходимых для исполнения предусмотренных контрактом обязательств учреждения;</w:t>
      </w:r>
    </w:p>
    <w:p w:rsidR="003615ED" w:rsidRPr="00CC1DD4" w:rsidRDefault="003615ED" w:rsidP="003615ED">
      <w:pPr>
        <w:jc w:val="both"/>
        <w:rPr>
          <w:sz w:val="24"/>
          <w:szCs w:val="24"/>
        </w:rPr>
      </w:pPr>
      <w:r w:rsidRPr="00CC1DD4">
        <w:rPr>
          <w:sz w:val="24"/>
          <w:szCs w:val="24"/>
        </w:rPr>
        <w:t>4) за счет средств, полученных от физических и юридических лиц при осуществлении иной приносящей доход деятельности, в том числе в рамках предусмотренных Уставом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EB11F0" w:rsidRPr="00CC1DD4" w:rsidRDefault="003615ED" w:rsidP="003615ED">
      <w:pPr>
        <w:jc w:val="both"/>
        <w:rPr>
          <w:sz w:val="24"/>
          <w:szCs w:val="24"/>
        </w:rPr>
      </w:pPr>
      <w:r w:rsidRPr="00CC1DD4">
        <w:rPr>
          <w:sz w:val="24"/>
          <w:szCs w:val="24"/>
        </w:rPr>
        <w:t>1.1.2. При осуществлении закупок Заказчик руководствуется Конституцией РФ, Гражданским кодексом РФ, Законом N 223-ФЗ, Федеральным законом от 26.07.2006 N 135-ФЗ "О защите конкуренции" и иными федеральными законами и нормативными правовыми актами РФ, настоящим Положением.</w:t>
      </w:r>
    </w:p>
    <w:p w:rsidR="003615ED" w:rsidRPr="00CC1DD4" w:rsidRDefault="003615ED" w:rsidP="003615ED">
      <w:pPr>
        <w:jc w:val="both"/>
        <w:rPr>
          <w:sz w:val="24"/>
          <w:szCs w:val="24"/>
        </w:rPr>
      </w:pPr>
      <w:r w:rsidRPr="00CC1DD4">
        <w:rPr>
          <w:sz w:val="24"/>
          <w:szCs w:val="24"/>
        </w:rPr>
        <w:t>1.1.3. Положение при необходимости может быть изменено органом, осуществляющим функции и полномочия учредителя бюджетного учреждения</w:t>
      </w:r>
      <w:r w:rsidR="00E441E5">
        <w:rPr>
          <w:sz w:val="24"/>
          <w:szCs w:val="24"/>
        </w:rPr>
        <w:t xml:space="preserve"> </w:t>
      </w:r>
      <w:r w:rsidR="00607111">
        <w:rPr>
          <w:sz w:val="24"/>
          <w:szCs w:val="24"/>
        </w:rPr>
        <w:t>_______________</w:t>
      </w:r>
      <w:r w:rsidRPr="00CC1DD4">
        <w:rPr>
          <w:sz w:val="24"/>
          <w:szCs w:val="24"/>
        </w:rPr>
        <w:t>. Настоящее Положение и изменения к нему вступают в силу со дня утверждения.</w:t>
      </w:r>
    </w:p>
    <w:p w:rsidR="003615ED" w:rsidRPr="00CC1DD4" w:rsidRDefault="003615ED" w:rsidP="003615ED">
      <w:pPr>
        <w:jc w:val="both"/>
        <w:rPr>
          <w:sz w:val="24"/>
          <w:szCs w:val="24"/>
        </w:rPr>
      </w:pPr>
      <w:r w:rsidRPr="00CC1DD4">
        <w:rPr>
          <w:sz w:val="24"/>
          <w:szCs w:val="24"/>
        </w:rPr>
        <w:t>1.1.4. Положение устанавливает полномочия Заказчика, комиссии по осуществлению конкурентных закупок, порядок планирования и проведения закупок, требования к извещению об осуществлении конкурентных закупок, документации о конкурентных закупках, порядок внесения в них изменений, размещения разъяснений, требования к участникам таких закупок и условия их допуска к участию в процедуре закупки, порядок заключения, исполнения договора и изменения его условий, способы закупки, условия их применения и порядок проведения, а также иные положения, касающиеся обеспечения закупок.</w:t>
      </w:r>
    </w:p>
    <w:p w:rsidR="003615ED" w:rsidRPr="00CC1DD4" w:rsidRDefault="003615ED" w:rsidP="003615ED">
      <w:pPr>
        <w:jc w:val="both"/>
        <w:rPr>
          <w:sz w:val="24"/>
          <w:szCs w:val="24"/>
        </w:rPr>
      </w:pPr>
      <w:r w:rsidRPr="00CC1DD4">
        <w:rPr>
          <w:sz w:val="24"/>
          <w:szCs w:val="24"/>
        </w:rPr>
        <w:t>1.1.5. Требования Положения обязательны для всех подразделений и должностных лиц Заказчика, членов комиссии по осуществлению конкурентных закупок и иных работников Заказчика, принимающих участие в его закупочной деятельности.</w:t>
      </w:r>
    </w:p>
    <w:p w:rsidR="003615ED" w:rsidRPr="00CC1DD4" w:rsidRDefault="003615ED" w:rsidP="003615ED">
      <w:pPr>
        <w:jc w:val="both"/>
        <w:rPr>
          <w:sz w:val="24"/>
          <w:szCs w:val="24"/>
        </w:rPr>
      </w:pPr>
      <w:r w:rsidRPr="00CC1DD4">
        <w:rPr>
          <w:sz w:val="24"/>
          <w:szCs w:val="24"/>
        </w:rPr>
        <w:t>1.1.6. Конкретные функции структурных подразделений и полномочия сотрудников Заказчика в рамках реализации настоящего Положения устанавливаются в соответствующих положениях о структурных подразделениях, должностных инструкциях и иных документах Заказчика.</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7" w:name="P138"/>
      <w:bookmarkStart w:id="8" w:name="P179"/>
      <w:bookmarkEnd w:id="7"/>
      <w:bookmarkEnd w:id="8"/>
      <w:r w:rsidRPr="00CC1DD4">
        <w:rPr>
          <w:sz w:val="24"/>
          <w:szCs w:val="24"/>
        </w:rPr>
        <w:t>1.2. Цели и принципы закупок</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1.2.1. Закупки осуществляются в следующих целях:</w:t>
      </w:r>
    </w:p>
    <w:p w:rsidR="003615ED" w:rsidRPr="00CC1DD4" w:rsidRDefault="003615ED" w:rsidP="003615ED">
      <w:pPr>
        <w:jc w:val="both"/>
        <w:rPr>
          <w:sz w:val="24"/>
          <w:szCs w:val="24"/>
        </w:rPr>
      </w:pPr>
      <w:r w:rsidRPr="00CC1DD4">
        <w:rPr>
          <w:sz w:val="24"/>
          <w:szCs w:val="24"/>
        </w:rPr>
        <w:t>1) создание условий для своевременного и полного удовлетворения потребностей Заказчика в товарах, работах, услугах, в том числе для коммерческого использования, с установленными им показателями;</w:t>
      </w:r>
    </w:p>
    <w:p w:rsidR="003615ED" w:rsidRPr="00CC1DD4" w:rsidRDefault="003615ED" w:rsidP="003615ED">
      <w:pPr>
        <w:jc w:val="both"/>
        <w:rPr>
          <w:sz w:val="24"/>
          <w:szCs w:val="24"/>
        </w:rPr>
      </w:pPr>
      <w:r w:rsidRPr="00CC1DD4">
        <w:rPr>
          <w:sz w:val="24"/>
          <w:szCs w:val="24"/>
        </w:rPr>
        <w:t>2) реализация мер, направленных на сокращение издержек Заказчика;</w:t>
      </w:r>
    </w:p>
    <w:p w:rsidR="003615ED" w:rsidRPr="00CC1DD4" w:rsidRDefault="003615ED" w:rsidP="003615ED">
      <w:pPr>
        <w:jc w:val="both"/>
        <w:rPr>
          <w:sz w:val="24"/>
          <w:szCs w:val="24"/>
        </w:rPr>
      </w:pPr>
      <w:r w:rsidRPr="00CC1DD4">
        <w:rPr>
          <w:sz w:val="24"/>
          <w:szCs w:val="24"/>
        </w:rPr>
        <w:lastRenderedPageBreak/>
        <w:t>3) обеспечение гласности и прозрачности деятельности Заказчика;</w:t>
      </w:r>
    </w:p>
    <w:p w:rsidR="003615ED" w:rsidRPr="00CC1DD4" w:rsidRDefault="003615ED" w:rsidP="003615ED">
      <w:pPr>
        <w:jc w:val="both"/>
        <w:rPr>
          <w:sz w:val="24"/>
          <w:szCs w:val="24"/>
        </w:rPr>
      </w:pPr>
      <w:r w:rsidRPr="00CC1DD4">
        <w:rPr>
          <w:sz w:val="24"/>
          <w:szCs w:val="24"/>
        </w:rPr>
        <w:t>4) обеспечение целевого и эффективного использования средств;</w:t>
      </w:r>
    </w:p>
    <w:p w:rsidR="003615ED" w:rsidRDefault="003615ED" w:rsidP="003615ED">
      <w:pPr>
        <w:jc w:val="both"/>
        <w:rPr>
          <w:sz w:val="24"/>
          <w:szCs w:val="24"/>
        </w:rPr>
      </w:pPr>
      <w:r w:rsidRPr="00CC1DD4">
        <w:rPr>
          <w:sz w:val="24"/>
          <w:szCs w:val="24"/>
        </w:rPr>
        <w:t>5) предотвращение коррупции и других злоупотреблений;</w:t>
      </w:r>
    </w:p>
    <w:p w:rsidR="003615ED" w:rsidRPr="00CC1DD4" w:rsidRDefault="003615ED" w:rsidP="003615ED">
      <w:pPr>
        <w:jc w:val="both"/>
        <w:rPr>
          <w:sz w:val="24"/>
          <w:szCs w:val="24"/>
        </w:rPr>
      </w:pPr>
      <w:r w:rsidRPr="00CC1DD4">
        <w:rPr>
          <w:sz w:val="24"/>
          <w:szCs w:val="24"/>
        </w:rPr>
        <w:t>6) развитие и стимулирование добросовестной конкуренции.</w:t>
      </w:r>
    </w:p>
    <w:p w:rsidR="003615ED" w:rsidRPr="00CC1DD4" w:rsidRDefault="003615ED" w:rsidP="003615ED">
      <w:pPr>
        <w:jc w:val="both"/>
        <w:rPr>
          <w:sz w:val="24"/>
          <w:szCs w:val="24"/>
        </w:rPr>
      </w:pPr>
      <w:r w:rsidRPr="00CC1DD4">
        <w:rPr>
          <w:sz w:val="24"/>
          <w:szCs w:val="24"/>
        </w:rPr>
        <w:t>1.2.2. Положение не регулирует отношения, связанные:</w:t>
      </w:r>
    </w:p>
    <w:p w:rsidR="003615ED" w:rsidRPr="00CC1DD4" w:rsidRDefault="003615ED" w:rsidP="003615ED">
      <w:pPr>
        <w:jc w:val="both"/>
        <w:rPr>
          <w:sz w:val="24"/>
          <w:szCs w:val="24"/>
        </w:rPr>
      </w:pPr>
      <w:r w:rsidRPr="00CC1DD4">
        <w:rPr>
          <w:sz w:val="24"/>
          <w:szCs w:val="24"/>
        </w:rPr>
        <w:t>1) с куплей-продажей ценных бумаг, приобретением долей в уставном (складочном) капитале хозяйственных товариществ, обществ и паев в паевых фондах производственных кооперативов, валютных ценностей, драгоценных металлов, а также заключением договоров, являющихся производными финансовыми инструментами (кроме заключаемых вне сферы биржевой торговли договоров, исполнение обязательств по которым предусматривает поставки товаров);</w:t>
      </w:r>
    </w:p>
    <w:p w:rsidR="003615ED" w:rsidRPr="00CC1DD4" w:rsidRDefault="003615ED" w:rsidP="003615ED">
      <w:pPr>
        <w:jc w:val="both"/>
        <w:rPr>
          <w:sz w:val="24"/>
          <w:szCs w:val="24"/>
        </w:rPr>
      </w:pPr>
      <w:r w:rsidRPr="00CC1DD4">
        <w:rPr>
          <w:sz w:val="24"/>
          <w:szCs w:val="24"/>
        </w:rPr>
        <w:t>2) приобретением Заказчиком биржевых товаров на товарной бирже в соответствии с законодательством о товарных биржах и биржевой торговле;</w:t>
      </w:r>
    </w:p>
    <w:p w:rsidR="003615ED" w:rsidRPr="00CC1DD4" w:rsidRDefault="003615ED" w:rsidP="003615ED">
      <w:pPr>
        <w:jc w:val="both"/>
        <w:rPr>
          <w:sz w:val="24"/>
          <w:szCs w:val="24"/>
        </w:rPr>
      </w:pPr>
      <w:r w:rsidRPr="00CC1DD4">
        <w:rPr>
          <w:sz w:val="24"/>
          <w:szCs w:val="24"/>
        </w:rPr>
        <w:t>3) осуществлением Заказчиком закупок товаров, работ, услуг в соответствии с Законом N 44-ФЗ;</w:t>
      </w:r>
    </w:p>
    <w:p w:rsidR="003615ED" w:rsidRPr="00CC1DD4" w:rsidRDefault="003615ED" w:rsidP="003615ED">
      <w:pPr>
        <w:jc w:val="both"/>
        <w:rPr>
          <w:sz w:val="24"/>
          <w:szCs w:val="24"/>
        </w:rPr>
      </w:pPr>
      <w:r w:rsidRPr="00CC1DD4">
        <w:rPr>
          <w:sz w:val="24"/>
          <w:szCs w:val="24"/>
        </w:rPr>
        <w:t>4) закупкой в сфере военно-технического сотрудничества;</w:t>
      </w:r>
    </w:p>
    <w:p w:rsidR="003615ED" w:rsidRPr="00CC1DD4" w:rsidRDefault="003615ED" w:rsidP="003615ED">
      <w:pPr>
        <w:jc w:val="both"/>
        <w:rPr>
          <w:sz w:val="24"/>
          <w:szCs w:val="24"/>
        </w:rPr>
      </w:pPr>
      <w:r w:rsidRPr="00CC1DD4">
        <w:rPr>
          <w:sz w:val="24"/>
          <w:szCs w:val="24"/>
        </w:rPr>
        <w:t>5) закупкой товаров, работ, услуг в соответствии с международными договорами РФ, если этими договорами предусмотрен иной порядок определения поставщиков таких товаров, работ, услуг;</w:t>
      </w:r>
    </w:p>
    <w:p w:rsidR="003615ED" w:rsidRPr="00CC1DD4" w:rsidRDefault="003615ED" w:rsidP="003615ED">
      <w:pPr>
        <w:jc w:val="both"/>
        <w:rPr>
          <w:sz w:val="24"/>
          <w:szCs w:val="24"/>
        </w:rPr>
      </w:pPr>
      <w:r w:rsidRPr="00CC1DD4">
        <w:rPr>
          <w:sz w:val="24"/>
          <w:szCs w:val="24"/>
        </w:rPr>
        <w:t>6) осуществлением Заказчиком отбора аудиторской организации для проведения обязательного аудита его бухгалтерской (финансовой) отчетности в соответствии со ст. 5 Федерального закона от 30.12.2008 N 307-ФЗ "Об аудиторской деятельности";</w:t>
      </w:r>
    </w:p>
    <w:p w:rsidR="003615ED" w:rsidRPr="00CC1DD4" w:rsidRDefault="003615ED" w:rsidP="003615ED">
      <w:pPr>
        <w:jc w:val="both"/>
        <w:rPr>
          <w:sz w:val="24"/>
          <w:szCs w:val="24"/>
        </w:rPr>
      </w:pPr>
      <w:r w:rsidRPr="00CC1DD4">
        <w:rPr>
          <w:sz w:val="24"/>
          <w:szCs w:val="24"/>
        </w:rPr>
        <w:t>7) заключением и исполнением в соответствии с законодательством РФ об электроэнергетике договоров, являющихся обязательными для участников рынка обращения электрической энергии и (или) мощности;</w:t>
      </w:r>
    </w:p>
    <w:p w:rsidR="003615ED" w:rsidRPr="00CC1DD4" w:rsidRDefault="003615ED" w:rsidP="003615ED">
      <w:pPr>
        <w:jc w:val="both"/>
        <w:rPr>
          <w:sz w:val="24"/>
          <w:szCs w:val="24"/>
        </w:rPr>
      </w:pPr>
      <w:r w:rsidRPr="00CC1DD4">
        <w:rPr>
          <w:sz w:val="24"/>
          <w:szCs w:val="24"/>
        </w:rPr>
        <w:t>8) осуществлением кредитной организацией и государственной корпорацией развития "ВЭБ.РФ" лизинговых операций и межбанковских операций, в том числе с иностранными банками;</w:t>
      </w:r>
    </w:p>
    <w:p w:rsidR="003615ED" w:rsidRPr="00CC1DD4" w:rsidRDefault="003615ED" w:rsidP="003615ED">
      <w:pPr>
        <w:jc w:val="both"/>
        <w:rPr>
          <w:sz w:val="24"/>
          <w:szCs w:val="24"/>
        </w:rPr>
      </w:pPr>
      <w:r w:rsidRPr="00CC1DD4">
        <w:rPr>
          <w:sz w:val="24"/>
          <w:szCs w:val="24"/>
        </w:rPr>
        <w:t>9) определением, избранием представителя владельцев облигаций и осуществлением им деятельности в соответствии с законодательством РФ о ценных бумагах;</w:t>
      </w:r>
    </w:p>
    <w:p w:rsidR="003615ED" w:rsidRPr="00CC1DD4" w:rsidRDefault="003615ED" w:rsidP="003615ED">
      <w:pPr>
        <w:jc w:val="both"/>
        <w:rPr>
          <w:sz w:val="24"/>
          <w:szCs w:val="24"/>
        </w:rPr>
      </w:pPr>
      <w:r w:rsidRPr="00CC1DD4">
        <w:rPr>
          <w:sz w:val="24"/>
          <w:szCs w:val="24"/>
        </w:rPr>
        <w:t>10) открытием в уполномоченном банке отдельного счета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и заключением ими с уполномоченным банком договоров о банковском сопровождении сделки в соответствии с Федеральным законом от 29.12.2012 N 275-ФЗ "О государственном оборонном заказе";</w:t>
      </w:r>
    </w:p>
    <w:p w:rsidR="003615ED" w:rsidRPr="00CC1DD4" w:rsidRDefault="003615ED" w:rsidP="003615ED">
      <w:pPr>
        <w:jc w:val="both"/>
        <w:rPr>
          <w:sz w:val="24"/>
          <w:szCs w:val="24"/>
        </w:rPr>
      </w:pPr>
      <w:r w:rsidRPr="00CC1DD4">
        <w:rPr>
          <w:sz w:val="24"/>
          <w:szCs w:val="24"/>
        </w:rPr>
        <w:t>11) 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rsidR="003615ED" w:rsidRPr="00CC1DD4" w:rsidRDefault="003615ED" w:rsidP="003615ED">
      <w:pPr>
        <w:jc w:val="both"/>
        <w:rPr>
          <w:sz w:val="24"/>
          <w:szCs w:val="24"/>
        </w:rPr>
      </w:pPr>
      <w:r w:rsidRPr="00CC1DD4">
        <w:rPr>
          <w:sz w:val="24"/>
          <w:szCs w:val="24"/>
        </w:rPr>
        <w:t>12) осуществлением Заказчиком закупок товаров, работ, услуг у юридических лиц, которые признаются взаимозависимыми с ним лицами в соответствии с Налоговым кодексом РФ. Их перечень определен настоящим Положением;</w:t>
      </w:r>
    </w:p>
    <w:p w:rsidR="003615ED" w:rsidRPr="00CC1DD4" w:rsidRDefault="003615ED" w:rsidP="003615ED">
      <w:pPr>
        <w:jc w:val="both"/>
        <w:rPr>
          <w:sz w:val="24"/>
          <w:szCs w:val="24"/>
        </w:rPr>
      </w:pPr>
      <w:r w:rsidRPr="00CC1DD4">
        <w:rPr>
          <w:sz w:val="24"/>
          <w:szCs w:val="24"/>
        </w:rPr>
        <w:t>13) 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этого государства;</w:t>
      </w:r>
    </w:p>
    <w:p w:rsidR="003615ED" w:rsidRPr="00CC1DD4" w:rsidRDefault="003615ED" w:rsidP="003615ED">
      <w:pPr>
        <w:jc w:val="both"/>
        <w:rPr>
          <w:sz w:val="24"/>
          <w:szCs w:val="24"/>
        </w:rPr>
      </w:pPr>
      <w:r w:rsidRPr="00CC1DD4">
        <w:rPr>
          <w:sz w:val="24"/>
          <w:szCs w:val="24"/>
        </w:rPr>
        <w:t>14) отбором Заказчиком субъекта оценочной деятельности для оценки объекта согласно законодательству РФ об оценочной деятельности в целях определения размера платы за публичный сервитут, устанавливаемый в соответствии с земельным законодательством;</w:t>
      </w:r>
    </w:p>
    <w:p w:rsidR="003615ED" w:rsidRPr="00CC1DD4" w:rsidRDefault="003615ED" w:rsidP="003615ED">
      <w:pPr>
        <w:jc w:val="both"/>
        <w:rPr>
          <w:sz w:val="24"/>
          <w:szCs w:val="24"/>
        </w:rPr>
      </w:pPr>
      <w:r w:rsidRPr="00CC1DD4">
        <w:rPr>
          <w:sz w:val="24"/>
          <w:szCs w:val="24"/>
        </w:rPr>
        <w:t>15) совместной инвестиционной деятельностью, осуществляемой на основании договора инвестиционного товарищества, предусматривающего возврат товарищу стоимости его вклада в общее имущество товарищей (в денежной форме).</w:t>
      </w:r>
    </w:p>
    <w:p w:rsidR="003615ED" w:rsidRPr="00CC1DD4" w:rsidRDefault="003615ED" w:rsidP="003615ED">
      <w:pPr>
        <w:jc w:val="both"/>
        <w:rPr>
          <w:sz w:val="24"/>
          <w:szCs w:val="24"/>
        </w:rPr>
      </w:pPr>
      <w:r w:rsidRPr="00CC1DD4">
        <w:rPr>
          <w:sz w:val="24"/>
          <w:szCs w:val="24"/>
        </w:rPr>
        <w:lastRenderedPageBreak/>
        <w:t>1.2.3. При закупке товаров, работ, услуг Заказчик руководствуется следующими принципами:</w:t>
      </w:r>
    </w:p>
    <w:p w:rsidR="003615ED" w:rsidRPr="00CC1DD4" w:rsidRDefault="003615ED" w:rsidP="003615ED">
      <w:pPr>
        <w:jc w:val="both"/>
        <w:rPr>
          <w:sz w:val="24"/>
          <w:szCs w:val="24"/>
        </w:rPr>
      </w:pPr>
      <w:r w:rsidRPr="00CC1DD4">
        <w:rPr>
          <w:sz w:val="24"/>
          <w:szCs w:val="24"/>
        </w:rPr>
        <w:t>1) информационная открытость закупки;</w:t>
      </w:r>
    </w:p>
    <w:p w:rsidR="003615ED" w:rsidRPr="00CC1DD4" w:rsidRDefault="003615ED" w:rsidP="003615ED">
      <w:pPr>
        <w:jc w:val="both"/>
        <w:rPr>
          <w:sz w:val="24"/>
          <w:szCs w:val="24"/>
        </w:rPr>
      </w:pPr>
      <w:r w:rsidRPr="00CC1DD4">
        <w:rPr>
          <w:sz w:val="24"/>
          <w:szCs w:val="24"/>
        </w:rPr>
        <w:t>2) равноправие, справедливость, отсутствие дискриминации и необоснованных ограничений конкуренции по отношению к участникам закупки, в том числе запрет на переговоры Заказчика (членов комиссии по закупкам) с участником закупки, если в результате создаются преимущественные условия для такого участника и (или) возникают условия для разглашения конфиденциальных сведений;</w:t>
      </w:r>
    </w:p>
    <w:p w:rsidR="003615ED" w:rsidRPr="00CC1DD4" w:rsidRDefault="003615ED" w:rsidP="003615ED">
      <w:pPr>
        <w:jc w:val="both"/>
        <w:rPr>
          <w:sz w:val="24"/>
          <w:szCs w:val="24"/>
        </w:rPr>
      </w:pPr>
      <w:r w:rsidRPr="00CC1DD4">
        <w:rPr>
          <w:sz w:val="24"/>
          <w:szCs w:val="24"/>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 при необходимости) и реализация мер, направленных на сокращение издержек Заказчика;</w:t>
      </w:r>
    </w:p>
    <w:p w:rsidR="003615ED" w:rsidRPr="00CC1DD4" w:rsidRDefault="003615ED" w:rsidP="003615ED">
      <w:pPr>
        <w:jc w:val="both"/>
        <w:rPr>
          <w:sz w:val="24"/>
          <w:szCs w:val="24"/>
        </w:rPr>
      </w:pPr>
      <w:r w:rsidRPr="00CC1DD4">
        <w:rPr>
          <w:sz w:val="24"/>
          <w:szCs w:val="24"/>
        </w:rPr>
        <w:t>4) отсутствие ограничения допуска к участию в закупке путем установления неизмеряемых требований к участникам закупки.</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9" w:name="P205"/>
      <w:bookmarkEnd w:id="9"/>
      <w:r w:rsidRPr="00CC1DD4">
        <w:rPr>
          <w:sz w:val="24"/>
          <w:szCs w:val="24"/>
        </w:rPr>
        <w:t>1.3. Способы закупок</w:t>
      </w:r>
      <w:r>
        <w:rPr>
          <w:sz w:val="24"/>
          <w:szCs w:val="24"/>
        </w:rPr>
        <w:t xml:space="preserve"> </w:t>
      </w:r>
      <w:r w:rsidRPr="002D73A4">
        <w:rPr>
          <w:sz w:val="24"/>
          <w:szCs w:val="24"/>
        </w:rPr>
        <w:t>и условия их применения</w:t>
      </w:r>
    </w:p>
    <w:p w:rsidR="003615ED" w:rsidRPr="00CC1DD4" w:rsidRDefault="003615ED" w:rsidP="003615ED">
      <w:pPr>
        <w:jc w:val="both"/>
        <w:rPr>
          <w:sz w:val="24"/>
          <w:szCs w:val="24"/>
        </w:rPr>
      </w:pPr>
    </w:p>
    <w:p w:rsidR="003615ED" w:rsidRPr="00CC1DD4" w:rsidRDefault="003615ED" w:rsidP="003615ED">
      <w:pPr>
        <w:jc w:val="both"/>
        <w:rPr>
          <w:sz w:val="24"/>
          <w:szCs w:val="24"/>
        </w:rPr>
      </w:pPr>
      <w:bookmarkStart w:id="10" w:name="P207"/>
      <w:bookmarkEnd w:id="10"/>
      <w:r w:rsidRPr="00CC1DD4">
        <w:rPr>
          <w:sz w:val="24"/>
          <w:szCs w:val="24"/>
        </w:rPr>
        <w:t>1.3.1. Закупки могут быть конкурентными и неконкурентными.</w:t>
      </w:r>
    </w:p>
    <w:p w:rsidR="003615ED" w:rsidRPr="00CC1DD4" w:rsidRDefault="003615ED" w:rsidP="003615ED">
      <w:pPr>
        <w:jc w:val="both"/>
        <w:rPr>
          <w:sz w:val="24"/>
          <w:szCs w:val="24"/>
        </w:rPr>
      </w:pPr>
      <w:r w:rsidRPr="00CC1DD4">
        <w:rPr>
          <w:sz w:val="24"/>
          <w:szCs w:val="24"/>
        </w:rPr>
        <w:t>1.3.2. Конкурентные закупки осуществляются следующими способами:</w:t>
      </w:r>
    </w:p>
    <w:p w:rsidR="003615ED" w:rsidRPr="00CC1DD4" w:rsidRDefault="003615ED" w:rsidP="003615ED">
      <w:pPr>
        <w:jc w:val="both"/>
        <w:rPr>
          <w:sz w:val="24"/>
          <w:szCs w:val="24"/>
        </w:rPr>
      </w:pPr>
      <w:r w:rsidRPr="00CC1DD4">
        <w:rPr>
          <w:sz w:val="24"/>
          <w:szCs w:val="24"/>
        </w:rPr>
        <w:t>1) конкурс (открытый конкурс, конкурс в электронной форме, закрытый конкурс);</w:t>
      </w:r>
    </w:p>
    <w:p w:rsidR="003615ED" w:rsidRPr="00CC1DD4" w:rsidRDefault="003615ED" w:rsidP="003615ED">
      <w:pPr>
        <w:jc w:val="both"/>
        <w:rPr>
          <w:sz w:val="24"/>
          <w:szCs w:val="24"/>
        </w:rPr>
      </w:pPr>
      <w:r w:rsidRPr="00CC1DD4">
        <w:rPr>
          <w:sz w:val="24"/>
          <w:szCs w:val="24"/>
        </w:rPr>
        <w:t>2) аукцион (открытый аукцион, аукцион в электронной форме, закрытый аукцион);</w:t>
      </w:r>
    </w:p>
    <w:p w:rsidR="003615ED" w:rsidRPr="00CC1DD4" w:rsidRDefault="003615ED" w:rsidP="003615ED">
      <w:pPr>
        <w:jc w:val="both"/>
        <w:rPr>
          <w:sz w:val="24"/>
          <w:szCs w:val="24"/>
        </w:rPr>
      </w:pPr>
      <w:r w:rsidRPr="00CC1DD4">
        <w:rPr>
          <w:sz w:val="24"/>
          <w:szCs w:val="24"/>
        </w:rPr>
        <w:t>3) запрос предложений (открытый запрос предложений, запрос предложений в электронной форме, закрытый запрос предложений);</w:t>
      </w:r>
    </w:p>
    <w:p w:rsidR="003615ED" w:rsidRPr="00CC1DD4" w:rsidRDefault="003615ED" w:rsidP="003615ED">
      <w:pPr>
        <w:jc w:val="both"/>
        <w:rPr>
          <w:sz w:val="24"/>
          <w:szCs w:val="24"/>
        </w:rPr>
      </w:pPr>
      <w:r w:rsidRPr="00CC1DD4">
        <w:rPr>
          <w:sz w:val="24"/>
          <w:szCs w:val="24"/>
        </w:rPr>
        <w:t>4) запрос котировок (открытый запрос котировок, запрос котировок в электронной форме, закрытый запрос котировок).</w:t>
      </w:r>
    </w:p>
    <w:p w:rsidR="003615ED" w:rsidRPr="00CC1DD4" w:rsidRDefault="003615ED" w:rsidP="003615ED">
      <w:pPr>
        <w:jc w:val="both"/>
        <w:rPr>
          <w:sz w:val="24"/>
          <w:szCs w:val="24"/>
        </w:rPr>
      </w:pPr>
      <w:r w:rsidRPr="00CC1DD4">
        <w:rPr>
          <w:sz w:val="24"/>
          <w:szCs w:val="24"/>
        </w:rPr>
        <w:t>1.3.3. Неконкурентной признается закупка, осуществленная у единственного поставщика.</w:t>
      </w:r>
    </w:p>
    <w:p w:rsidR="003615ED" w:rsidRPr="00CC1DD4" w:rsidRDefault="003615ED" w:rsidP="003615ED">
      <w:pPr>
        <w:jc w:val="both"/>
        <w:rPr>
          <w:sz w:val="24"/>
          <w:szCs w:val="24"/>
        </w:rPr>
      </w:pPr>
      <w:r w:rsidRPr="00CC1DD4">
        <w:rPr>
          <w:sz w:val="24"/>
          <w:szCs w:val="24"/>
        </w:rPr>
        <w:t>1.3.4. Конкурс проводится в случае закупки товаров (работ, услуг)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критерии оценки иных условий исполнения договора, например предложений по качеству предлагаемых товаров (работ, услуг).</w:t>
      </w:r>
    </w:p>
    <w:p w:rsidR="003615ED" w:rsidRPr="00CC1DD4" w:rsidRDefault="003615ED" w:rsidP="003615ED">
      <w:pPr>
        <w:jc w:val="both"/>
        <w:rPr>
          <w:sz w:val="24"/>
          <w:szCs w:val="24"/>
        </w:rPr>
      </w:pPr>
      <w:r w:rsidRPr="00CC1DD4">
        <w:rPr>
          <w:sz w:val="24"/>
          <w:szCs w:val="24"/>
        </w:rPr>
        <w:t>1.3.5. Аукцион проводится, если закупаются товары (работы, услуги), для которых есть функционирующий товарный рынок и их можно сравнивать только по цене. Соответственно, цена договора является единственным критерием для выбора участника аукциона, с которым будет заключен договор.</w:t>
      </w:r>
    </w:p>
    <w:p w:rsidR="003615ED" w:rsidRPr="00CC1DD4" w:rsidRDefault="003615ED" w:rsidP="003615ED">
      <w:pPr>
        <w:jc w:val="both"/>
        <w:rPr>
          <w:sz w:val="24"/>
          <w:szCs w:val="24"/>
        </w:rPr>
      </w:pPr>
      <w:r w:rsidRPr="00CC1DD4">
        <w:rPr>
          <w:sz w:val="24"/>
          <w:szCs w:val="24"/>
        </w:rPr>
        <w:t>1.3.6. Запрос предложений и запрос котировок проводятся с целью обеспечить срочные, неотложные нужды Заказчика.</w:t>
      </w:r>
    </w:p>
    <w:p w:rsidR="003615ED" w:rsidRPr="00CC1DD4" w:rsidRDefault="003615ED" w:rsidP="003615ED">
      <w:pPr>
        <w:jc w:val="both"/>
        <w:rPr>
          <w:sz w:val="24"/>
          <w:szCs w:val="24"/>
        </w:rPr>
      </w:pPr>
      <w:r w:rsidRPr="00CC1DD4">
        <w:rPr>
          <w:sz w:val="24"/>
          <w:szCs w:val="24"/>
        </w:rPr>
        <w:t>1.3.7. Закупка у единственного поставщика осуществляется только в случаях, установленных настоящим Положением, когда проведение иных процедур закупок невозможно или нецелесообразно.</w:t>
      </w:r>
    </w:p>
    <w:p w:rsidR="003615ED" w:rsidRDefault="003615ED" w:rsidP="003615ED">
      <w:pPr>
        <w:jc w:val="both"/>
        <w:rPr>
          <w:sz w:val="24"/>
          <w:szCs w:val="24"/>
        </w:rPr>
      </w:pPr>
      <w:r w:rsidRPr="00CC1DD4">
        <w:rPr>
          <w:sz w:val="24"/>
          <w:szCs w:val="24"/>
        </w:rPr>
        <w:t xml:space="preserve">1.3.8. </w:t>
      </w:r>
      <w:r w:rsidRPr="002D73A4">
        <w:rPr>
          <w:sz w:val="24"/>
          <w:szCs w:val="24"/>
        </w:rPr>
        <w:t>Конкурентные закупки, предусмотренные настоящим Положением, осуществляются в электронной форме, за исключением закупок, указанных в ч. 15 и 16 ст. 4 Закона N 223-ФЗ.</w:t>
      </w:r>
    </w:p>
    <w:p w:rsidR="003615ED" w:rsidRPr="00FA375E" w:rsidRDefault="003615ED" w:rsidP="003615ED">
      <w:pPr>
        <w:jc w:val="both"/>
        <w:rPr>
          <w:sz w:val="24"/>
          <w:szCs w:val="24"/>
        </w:rPr>
      </w:pPr>
      <w:r w:rsidRPr="006F2F50">
        <w:rPr>
          <w:sz w:val="24"/>
          <w:szCs w:val="24"/>
        </w:rPr>
        <w:t xml:space="preserve">Закупки в неэлектронной форме проводятся в порядке, установленном в </w:t>
      </w:r>
      <w:hyperlink w:anchor="P1188" w:history="1">
        <w:r w:rsidRPr="00FA375E">
          <w:rPr>
            <w:sz w:val="24"/>
            <w:szCs w:val="24"/>
          </w:rPr>
          <w:t>разд.</w:t>
        </w:r>
      </w:hyperlink>
      <w:r w:rsidRPr="00FA375E">
        <w:rPr>
          <w:sz w:val="24"/>
          <w:szCs w:val="24"/>
        </w:rPr>
        <w:t xml:space="preserve"> 8 настоящего Положения.</w:t>
      </w:r>
    </w:p>
    <w:p w:rsidR="003615ED" w:rsidRPr="006F2F50" w:rsidRDefault="003615ED" w:rsidP="003615ED">
      <w:pPr>
        <w:jc w:val="both"/>
        <w:rPr>
          <w:sz w:val="24"/>
          <w:szCs w:val="24"/>
        </w:rPr>
      </w:pPr>
      <w:r w:rsidRPr="006F2F50">
        <w:rPr>
          <w:sz w:val="24"/>
          <w:szCs w:val="24"/>
        </w:rPr>
        <w:t xml:space="preserve">1.3.9. Порядок проведения конкурентной закупки в электронной форме регулируется </w:t>
      </w:r>
      <w:hyperlink r:id="rId5" w:history="1">
        <w:r w:rsidRPr="006F2F50">
          <w:rPr>
            <w:sz w:val="24"/>
            <w:szCs w:val="24"/>
          </w:rPr>
          <w:t>ст. 3.3</w:t>
        </w:r>
      </w:hyperlink>
      <w:r w:rsidRPr="006F2F50">
        <w:rPr>
          <w:sz w:val="24"/>
          <w:szCs w:val="24"/>
        </w:rPr>
        <w:t xml:space="preserve"> Закона N 223-ФЗ, настоящим Положением в части, не противоречащей указанной норме, регламентам, правилам проведения процедур, установленным оператором электронной площадки и соглашением, заключенным между Заказчиком и оператором электронной площадки.</w:t>
      </w:r>
    </w:p>
    <w:p w:rsidR="003615ED" w:rsidRPr="006F2F50" w:rsidRDefault="003615ED" w:rsidP="003615ED">
      <w:pPr>
        <w:jc w:val="both"/>
        <w:rPr>
          <w:sz w:val="24"/>
          <w:szCs w:val="24"/>
        </w:rPr>
      </w:pPr>
      <w:r w:rsidRPr="006F2F50">
        <w:rPr>
          <w:sz w:val="24"/>
          <w:szCs w:val="24"/>
        </w:rPr>
        <w:t>1.3.10. При осуществлении конкурентной закупки в электронной форме оператор электронной площадки обеспечивает:</w:t>
      </w:r>
    </w:p>
    <w:p w:rsidR="003615ED" w:rsidRPr="006F2F50" w:rsidRDefault="003615ED" w:rsidP="003615ED">
      <w:pPr>
        <w:jc w:val="both"/>
        <w:rPr>
          <w:sz w:val="24"/>
          <w:szCs w:val="24"/>
        </w:rPr>
      </w:pPr>
      <w:r w:rsidRPr="006F2F50">
        <w:rPr>
          <w:sz w:val="24"/>
          <w:szCs w:val="24"/>
        </w:rPr>
        <w:lastRenderedPageBreak/>
        <w:t>1) направление участниками такой закупки запросов о предоставлении разъяснений положений извещения об осуществлении конкурентной закупки и (или) документации о конкурентной закупке;</w:t>
      </w:r>
    </w:p>
    <w:p w:rsidR="003615ED" w:rsidRPr="006F2F50" w:rsidRDefault="003615ED" w:rsidP="003615ED">
      <w:pPr>
        <w:jc w:val="both"/>
        <w:rPr>
          <w:sz w:val="24"/>
          <w:szCs w:val="24"/>
        </w:rPr>
      </w:pPr>
      <w:r w:rsidRPr="006F2F50">
        <w:rPr>
          <w:sz w:val="24"/>
          <w:szCs w:val="24"/>
        </w:rPr>
        <w:t>2) размещение в ЕИС таких разъяснений;</w:t>
      </w:r>
    </w:p>
    <w:p w:rsidR="003615ED" w:rsidRPr="006F2F50" w:rsidRDefault="003615ED" w:rsidP="003615ED">
      <w:pPr>
        <w:jc w:val="both"/>
        <w:rPr>
          <w:sz w:val="24"/>
          <w:szCs w:val="24"/>
        </w:rPr>
      </w:pPr>
      <w:r w:rsidRPr="006F2F50">
        <w:rPr>
          <w:sz w:val="24"/>
          <w:szCs w:val="24"/>
        </w:rPr>
        <w:t>3) подачу заявок на участие в конкурентной закупке в электронной форме, окончательных предложений;</w:t>
      </w:r>
    </w:p>
    <w:p w:rsidR="003615ED" w:rsidRPr="006F2F50" w:rsidRDefault="003615ED" w:rsidP="003615ED">
      <w:pPr>
        <w:jc w:val="both"/>
        <w:rPr>
          <w:sz w:val="24"/>
          <w:szCs w:val="24"/>
        </w:rPr>
      </w:pPr>
      <w:r w:rsidRPr="006F2F50">
        <w:rPr>
          <w:sz w:val="24"/>
          <w:szCs w:val="24"/>
        </w:rPr>
        <w:t>4) предоставление комиссии по закупкам доступа к указанным заявкам;</w:t>
      </w:r>
    </w:p>
    <w:p w:rsidR="003615ED" w:rsidRPr="006F2F50" w:rsidRDefault="003615ED" w:rsidP="003615ED">
      <w:pPr>
        <w:jc w:val="both"/>
        <w:rPr>
          <w:sz w:val="24"/>
          <w:szCs w:val="24"/>
        </w:rPr>
      </w:pPr>
      <w:r w:rsidRPr="006F2F50">
        <w:rPr>
          <w:sz w:val="24"/>
          <w:szCs w:val="24"/>
        </w:rPr>
        <w:t>5) сопоставление ценовых предложений, дополнительных ценовых предложений участников конкурентной закупки в электронной форме;</w:t>
      </w:r>
    </w:p>
    <w:p w:rsidR="003615ED" w:rsidRPr="006F2F50" w:rsidRDefault="003615ED" w:rsidP="003615ED">
      <w:pPr>
        <w:jc w:val="both"/>
        <w:rPr>
          <w:sz w:val="24"/>
          <w:szCs w:val="24"/>
        </w:rPr>
      </w:pPr>
      <w:r w:rsidRPr="006F2F50">
        <w:rPr>
          <w:sz w:val="24"/>
          <w:szCs w:val="24"/>
        </w:rPr>
        <w:t xml:space="preserve">6) формирование проектов протоколов, составляемых в соответствии с </w:t>
      </w:r>
      <w:hyperlink r:id="rId6" w:history="1">
        <w:r w:rsidRPr="006F2F50">
          <w:rPr>
            <w:sz w:val="24"/>
            <w:szCs w:val="24"/>
          </w:rPr>
          <w:t>Законом</w:t>
        </w:r>
      </w:hyperlink>
      <w:r w:rsidRPr="006F2F50">
        <w:rPr>
          <w:sz w:val="24"/>
          <w:szCs w:val="24"/>
        </w:rPr>
        <w:t xml:space="preserve"> N 223-ФЗ.</w:t>
      </w:r>
    </w:p>
    <w:p w:rsidR="003615ED" w:rsidRPr="006F2F50" w:rsidRDefault="003615ED" w:rsidP="003615ED">
      <w:pPr>
        <w:jc w:val="both"/>
        <w:rPr>
          <w:sz w:val="24"/>
          <w:szCs w:val="24"/>
        </w:rPr>
      </w:pPr>
      <w:r w:rsidRPr="006F2F50">
        <w:rPr>
          <w:sz w:val="24"/>
          <w:szCs w:val="24"/>
        </w:rPr>
        <w:t>1.3.11. Участнику конкурентной закупки в электронной форме для участия в ней необходимо получить аккредитацию на электронной площадке в порядке, установленном оператором электронной площадки.</w:t>
      </w:r>
    </w:p>
    <w:p w:rsidR="003615ED" w:rsidRPr="006F2F50" w:rsidRDefault="003615ED" w:rsidP="003615ED">
      <w:pPr>
        <w:jc w:val="both"/>
        <w:rPr>
          <w:sz w:val="24"/>
          <w:szCs w:val="24"/>
        </w:rPr>
      </w:pPr>
      <w:r w:rsidRPr="006F2F50">
        <w:rPr>
          <w:sz w:val="24"/>
          <w:szCs w:val="24"/>
        </w:rPr>
        <w:t>1.3.12. Обмен информацией между участником конкурентной закупки в электронной форме, Заказчиком и оператором электронной площадки, связанной с получением аккредитации на электронной площадке, проведением конкурентной закупки в электронной форме, осуществляется на электронной площадке в форме электронных документов, которые должны быть подписаны электронной подписью лица, имеющего право действовать от имени соответственно участника такой закупки, Заказчика, оператора электронной площадки.</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11" w:name="P222"/>
      <w:bookmarkEnd w:id="11"/>
      <w:r w:rsidRPr="00CC1DD4">
        <w:rPr>
          <w:sz w:val="24"/>
          <w:szCs w:val="24"/>
        </w:rPr>
        <w:t>1.4. Информационное обеспечение закупок</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1.4.1. Заказчик размещает в ЕИС:</w:t>
      </w:r>
    </w:p>
    <w:p w:rsidR="003615ED" w:rsidRPr="00CC1DD4" w:rsidRDefault="003615ED" w:rsidP="003615ED">
      <w:pPr>
        <w:jc w:val="both"/>
        <w:rPr>
          <w:sz w:val="24"/>
          <w:szCs w:val="24"/>
        </w:rPr>
      </w:pPr>
      <w:r w:rsidRPr="00CC1DD4">
        <w:rPr>
          <w:sz w:val="24"/>
          <w:szCs w:val="24"/>
        </w:rPr>
        <w:t>1) настоящее Положение и изменения, внесенные в него (не позднее 15 дней со дня утверждения);</w:t>
      </w:r>
    </w:p>
    <w:p w:rsidR="003615ED" w:rsidRPr="00CC1DD4" w:rsidRDefault="003615ED" w:rsidP="003615ED">
      <w:pPr>
        <w:jc w:val="both"/>
        <w:rPr>
          <w:sz w:val="24"/>
          <w:szCs w:val="24"/>
        </w:rPr>
      </w:pPr>
      <w:r w:rsidRPr="00CC1DD4">
        <w:rPr>
          <w:sz w:val="24"/>
          <w:szCs w:val="24"/>
        </w:rPr>
        <w:t>2) планы закупок товаров, работ, услуг на срок не менее одного года;</w:t>
      </w:r>
    </w:p>
    <w:p w:rsidR="003615ED" w:rsidRPr="00CC1DD4" w:rsidRDefault="003615ED" w:rsidP="003615ED">
      <w:pPr>
        <w:jc w:val="both"/>
        <w:rPr>
          <w:sz w:val="24"/>
          <w:szCs w:val="24"/>
        </w:rPr>
      </w:pPr>
      <w:r w:rsidRPr="00CC1DD4">
        <w:rPr>
          <w:sz w:val="24"/>
          <w:szCs w:val="24"/>
        </w:rPr>
        <w:t>3) планы закупок инновационной продукции, высокотехнологичной продукции, лекарственных средств на период от пяти до семи лет. Критерии отнесения товаров, работ, услуг к инновационной продукции и (или) высокотехнологичной продукции для целей формирования плана закупки определяются в соответствии с ч. 4 ст. 4 Закона N 223-ФЗ;</w:t>
      </w:r>
    </w:p>
    <w:p w:rsidR="003615ED" w:rsidRPr="00CC1DD4" w:rsidRDefault="003615ED" w:rsidP="003615ED">
      <w:pPr>
        <w:jc w:val="both"/>
        <w:rPr>
          <w:sz w:val="24"/>
          <w:szCs w:val="24"/>
        </w:rPr>
      </w:pPr>
      <w:r w:rsidRPr="00CC1DD4">
        <w:rPr>
          <w:sz w:val="24"/>
          <w:szCs w:val="24"/>
        </w:rPr>
        <w:t>4) извещения о закупках и внесенные в них изменения;</w:t>
      </w:r>
    </w:p>
    <w:p w:rsidR="003615ED" w:rsidRPr="00CC1DD4" w:rsidRDefault="003615ED" w:rsidP="003615ED">
      <w:pPr>
        <w:jc w:val="both"/>
        <w:rPr>
          <w:sz w:val="24"/>
          <w:szCs w:val="24"/>
        </w:rPr>
      </w:pPr>
      <w:r w:rsidRPr="00CC1DD4">
        <w:rPr>
          <w:sz w:val="24"/>
          <w:szCs w:val="24"/>
        </w:rPr>
        <w:t>5) документацию о закупках и внесенные в нее изменения (за исключением запроса котировок);</w:t>
      </w:r>
    </w:p>
    <w:p w:rsidR="003615ED" w:rsidRPr="00CC1DD4" w:rsidRDefault="003615ED" w:rsidP="003615ED">
      <w:pPr>
        <w:jc w:val="both"/>
        <w:rPr>
          <w:sz w:val="24"/>
          <w:szCs w:val="24"/>
        </w:rPr>
      </w:pPr>
      <w:r w:rsidRPr="00CC1DD4">
        <w:rPr>
          <w:sz w:val="24"/>
          <w:szCs w:val="24"/>
        </w:rPr>
        <w:t>6) проекты договоров и внесенные в них изменения;</w:t>
      </w:r>
    </w:p>
    <w:p w:rsidR="003615ED" w:rsidRPr="00CC1DD4" w:rsidRDefault="003615ED" w:rsidP="003615ED">
      <w:pPr>
        <w:jc w:val="both"/>
        <w:rPr>
          <w:sz w:val="24"/>
          <w:szCs w:val="24"/>
        </w:rPr>
      </w:pPr>
      <w:r w:rsidRPr="00CC1DD4">
        <w:rPr>
          <w:sz w:val="24"/>
          <w:szCs w:val="24"/>
        </w:rPr>
        <w:t>7) разъяснения документации о закупках;</w:t>
      </w:r>
    </w:p>
    <w:p w:rsidR="003615ED" w:rsidRPr="00CC1DD4" w:rsidRDefault="003615ED" w:rsidP="003615ED">
      <w:pPr>
        <w:jc w:val="both"/>
        <w:rPr>
          <w:sz w:val="24"/>
          <w:szCs w:val="24"/>
        </w:rPr>
      </w:pPr>
      <w:r w:rsidRPr="00CC1DD4">
        <w:rPr>
          <w:sz w:val="24"/>
          <w:szCs w:val="24"/>
        </w:rPr>
        <w:t>8) протоколы, составляемые в ходе проведения закупок и по результатам их проведения;</w:t>
      </w:r>
    </w:p>
    <w:p w:rsidR="003615ED" w:rsidRDefault="003615ED" w:rsidP="003615ED">
      <w:pPr>
        <w:jc w:val="both"/>
        <w:rPr>
          <w:sz w:val="24"/>
          <w:szCs w:val="24"/>
        </w:rPr>
      </w:pPr>
      <w:r w:rsidRPr="00CC1DD4">
        <w:rPr>
          <w:sz w:val="24"/>
          <w:szCs w:val="24"/>
        </w:rPr>
        <w:t>9) иную информацию, размещение которой в ЕИС предусмотрено Законом N 223-ФЗ, в том числе сведения, перечисленные в п. п. 1.4.3 - 1.4.4 настоящего Положения.</w:t>
      </w:r>
      <w:bookmarkStart w:id="12" w:name="P235"/>
      <w:bookmarkEnd w:id="12"/>
    </w:p>
    <w:p w:rsidR="003615ED" w:rsidRPr="006F2F50" w:rsidRDefault="003615ED" w:rsidP="003615ED">
      <w:pPr>
        <w:jc w:val="both"/>
        <w:rPr>
          <w:sz w:val="24"/>
          <w:szCs w:val="24"/>
        </w:rPr>
      </w:pPr>
      <w:r w:rsidRPr="006F2F50">
        <w:rPr>
          <w:sz w:val="24"/>
          <w:szCs w:val="24"/>
        </w:rPr>
        <w:t>При осуществлении закупки в электронной форме информация о закупке, предусмотренная пп. 4 - 9 настоящего пункта, подлежит размещению на электронной площадке, на которой проводится закупка.</w:t>
      </w:r>
    </w:p>
    <w:p w:rsidR="003615ED" w:rsidRPr="00CC1DD4" w:rsidRDefault="003615ED" w:rsidP="003615ED">
      <w:pPr>
        <w:jc w:val="both"/>
        <w:rPr>
          <w:sz w:val="24"/>
          <w:szCs w:val="24"/>
        </w:rPr>
      </w:pPr>
      <w:r w:rsidRPr="00CC1DD4">
        <w:rPr>
          <w:sz w:val="24"/>
          <w:szCs w:val="24"/>
        </w:rPr>
        <w:t>1.4.2. Если при заключении и в ходе исполнения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соответствующая информация размещается в ЕИС с указанием измененных условий договора. Это делается не позднее 10 дней со дня внесения изменений.</w:t>
      </w:r>
    </w:p>
    <w:p w:rsidR="003615ED" w:rsidRPr="00CC1DD4" w:rsidRDefault="003615ED" w:rsidP="003615ED">
      <w:pPr>
        <w:jc w:val="both"/>
        <w:rPr>
          <w:sz w:val="24"/>
          <w:szCs w:val="24"/>
        </w:rPr>
      </w:pPr>
      <w:bookmarkStart w:id="13" w:name="P236"/>
      <w:bookmarkEnd w:id="13"/>
      <w:r w:rsidRPr="00CC1DD4">
        <w:rPr>
          <w:sz w:val="24"/>
          <w:szCs w:val="24"/>
        </w:rPr>
        <w:t>1.4.3. Заказчик не позднее 10-го числа месяца, следующего за отчетным, размещает в ЕИС:</w:t>
      </w:r>
    </w:p>
    <w:p w:rsidR="003615ED" w:rsidRPr="00CC1DD4" w:rsidRDefault="003615ED" w:rsidP="003615ED">
      <w:pPr>
        <w:jc w:val="both"/>
        <w:rPr>
          <w:sz w:val="24"/>
          <w:szCs w:val="24"/>
        </w:rPr>
      </w:pPr>
      <w:r w:rsidRPr="00CC1DD4">
        <w:rPr>
          <w:sz w:val="24"/>
          <w:szCs w:val="24"/>
        </w:rPr>
        <w:t xml:space="preserve">1) сведения о количестве и общей стоимости договоров, заключенных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 3 ст. 4.1 Закона </w:t>
      </w:r>
      <w:r w:rsidRPr="00CC1DD4">
        <w:rPr>
          <w:sz w:val="24"/>
          <w:szCs w:val="24"/>
          <w:lang w:val="en-US"/>
        </w:rPr>
        <w:t>N</w:t>
      </w:r>
      <w:r w:rsidRPr="00CC1DD4">
        <w:rPr>
          <w:sz w:val="24"/>
          <w:szCs w:val="24"/>
        </w:rPr>
        <w:t xml:space="preserve"> 223-ФЗ;</w:t>
      </w:r>
    </w:p>
    <w:p w:rsidR="003615ED" w:rsidRPr="00CC1DD4" w:rsidRDefault="003615ED" w:rsidP="003615ED">
      <w:pPr>
        <w:jc w:val="both"/>
        <w:rPr>
          <w:sz w:val="24"/>
          <w:szCs w:val="24"/>
        </w:rPr>
      </w:pPr>
      <w:r w:rsidRPr="00CC1DD4">
        <w:rPr>
          <w:sz w:val="24"/>
          <w:szCs w:val="24"/>
        </w:rPr>
        <w:lastRenderedPageBreak/>
        <w:t>2) сведения о количестве и стоимости договоров, заключенных по результатам закупки у единственного поставщика;</w:t>
      </w:r>
    </w:p>
    <w:p w:rsidR="003615ED" w:rsidRPr="00CC1DD4" w:rsidRDefault="003615ED" w:rsidP="003615ED">
      <w:pPr>
        <w:jc w:val="both"/>
        <w:rPr>
          <w:sz w:val="24"/>
          <w:szCs w:val="24"/>
        </w:rPr>
      </w:pPr>
      <w:r w:rsidRPr="00CC1DD4">
        <w:rPr>
          <w:sz w:val="24"/>
          <w:szCs w:val="24"/>
        </w:rPr>
        <w:t>3) сведения о количестве и стоимости договоров, заключенных с единственным поставщиком по результатам конкурентной закупки, признанной несостоявшейся.</w:t>
      </w:r>
    </w:p>
    <w:p w:rsidR="003615ED" w:rsidRPr="00CC1DD4" w:rsidRDefault="003615ED" w:rsidP="003615ED">
      <w:pPr>
        <w:jc w:val="both"/>
        <w:rPr>
          <w:sz w:val="24"/>
          <w:szCs w:val="24"/>
        </w:rPr>
      </w:pPr>
      <w:bookmarkStart w:id="14" w:name="P249"/>
      <w:bookmarkEnd w:id="14"/>
      <w:r w:rsidRPr="00CC1DD4">
        <w:rPr>
          <w:sz w:val="24"/>
          <w:szCs w:val="24"/>
        </w:rPr>
        <w:t>1.4.4. Заказчик не позднее 1 февраля года, следующего за отчетным, размещает в ЕИС годовой отчет о закупке товаров, работ, услуг у СМСП, если в отчетном году Заказчик обязан был осуществить определенный объем закупок у таких субъектов.</w:t>
      </w:r>
    </w:p>
    <w:p w:rsidR="003615ED" w:rsidRPr="00CC1DD4" w:rsidRDefault="003615ED" w:rsidP="003615ED">
      <w:pPr>
        <w:jc w:val="both"/>
        <w:rPr>
          <w:sz w:val="24"/>
          <w:szCs w:val="24"/>
        </w:rPr>
      </w:pPr>
      <w:r w:rsidRPr="00CC1DD4">
        <w:rPr>
          <w:sz w:val="24"/>
          <w:szCs w:val="24"/>
        </w:rPr>
        <w:t>1.4.5. Содержание извещения и документации о закупке формируется исходя из выбранного способа закупки.</w:t>
      </w:r>
    </w:p>
    <w:p w:rsidR="003615ED" w:rsidRPr="00CC1DD4" w:rsidRDefault="003615ED" w:rsidP="003615ED">
      <w:pPr>
        <w:jc w:val="both"/>
        <w:rPr>
          <w:sz w:val="24"/>
          <w:szCs w:val="24"/>
        </w:rPr>
      </w:pPr>
      <w:r w:rsidRPr="00CC1DD4">
        <w:rPr>
          <w:sz w:val="24"/>
          <w:szCs w:val="24"/>
        </w:rPr>
        <w:t xml:space="preserve">1.4.6. В течение трех дней со дня принятия решения о внесении изменений в извещение, документацию о закупке или </w:t>
      </w:r>
      <w:r w:rsidRPr="006F2F50">
        <w:rPr>
          <w:sz w:val="24"/>
          <w:szCs w:val="24"/>
        </w:rPr>
        <w:t xml:space="preserve">в течение трех дней </w:t>
      </w:r>
      <w:r w:rsidRPr="00CC1DD4">
        <w:rPr>
          <w:sz w:val="24"/>
          <w:szCs w:val="24"/>
        </w:rPr>
        <w:t xml:space="preserve">с </w:t>
      </w:r>
      <w:r w:rsidRPr="006F2F50">
        <w:rPr>
          <w:sz w:val="24"/>
          <w:szCs w:val="24"/>
        </w:rPr>
        <w:t>даты поступления запроса о</w:t>
      </w:r>
      <w:r w:rsidRPr="00CC1DD4">
        <w:rPr>
          <w:sz w:val="24"/>
          <w:szCs w:val="24"/>
        </w:rPr>
        <w:t xml:space="preserve"> </w:t>
      </w:r>
      <w:r w:rsidRPr="008C3BAB">
        <w:rPr>
          <w:sz w:val="24"/>
          <w:szCs w:val="24"/>
        </w:rPr>
        <w:t>предоставлении</w:t>
      </w:r>
      <w:r>
        <w:t xml:space="preserve"> </w:t>
      </w:r>
      <w:r w:rsidRPr="00CC1DD4">
        <w:rPr>
          <w:sz w:val="24"/>
          <w:szCs w:val="24"/>
        </w:rPr>
        <w:t>разъяснений положений документации такие изменения, разъяснения размещаются Заказчиком в ЕИС</w:t>
      </w:r>
      <w:r>
        <w:rPr>
          <w:sz w:val="24"/>
          <w:szCs w:val="24"/>
        </w:rPr>
        <w:t xml:space="preserve"> </w:t>
      </w:r>
      <w:r w:rsidRPr="006F2F50">
        <w:rPr>
          <w:sz w:val="24"/>
          <w:szCs w:val="24"/>
        </w:rPr>
        <w:t>и на электронной площадке</w:t>
      </w:r>
      <w:r w:rsidRPr="00CC1DD4">
        <w:rPr>
          <w:sz w:val="24"/>
          <w:szCs w:val="24"/>
        </w:rPr>
        <w:t>. Если в извещение, документацию о закупке внесены изменения, срок подачи заявок на участие в ней должен быть продлен следующим образом. С даты размещения в ЕИС указанных изменений до даты окончания срока подачи заявок должно оставаться не менее половины срока подачи заявок, установленного настоящим Положением для данного способа закупки.</w:t>
      </w:r>
    </w:p>
    <w:p w:rsidR="003615ED" w:rsidRPr="00CC1DD4" w:rsidRDefault="003615ED" w:rsidP="003615ED">
      <w:pPr>
        <w:jc w:val="both"/>
        <w:rPr>
          <w:sz w:val="24"/>
          <w:szCs w:val="24"/>
        </w:rPr>
      </w:pPr>
      <w:r w:rsidRPr="00CC1DD4">
        <w:rPr>
          <w:sz w:val="24"/>
          <w:szCs w:val="24"/>
        </w:rPr>
        <w:t>1.4.7. Протоколы, составляемые в ходе закупки, размещаются в ЕИС</w:t>
      </w:r>
      <w:r>
        <w:rPr>
          <w:sz w:val="24"/>
          <w:szCs w:val="24"/>
        </w:rPr>
        <w:t xml:space="preserve"> </w:t>
      </w:r>
      <w:r w:rsidRPr="006F2F50">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jc w:val="both"/>
        <w:rPr>
          <w:sz w:val="24"/>
          <w:szCs w:val="24"/>
        </w:rPr>
      </w:pPr>
      <w:r w:rsidRPr="00CC1DD4">
        <w:rPr>
          <w:sz w:val="24"/>
          <w:szCs w:val="24"/>
        </w:rPr>
        <w:t>1.4.8. Заказчик вправе размещать информацию и на сайте Заказчика, однако такое размещение не освобождает его от обязанности размещать сведения в ЕИС.</w:t>
      </w:r>
    </w:p>
    <w:p w:rsidR="003615ED" w:rsidRPr="00CC1DD4" w:rsidRDefault="003615ED" w:rsidP="003615ED">
      <w:pPr>
        <w:jc w:val="both"/>
        <w:rPr>
          <w:sz w:val="24"/>
          <w:szCs w:val="24"/>
        </w:rPr>
      </w:pPr>
      <w:r w:rsidRPr="00CC1DD4">
        <w:rPr>
          <w:sz w:val="24"/>
          <w:szCs w:val="24"/>
        </w:rPr>
        <w:t>При несоответствии информации в ЕИС и информации на сайте Заказчика достоверной считается информация, размещенная в ЕИС.</w:t>
      </w:r>
    </w:p>
    <w:p w:rsidR="003615ED" w:rsidRPr="00CC1DD4" w:rsidRDefault="003615ED" w:rsidP="003615ED">
      <w:pPr>
        <w:jc w:val="both"/>
        <w:rPr>
          <w:sz w:val="24"/>
          <w:szCs w:val="24"/>
        </w:rPr>
      </w:pPr>
      <w:r w:rsidRPr="00CC1DD4">
        <w:rPr>
          <w:sz w:val="24"/>
          <w:szCs w:val="24"/>
        </w:rPr>
        <w:t>Если технические или иные неполадки в ЕИС привели к блокировке доступа к ней более чем на один рабочий день, информация, подлежащая размещению в ЕИС, размещается на сайте Заказчика с последующим размещением в ЕИС в течение одного рабочего дня со дня устранения технических или иных неполадок.</w:t>
      </w:r>
    </w:p>
    <w:p w:rsidR="003615ED" w:rsidRPr="00CC1DD4" w:rsidRDefault="003615ED" w:rsidP="003615ED">
      <w:pPr>
        <w:jc w:val="both"/>
        <w:rPr>
          <w:sz w:val="24"/>
          <w:szCs w:val="24"/>
        </w:rPr>
      </w:pPr>
      <w:bookmarkStart w:id="15" w:name="P275"/>
      <w:bookmarkEnd w:id="15"/>
      <w:r w:rsidRPr="00CC1DD4">
        <w:rPr>
          <w:sz w:val="24"/>
          <w:szCs w:val="24"/>
        </w:rPr>
        <w:t>1.4.9. Не размещается в ЕИС и на сайте Заказчика следующая информация:</w:t>
      </w:r>
    </w:p>
    <w:p w:rsidR="003615ED" w:rsidRPr="00CC1DD4" w:rsidRDefault="003615ED" w:rsidP="003615ED">
      <w:pPr>
        <w:jc w:val="both"/>
        <w:rPr>
          <w:sz w:val="24"/>
          <w:szCs w:val="24"/>
        </w:rPr>
      </w:pPr>
      <w:r w:rsidRPr="00CC1DD4">
        <w:rPr>
          <w:sz w:val="24"/>
          <w:szCs w:val="24"/>
        </w:rPr>
        <w:t>1) сведения о закупке, составляющие государственную тайну (если они содержатся в извещении о закупке, документации о закупке или в проекте договора);</w:t>
      </w:r>
    </w:p>
    <w:p w:rsidR="003615ED" w:rsidRPr="00CC1DD4" w:rsidRDefault="003615ED" w:rsidP="003615ED">
      <w:pPr>
        <w:jc w:val="both"/>
        <w:rPr>
          <w:sz w:val="24"/>
          <w:szCs w:val="24"/>
        </w:rPr>
      </w:pPr>
      <w:r w:rsidRPr="00CC1DD4">
        <w:rPr>
          <w:sz w:val="24"/>
          <w:szCs w:val="24"/>
        </w:rPr>
        <w:t>2) сведения об определенной Правительством РФ конкретной закупке, информация о которой не составляет государственной тайны, но не подлежит размещению в ЕИС и на сайте Заказчика;</w:t>
      </w:r>
    </w:p>
    <w:p w:rsidR="003615ED" w:rsidRPr="00CC1DD4" w:rsidRDefault="003615ED" w:rsidP="003615ED">
      <w:pPr>
        <w:jc w:val="both"/>
        <w:rPr>
          <w:sz w:val="24"/>
          <w:szCs w:val="24"/>
        </w:rPr>
      </w:pPr>
      <w:r w:rsidRPr="00CC1DD4">
        <w:rPr>
          <w:sz w:val="24"/>
          <w:szCs w:val="24"/>
        </w:rPr>
        <w:t>3) сведения о закупке товаров, работ услуг из определенных Правительством РФ перечня и (или) группы товаров, работ, услуг, сведения о закупке которых не составляют государственной тайны, но не подлежат размещению в ЕИС и на сайте Заказчика;</w:t>
      </w:r>
    </w:p>
    <w:p w:rsidR="003615ED" w:rsidRPr="00CC1DD4" w:rsidRDefault="003615ED" w:rsidP="003615ED">
      <w:pPr>
        <w:jc w:val="both"/>
        <w:rPr>
          <w:sz w:val="24"/>
          <w:szCs w:val="24"/>
        </w:rPr>
      </w:pPr>
      <w:r w:rsidRPr="00CC1DD4">
        <w:rPr>
          <w:sz w:val="24"/>
          <w:szCs w:val="24"/>
        </w:rPr>
        <w:t>4) сведения о поставщике, с которым заключен договор, в соответствии с определенным Правительством РФ перечнем оснований неразмещения такой информации;</w:t>
      </w:r>
    </w:p>
    <w:p w:rsidR="003615ED" w:rsidRPr="00CC1DD4" w:rsidRDefault="003615ED" w:rsidP="003615ED">
      <w:pPr>
        <w:jc w:val="both"/>
        <w:rPr>
          <w:sz w:val="24"/>
          <w:szCs w:val="24"/>
        </w:rPr>
      </w:pPr>
      <w:r w:rsidRPr="00CC1DD4">
        <w:rPr>
          <w:sz w:val="24"/>
          <w:szCs w:val="24"/>
        </w:rPr>
        <w:t>5) сведения об определенной Правительством РФ закупке, осуществляемой непосредственно Заказчиком, информация о которой не составляет государственной тайны, но не подлежит размещению в ЕИС и на сайте Заказчика;</w:t>
      </w:r>
    </w:p>
    <w:p w:rsidR="003615ED" w:rsidRPr="00CC1DD4" w:rsidRDefault="003615ED" w:rsidP="003615ED">
      <w:pPr>
        <w:jc w:val="both"/>
        <w:rPr>
          <w:sz w:val="24"/>
          <w:szCs w:val="24"/>
        </w:rPr>
      </w:pPr>
      <w:r w:rsidRPr="00CC1DD4">
        <w:rPr>
          <w:sz w:val="24"/>
          <w:szCs w:val="24"/>
        </w:rPr>
        <w:t xml:space="preserve">6) сведения об определенных координационным органом Правительства РФ конкретных закупках, сведения о которых не составляют государственной тайны, но не подлежат размещению в ЕИС при реализации инвестиционных проектов, указанных в ч. 1 ст. 3.1 Закона </w:t>
      </w:r>
      <w:r w:rsidRPr="00CC1DD4">
        <w:rPr>
          <w:sz w:val="24"/>
          <w:szCs w:val="24"/>
          <w:lang w:val="en-US"/>
        </w:rPr>
        <w:t>N</w:t>
      </w:r>
      <w:r w:rsidRPr="00CC1DD4">
        <w:rPr>
          <w:sz w:val="24"/>
          <w:szCs w:val="24"/>
        </w:rPr>
        <w:t xml:space="preserve"> 223-ФЗ (если в отношении таких закупок отсутствует решение Правительства РФ в соответствии с п. 1 ч. 16 ст. 4 Закона </w:t>
      </w:r>
      <w:r w:rsidRPr="00CC1DD4">
        <w:rPr>
          <w:sz w:val="24"/>
          <w:szCs w:val="24"/>
          <w:lang w:val="en-US"/>
        </w:rPr>
        <w:t>N</w:t>
      </w:r>
      <w:r w:rsidRPr="00CC1DD4">
        <w:rPr>
          <w:sz w:val="24"/>
          <w:szCs w:val="24"/>
        </w:rPr>
        <w:t xml:space="preserve"> 223-ФЗ);</w:t>
      </w:r>
    </w:p>
    <w:p w:rsidR="003615ED" w:rsidRDefault="003615ED" w:rsidP="003615ED">
      <w:pPr>
        <w:jc w:val="both"/>
        <w:rPr>
          <w:sz w:val="24"/>
          <w:szCs w:val="24"/>
        </w:rPr>
      </w:pPr>
      <w:r w:rsidRPr="00CC1DD4">
        <w:rPr>
          <w:sz w:val="24"/>
          <w:szCs w:val="24"/>
        </w:rPr>
        <w:t xml:space="preserve">7) сведения об определенных координационным органом Правительства РФ конкретных видах продукции машиностроения, которые включаются в перечни и сведения о закупке которых не составляют государственную тайну, но не подлежат размещению в ЕИС при реализации инвестиционных проектов, указанных в ч. 1 ст. 3.1 Закона </w:t>
      </w:r>
      <w:r w:rsidRPr="00CC1DD4">
        <w:rPr>
          <w:sz w:val="24"/>
          <w:szCs w:val="24"/>
          <w:lang w:val="en-US"/>
        </w:rPr>
        <w:t>N</w:t>
      </w:r>
      <w:r w:rsidRPr="00CC1DD4">
        <w:rPr>
          <w:sz w:val="24"/>
          <w:szCs w:val="24"/>
        </w:rPr>
        <w:t xml:space="preserve"> 223-ФЗ (если в отношении таких видов (групп) продукции отсутствует решение Правительства РФ в соответствии с п. 2 ч. 16 ст. 4 Закона </w:t>
      </w:r>
      <w:r w:rsidRPr="00CC1DD4">
        <w:rPr>
          <w:sz w:val="24"/>
          <w:szCs w:val="24"/>
          <w:lang w:val="en-US"/>
        </w:rPr>
        <w:t>N</w:t>
      </w:r>
      <w:r w:rsidRPr="00CC1DD4">
        <w:rPr>
          <w:sz w:val="24"/>
          <w:szCs w:val="24"/>
        </w:rPr>
        <w:t xml:space="preserve"> 223-</w:t>
      </w:r>
      <w:r>
        <w:rPr>
          <w:sz w:val="24"/>
          <w:szCs w:val="24"/>
        </w:rPr>
        <w:t>ФЗ);</w:t>
      </w:r>
    </w:p>
    <w:p w:rsidR="003615ED" w:rsidRPr="00CC1DD4" w:rsidRDefault="003615ED" w:rsidP="003615ED">
      <w:pPr>
        <w:jc w:val="both"/>
        <w:rPr>
          <w:sz w:val="24"/>
          <w:szCs w:val="24"/>
        </w:rPr>
      </w:pPr>
      <w:r w:rsidRPr="009F043B">
        <w:rPr>
          <w:sz w:val="24"/>
          <w:szCs w:val="24"/>
        </w:rPr>
        <w:lastRenderedPageBreak/>
        <w:t>8) сведения о закупке, осуществляемой в рамках ГОЗ для обеспечения обороны и безопасности РФ в части заказов на создание, модернизацию, поставку, ремонт, сервисное обслуживание и утилизацию вооружения, военной и специальной техники, на разработку, производство и поставку космической техники и объектов космической инфраструктуры.</w:t>
      </w:r>
    </w:p>
    <w:p w:rsidR="003615ED" w:rsidRPr="00CC1DD4" w:rsidRDefault="003615ED" w:rsidP="003615ED">
      <w:pPr>
        <w:jc w:val="both"/>
        <w:rPr>
          <w:sz w:val="24"/>
          <w:szCs w:val="24"/>
        </w:rPr>
      </w:pPr>
      <w:bookmarkStart w:id="16" w:name="P279"/>
      <w:bookmarkEnd w:id="16"/>
      <w:r w:rsidRPr="00CC1DD4">
        <w:rPr>
          <w:sz w:val="24"/>
          <w:szCs w:val="24"/>
        </w:rPr>
        <w:t>1.4.10. Заказчик вправе не размещать в ЕИС сведения:</w:t>
      </w:r>
    </w:p>
    <w:p w:rsidR="003615ED" w:rsidRPr="00CC1DD4" w:rsidRDefault="003615ED" w:rsidP="003615ED">
      <w:pPr>
        <w:jc w:val="both"/>
        <w:rPr>
          <w:sz w:val="24"/>
          <w:szCs w:val="24"/>
        </w:rPr>
      </w:pPr>
      <w:r w:rsidRPr="00CC1DD4">
        <w:rPr>
          <w:sz w:val="24"/>
          <w:szCs w:val="24"/>
        </w:rPr>
        <w:t>1) о закупке товаров, работ, услуг, стоимость которых не превышает 100 тыс. руб. Если годовая выручка за отчетный финансовый год составляет более 5 млрд руб., Заказчик вправе не размещать в ЕИС сведения о закупке товаров, работ, услуг, стоимость которых не превышает 500 тыс. руб.;</w:t>
      </w:r>
    </w:p>
    <w:p w:rsidR="003615ED" w:rsidRPr="00CC1DD4" w:rsidRDefault="003615ED" w:rsidP="003615ED">
      <w:pPr>
        <w:jc w:val="both"/>
        <w:rPr>
          <w:sz w:val="24"/>
          <w:szCs w:val="24"/>
        </w:rPr>
      </w:pPr>
      <w:r w:rsidRPr="00CC1DD4">
        <w:rPr>
          <w:sz w:val="24"/>
          <w:szCs w:val="24"/>
        </w:rPr>
        <w:t>2)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3615ED" w:rsidRPr="00CC1DD4" w:rsidRDefault="003615ED" w:rsidP="003615ED">
      <w:pPr>
        <w:jc w:val="both"/>
        <w:rPr>
          <w:sz w:val="24"/>
          <w:szCs w:val="24"/>
        </w:rPr>
      </w:pPr>
      <w:r w:rsidRPr="00CC1DD4">
        <w:rPr>
          <w:sz w:val="24"/>
          <w:szCs w:val="24"/>
        </w:rPr>
        <w:t>3)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3615ED" w:rsidRPr="00CC1DD4" w:rsidRDefault="003615ED" w:rsidP="003615ED">
      <w:pPr>
        <w:jc w:val="both"/>
        <w:rPr>
          <w:sz w:val="24"/>
          <w:szCs w:val="24"/>
        </w:rPr>
      </w:pPr>
      <w:bookmarkStart w:id="17" w:name="P280"/>
      <w:bookmarkEnd w:id="17"/>
      <w:r w:rsidRPr="00CC1DD4">
        <w:rPr>
          <w:sz w:val="24"/>
          <w:szCs w:val="24"/>
        </w:rPr>
        <w:t>1.4.11. Положение, информация о закупке, планы закупки, размещенные в ЕИС и на сайте Заказчика, доступны для ознакомления без взимания платы.</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18" w:name="P282"/>
      <w:bookmarkEnd w:id="18"/>
      <w:r w:rsidRPr="00CC1DD4">
        <w:rPr>
          <w:sz w:val="24"/>
          <w:szCs w:val="24"/>
        </w:rPr>
        <w:t>1.5. Планирование закупок</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1.5.1. При планировании закупок Заказчик руководствуется Правилами формирования плана закупки и Требованиями к форме такого плана.</w:t>
      </w:r>
    </w:p>
    <w:p w:rsidR="003615ED" w:rsidRPr="00CC1DD4" w:rsidRDefault="003615ED" w:rsidP="003615ED">
      <w:pPr>
        <w:jc w:val="both"/>
        <w:rPr>
          <w:sz w:val="24"/>
          <w:szCs w:val="24"/>
        </w:rPr>
      </w:pPr>
      <w:r w:rsidRPr="00CC1DD4">
        <w:rPr>
          <w:sz w:val="24"/>
          <w:szCs w:val="24"/>
        </w:rPr>
        <w:t>1.5.2. Планирование закупок осуществляется исходя из оценки потребностей Заказчика в товарах, работах, услугах.</w:t>
      </w:r>
    </w:p>
    <w:p w:rsidR="003615ED" w:rsidRPr="00CC1DD4" w:rsidRDefault="003615ED" w:rsidP="003615ED">
      <w:pPr>
        <w:jc w:val="both"/>
        <w:rPr>
          <w:sz w:val="24"/>
          <w:szCs w:val="24"/>
        </w:rPr>
      </w:pPr>
      <w:r w:rsidRPr="00CC1DD4">
        <w:rPr>
          <w:sz w:val="24"/>
          <w:szCs w:val="24"/>
        </w:rPr>
        <w:t>1.5.3. Планирование закупок товаров, работ, услуг Заказчика проводится путем составления плана закупки на календарный год и его размещения в ЕИС. План закупки является основанием для осуществления закупок.</w:t>
      </w:r>
    </w:p>
    <w:p w:rsidR="003615ED" w:rsidRPr="00CC1DD4" w:rsidRDefault="003615ED" w:rsidP="003615ED">
      <w:pPr>
        <w:jc w:val="both"/>
        <w:rPr>
          <w:sz w:val="24"/>
          <w:szCs w:val="24"/>
        </w:rPr>
      </w:pPr>
      <w:r w:rsidRPr="00CC1DD4">
        <w:rPr>
          <w:sz w:val="24"/>
          <w:szCs w:val="24"/>
        </w:rPr>
        <w:t>1.5.4. План закупки товаров, работ, услуг на очередной календарный год формируется на основании заявок структурных подразделений Заказчика и утверждается приказом его руководителя.</w:t>
      </w:r>
    </w:p>
    <w:p w:rsidR="003615ED" w:rsidRPr="00CC1DD4" w:rsidRDefault="003615ED" w:rsidP="003615ED">
      <w:pPr>
        <w:jc w:val="both"/>
        <w:rPr>
          <w:sz w:val="24"/>
          <w:szCs w:val="24"/>
        </w:rPr>
      </w:pPr>
      <w:r w:rsidRPr="00CC1DD4">
        <w:rPr>
          <w:sz w:val="24"/>
          <w:szCs w:val="24"/>
        </w:rPr>
        <w:t>1.5.5. План закупки должен иметь поквартальную разбивку.</w:t>
      </w:r>
    </w:p>
    <w:p w:rsidR="003615ED" w:rsidRPr="00CC1DD4" w:rsidRDefault="003615ED" w:rsidP="003615ED">
      <w:pPr>
        <w:jc w:val="both"/>
        <w:rPr>
          <w:sz w:val="24"/>
          <w:szCs w:val="24"/>
        </w:rPr>
      </w:pPr>
      <w:r w:rsidRPr="00CC1DD4">
        <w:rPr>
          <w:sz w:val="24"/>
          <w:szCs w:val="24"/>
        </w:rPr>
        <w:t>1.5.6. В план закупки не включаются сведения о закупках, предусмотренных п. 4 Правил формирования плана закупки.</w:t>
      </w:r>
    </w:p>
    <w:p w:rsidR="003615ED" w:rsidRPr="00CC1DD4" w:rsidRDefault="003615ED" w:rsidP="003615ED">
      <w:pPr>
        <w:jc w:val="both"/>
        <w:rPr>
          <w:sz w:val="24"/>
          <w:szCs w:val="24"/>
        </w:rPr>
      </w:pPr>
      <w:r w:rsidRPr="00CC1DD4">
        <w:rPr>
          <w:sz w:val="24"/>
          <w:szCs w:val="24"/>
        </w:rPr>
        <w:t>1.5.7. В плане закупки могут не отражаться сведения о закупках, указанные в абз. 2 п. 4 Правил формирования плана закупки товаров.</w:t>
      </w:r>
    </w:p>
    <w:p w:rsidR="003615ED" w:rsidRPr="00CC1DD4" w:rsidRDefault="003615ED" w:rsidP="003615ED">
      <w:pPr>
        <w:jc w:val="both"/>
        <w:rPr>
          <w:sz w:val="24"/>
          <w:szCs w:val="24"/>
        </w:rPr>
      </w:pPr>
      <w:r w:rsidRPr="00CC1DD4">
        <w:rPr>
          <w:sz w:val="24"/>
          <w:szCs w:val="24"/>
        </w:rPr>
        <w:t>1.5.8. Изменения в план закупки могут вноситься в следующих случаях:</w:t>
      </w:r>
    </w:p>
    <w:p w:rsidR="003615ED" w:rsidRPr="00CC1DD4" w:rsidRDefault="003615ED" w:rsidP="003615ED">
      <w:pPr>
        <w:jc w:val="both"/>
        <w:rPr>
          <w:sz w:val="24"/>
          <w:szCs w:val="24"/>
        </w:rPr>
      </w:pPr>
      <w:r w:rsidRPr="00CC1DD4">
        <w:rPr>
          <w:sz w:val="24"/>
          <w:szCs w:val="24"/>
        </w:rPr>
        <w:t>1) изменилась потребность в товарах, работах, услугах, в том числе сроки их приобретения, способ осуществления закупки и срок исполнения договора;</w:t>
      </w:r>
    </w:p>
    <w:p w:rsidR="003615ED" w:rsidRPr="00CC1DD4" w:rsidRDefault="003615ED" w:rsidP="003615ED">
      <w:pPr>
        <w:jc w:val="both"/>
        <w:rPr>
          <w:sz w:val="24"/>
          <w:szCs w:val="24"/>
        </w:rPr>
      </w:pPr>
      <w:r w:rsidRPr="00CC1DD4">
        <w:rPr>
          <w:sz w:val="24"/>
          <w:szCs w:val="24"/>
        </w:rPr>
        <w:t>2) при подготовке к процедуре проведения конкретной закупки выявлено, что стоимость планируемых к приобретению товаров, работ, услуг изменилась более чем на 10 процентов, - если в результате такого изменения невозможно осуществить закупку в соответствии с объемом денежных средств, который предусмотрен планом закупки;</w:t>
      </w:r>
    </w:p>
    <w:p w:rsidR="003615ED" w:rsidRPr="00CC1DD4" w:rsidRDefault="003615ED" w:rsidP="003615ED">
      <w:pPr>
        <w:jc w:val="both"/>
        <w:rPr>
          <w:sz w:val="24"/>
          <w:szCs w:val="24"/>
        </w:rPr>
      </w:pPr>
      <w:r w:rsidRPr="00CC1DD4">
        <w:rPr>
          <w:sz w:val="24"/>
          <w:szCs w:val="24"/>
        </w:rPr>
        <w:t>3) наступили непредвиденные обстоятельства (аварии, чрезвычайной ситуации);</w:t>
      </w:r>
    </w:p>
    <w:p w:rsidR="003615ED" w:rsidRPr="00CC1DD4" w:rsidRDefault="003615ED" w:rsidP="003615ED">
      <w:pPr>
        <w:jc w:val="both"/>
        <w:rPr>
          <w:sz w:val="24"/>
          <w:szCs w:val="24"/>
        </w:rPr>
      </w:pPr>
      <w:r w:rsidRPr="00CC1DD4">
        <w:rPr>
          <w:sz w:val="24"/>
          <w:szCs w:val="24"/>
        </w:rPr>
        <w:t>4) у Заказчика возникли обязательства исполнителя по договору (например, он заключил госконтракт или иной договор в качестве исполнителя);</w:t>
      </w:r>
    </w:p>
    <w:p w:rsidR="003615ED" w:rsidRPr="00CC1DD4" w:rsidRDefault="003615ED" w:rsidP="003615ED">
      <w:pPr>
        <w:jc w:val="both"/>
        <w:rPr>
          <w:sz w:val="24"/>
          <w:szCs w:val="24"/>
        </w:rPr>
      </w:pPr>
      <w:r w:rsidRPr="00CC1DD4">
        <w:rPr>
          <w:sz w:val="24"/>
          <w:szCs w:val="24"/>
        </w:rPr>
        <w:t>5) в иных случаях, установленных в настоящем Положении и других документах Заказчика, связанных с проведением конкурентных закупок.</w:t>
      </w:r>
    </w:p>
    <w:p w:rsidR="003615ED" w:rsidRPr="00CC1DD4" w:rsidRDefault="003615ED" w:rsidP="003615ED">
      <w:pPr>
        <w:jc w:val="both"/>
        <w:rPr>
          <w:sz w:val="24"/>
          <w:szCs w:val="24"/>
        </w:rPr>
      </w:pPr>
      <w:r w:rsidRPr="00CC1DD4">
        <w:rPr>
          <w:sz w:val="24"/>
          <w:szCs w:val="24"/>
        </w:rPr>
        <w:lastRenderedPageBreak/>
        <w:t>1.5.9. Изменения вносятся в план закупки на основании служебной записки руководителя структурного подразделения, в интересах которого закупка осуществляется, и утверждаются приказом руководителя Заказчика. Изменения вступают в силу с момента размещения в ЕИС новой редакции плана закупки.</w:t>
      </w:r>
    </w:p>
    <w:p w:rsidR="003615ED" w:rsidRPr="00CC1DD4" w:rsidRDefault="003615ED" w:rsidP="003615ED">
      <w:pPr>
        <w:jc w:val="both"/>
        <w:rPr>
          <w:sz w:val="24"/>
          <w:szCs w:val="24"/>
        </w:rPr>
      </w:pPr>
      <w:r w:rsidRPr="00CC1DD4">
        <w:rPr>
          <w:sz w:val="24"/>
          <w:szCs w:val="24"/>
        </w:rPr>
        <w:t>1.5.10. Если закупка товаров, работ, услуг осуществляется конкурентными способами, изменения в план закупки должны вноситься до размещения в ЕИС извещения о закупке, документации о закупке или вносимых в них изменений.</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19" w:name="P300"/>
      <w:bookmarkEnd w:id="19"/>
      <w:r w:rsidRPr="00CC1DD4">
        <w:rPr>
          <w:sz w:val="24"/>
          <w:szCs w:val="24"/>
        </w:rPr>
        <w:t>1.6. Полномочия Заказчика при подготовке и проведении закупки</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1.6.1. Заказчик при подготовке и проведении закупки осуществляет следующие действия:</w:t>
      </w:r>
    </w:p>
    <w:p w:rsidR="003615ED" w:rsidRPr="00CC1DD4" w:rsidRDefault="003615ED" w:rsidP="003615ED">
      <w:pPr>
        <w:jc w:val="both"/>
        <w:rPr>
          <w:sz w:val="24"/>
          <w:szCs w:val="24"/>
        </w:rPr>
      </w:pPr>
      <w:r w:rsidRPr="00CC1DD4">
        <w:rPr>
          <w:sz w:val="24"/>
          <w:szCs w:val="24"/>
        </w:rPr>
        <w:t>1) формирует потребности в товаре, работе, услуге;</w:t>
      </w:r>
    </w:p>
    <w:p w:rsidR="003615ED" w:rsidRPr="00CC1DD4" w:rsidRDefault="003615ED" w:rsidP="003615ED">
      <w:pPr>
        <w:jc w:val="both"/>
        <w:rPr>
          <w:sz w:val="24"/>
          <w:szCs w:val="24"/>
        </w:rPr>
      </w:pPr>
      <w:r w:rsidRPr="00CC1DD4">
        <w:rPr>
          <w:sz w:val="24"/>
          <w:szCs w:val="24"/>
        </w:rPr>
        <w:t>2) определяет предмет закупки и способ ее проведения в соответствии с планом закупки;</w:t>
      </w:r>
    </w:p>
    <w:p w:rsidR="003615ED" w:rsidRPr="00CC1DD4" w:rsidRDefault="003615ED" w:rsidP="003615ED">
      <w:pPr>
        <w:jc w:val="both"/>
        <w:rPr>
          <w:sz w:val="24"/>
          <w:szCs w:val="24"/>
        </w:rPr>
      </w:pPr>
      <w:r w:rsidRPr="00CC1DD4">
        <w:rPr>
          <w:sz w:val="24"/>
          <w:szCs w:val="24"/>
        </w:rPr>
        <w:t>3) рассматривает обоснование потребности в закупке у единственного поставщика, поступившее от структурных подразделений Заказчика;</w:t>
      </w:r>
    </w:p>
    <w:p w:rsidR="003615ED" w:rsidRDefault="003615ED" w:rsidP="003615ED">
      <w:pPr>
        <w:jc w:val="both"/>
        <w:rPr>
          <w:sz w:val="24"/>
          <w:szCs w:val="24"/>
        </w:rPr>
      </w:pPr>
      <w:r w:rsidRPr="00CC1DD4">
        <w:rPr>
          <w:sz w:val="24"/>
          <w:szCs w:val="24"/>
        </w:rPr>
        <w:t>4) формулирует требования к участникам конкретной закупки и перечень документов, подтверждающих соответствие этим требованиям, а также критерии и порядок оценки и сопоставления заявок в соответствии с настоящим Положениям;</w:t>
      </w:r>
    </w:p>
    <w:p w:rsidR="003615ED" w:rsidRPr="00CC1DD4" w:rsidRDefault="003615ED" w:rsidP="003615ED">
      <w:pPr>
        <w:jc w:val="both"/>
        <w:rPr>
          <w:sz w:val="24"/>
          <w:szCs w:val="24"/>
        </w:rPr>
      </w:pPr>
      <w:r w:rsidRPr="0045447F">
        <w:rPr>
          <w:sz w:val="24"/>
          <w:szCs w:val="24"/>
        </w:rPr>
        <w:t>5) определяет и обосновывает начальную (максимальную) цену договора, цену договора с единственным поставщиком, цену единицы товара (работы, услуги), определяет формулы цены и максимальное значение цены договора;</w:t>
      </w:r>
    </w:p>
    <w:p w:rsidR="003615ED" w:rsidRPr="00CC1DD4" w:rsidRDefault="003615ED" w:rsidP="003615ED">
      <w:pPr>
        <w:jc w:val="both"/>
        <w:rPr>
          <w:sz w:val="24"/>
          <w:szCs w:val="24"/>
        </w:rPr>
      </w:pPr>
      <w:r>
        <w:rPr>
          <w:sz w:val="24"/>
          <w:szCs w:val="24"/>
        </w:rPr>
        <w:t>6</w:t>
      </w:r>
      <w:r w:rsidRPr="00CC1DD4">
        <w:rPr>
          <w:sz w:val="24"/>
          <w:szCs w:val="24"/>
        </w:rPr>
        <w:t>) разрабатывает извещение и документацию о закупке согласно требованиям законодательства и настоящего Положения;</w:t>
      </w:r>
    </w:p>
    <w:p w:rsidR="003615ED" w:rsidRPr="00CC1DD4" w:rsidRDefault="003615ED" w:rsidP="003615ED">
      <w:pPr>
        <w:jc w:val="both"/>
        <w:rPr>
          <w:sz w:val="24"/>
          <w:szCs w:val="24"/>
        </w:rPr>
      </w:pPr>
      <w:r>
        <w:rPr>
          <w:sz w:val="24"/>
          <w:szCs w:val="24"/>
        </w:rPr>
        <w:t>7</w:t>
      </w:r>
      <w:r w:rsidRPr="00CC1DD4">
        <w:rPr>
          <w:sz w:val="24"/>
          <w:szCs w:val="24"/>
        </w:rPr>
        <w:t>) разрабатывает формы документов, которые участникам закупки следует заполнить при подготовке заявок;</w:t>
      </w:r>
    </w:p>
    <w:p w:rsidR="003615ED" w:rsidRPr="00CC1DD4" w:rsidRDefault="003615ED" w:rsidP="003615ED">
      <w:pPr>
        <w:jc w:val="both"/>
        <w:rPr>
          <w:sz w:val="24"/>
          <w:szCs w:val="24"/>
        </w:rPr>
      </w:pPr>
      <w:r>
        <w:rPr>
          <w:sz w:val="24"/>
          <w:szCs w:val="24"/>
        </w:rPr>
        <w:t>8</w:t>
      </w:r>
      <w:r w:rsidRPr="00CC1DD4">
        <w:rPr>
          <w:sz w:val="24"/>
          <w:szCs w:val="24"/>
        </w:rPr>
        <w:t>) готовит разъяснения положений документации о закупке и изменения, вносимые в нее;</w:t>
      </w:r>
    </w:p>
    <w:p w:rsidR="003615ED" w:rsidRPr="00CC1DD4" w:rsidRDefault="003615ED" w:rsidP="003615ED">
      <w:pPr>
        <w:jc w:val="both"/>
        <w:rPr>
          <w:sz w:val="24"/>
          <w:szCs w:val="24"/>
        </w:rPr>
      </w:pPr>
      <w:r>
        <w:rPr>
          <w:sz w:val="24"/>
          <w:szCs w:val="24"/>
        </w:rPr>
        <w:t>9</w:t>
      </w:r>
      <w:r w:rsidRPr="00CC1DD4">
        <w:rPr>
          <w:sz w:val="24"/>
          <w:szCs w:val="24"/>
        </w:rPr>
        <w:t>) размещает в ЕИС</w:t>
      </w:r>
      <w:r>
        <w:rPr>
          <w:sz w:val="24"/>
          <w:szCs w:val="24"/>
        </w:rPr>
        <w:t xml:space="preserve"> </w:t>
      </w:r>
      <w:r w:rsidRPr="006F2F50">
        <w:rPr>
          <w:sz w:val="24"/>
          <w:szCs w:val="24"/>
        </w:rPr>
        <w:t>и на электронной площадке</w:t>
      </w:r>
      <w:r w:rsidRPr="00CC1DD4">
        <w:rPr>
          <w:sz w:val="24"/>
          <w:szCs w:val="24"/>
        </w:rPr>
        <w:t xml:space="preserve"> извещение о проведении конкурентной закупки, документацию о такой закупке, разъяснения положений документации о закупке и изменения, вносимые в нее;</w:t>
      </w:r>
    </w:p>
    <w:p w:rsidR="003615ED" w:rsidRPr="00CC1DD4" w:rsidRDefault="003615ED" w:rsidP="003615ED">
      <w:pPr>
        <w:jc w:val="both"/>
        <w:rPr>
          <w:sz w:val="24"/>
          <w:szCs w:val="24"/>
        </w:rPr>
      </w:pPr>
      <w:r>
        <w:rPr>
          <w:sz w:val="24"/>
          <w:szCs w:val="24"/>
        </w:rPr>
        <w:t>10</w:t>
      </w:r>
      <w:r w:rsidRPr="00CC1DD4">
        <w:rPr>
          <w:sz w:val="24"/>
          <w:szCs w:val="24"/>
        </w:rPr>
        <w:t>) заключает договор по итогам процедуры закупки;</w:t>
      </w:r>
    </w:p>
    <w:p w:rsidR="003615ED" w:rsidRPr="00CC1DD4" w:rsidRDefault="003615ED" w:rsidP="003615ED">
      <w:pPr>
        <w:jc w:val="both"/>
        <w:rPr>
          <w:sz w:val="24"/>
          <w:szCs w:val="24"/>
        </w:rPr>
      </w:pPr>
      <w:r w:rsidRPr="00CC1DD4">
        <w:rPr>
          <w:sz w:val="24"/>
          <w:szCs w:val="24"/>
        </w:rPr>
        <w:t>1</w:t>
      </w:r>
      <w:r>
        <w:rPr>
          <w:sz w:val="24"/>
          <w:szCs w:val="24"/>
        </w:rPr>
        <w:t>1</w:t>
      </w:r>
      <w:r w:rsidRPr="00CC1DD4">
        <w:rPr>
          <w:sz w:val="24"/>
          <w:szCs w:val="24"/>
        </w:rPr>
        <w:t>) контролирует исполнение договора;</w:t>
      </w:r>
    </w:p>
    <w:p w:rsidR="003615ED" w:rsidRPr="00CC1DD4" w:rsidRDefault="003615ED" w:rsidP="003615ED">
      <w:pPr>
        <w:jc w:val="both"/>
        <w:rPr>
          <w:sz w:val="24"/>
          <w:szCs w:val="24"/>
        </w:rPr>
      </w:pPr>
      <w:r w:rsidRPr="00CC1DD4">
        <w:rPr>
          <w:sz w:val="24"/>
          <w:szCs w:val="24"/>
        </w:rPr>
        <w:t>1</w:t>
      </w:r>
      <w:r>
        <w:rPr>
          <w:sz w:val="24"/>
          <w:szCs w:val="24"/>
        </w:rPr>
        <w:t>2</w:t>
      </w:r>
      <w:r w:rsidRPr="00CC1DD4">
        <w:rPr>
          <w:sz w:val="24"/>
          <w:szCs w:val="24"/>
        </w:rPr>
        <w:t>) оценивает эффективность закупки.</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20" w:name="P327"/>
      <w:bookmarkEnd w:id="20"/>
      <w:r w:rsidRPr="00CC1DD4">
        <w:rPr>
          <w:sz w:val="24"/>
          <w:szCs w:val="24"/>
        </w:rPr>
        <w:t>1.7. Комиссия по осуществлению конкурентных закупок</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1.7.1. Заказчик создает комиссию по осуществлению конкурентных закупок (комиссию по закупкам или закупочную комиссию), чтобы определить поставщика (исполнителя, подрядчика) по результатам проведения конкурентной закупки.</w:t>
      </w:r>
    </w:p>
    <w:p w:rsidR="003615ED" w:rsidRPr="00CC1DD4" w:rsidRDefault="003615ED" w:rsidP="003615ED">
      <w:pPr>
        <w:jc w:val="both"/>
        <w:rPr>
          <w:sz w:val="24"/>
          <w:szCs w:val="24"/>
        </w:rPr>
      </w:pPr>
      <w:r w:rsidRPr="00CC1DD4">
        <w:rPr>
          <w:sz w:val="24"/>
          <w:szCs w:val="24"/>
        </w:rPr>
        <w:t>1.7.2. Деятельность комиссии по закупкам регламентируется положением о закупочной комиссии, которое утверждается приказом Заказчика. В положении о закупочной комиссии должны быть отражены:</w:t>
      </w:r>
    </w:p>
    <w:p w:rsidR="003615ED" w:rsidRPr="00CC1DD4" w:rsidRDefault="003615ED" w:rsidP="003615ED">
      <w:pPr>
        <w:jc w:val="both"/>
        <w:rPr>
          <w:sz w:val="24"/>
          <w:szCs w:val="24"/>
        </w:rPr>
      </w:pPr>
      <w:r w:rsidRPr="00CC1DD4">
        <w:rPr>
          <w:sz w:val="24"/>
          <w:szCs w:val="24"/>
        </w:rPr>
        <w:t>1) порядок утверждения и изменения состава комиссии;</w:t>
      </w:r>
    </w:p>
    <w:p w:rsidR="003615ED" w:rsidRPr="00CC1DD4" w:rsidRDefault="003615ED" w:rsidP="003615ED">
      <w:pPr>
        <w:jc w:val="both"/>
        <w:rPr>
          <w:sz w:val="24"/>
          <w:szCs w:val="24"/>
        </w:rPr>
      </w:pPr>
      <w:r w:rsidRPr="00CC1DD4">
        <w:rPr>
          <w:sz w:val="24"/>
          <w:szCs w:val="24"/>
        </w:rPr>
        <w:t>2) периодичность ротации комиссии;</w:t>
      </w:r>
    </w:p>
    <w:p w:rsidR="003615ED" w:rsidRPr="00CC1DD4" w:rsidRDefault="003615ED" w:rsidP="003615ED">
      <w:pPr>
        <w:jc w:val="both"/>
        <w:rPr>
          <w:sz w:val="24"/>
          <w:szCs w:val="24"/>
        </w:rPr>
      </w:pPr>
      <w:r w:rsidRPr="00CC1DD4">
        <w:rPr>
          <w:sz w:val="24"/>
          <w:szCs w:val="24"/>
        </w:rPr>
        <w:t>3) состав комиссии и круг компетенций ее членов;</w:t>
      </w:r>
    </w:p>
    <w:p w:rsidR="003615ED" w:rsidRPr="00CC1DD4" w:rsidRDefault="003615ED" w:rsidP="003615ED">
      <w:pPr>
        <w:jc w:val="both"/>
        <w:rPr>
          <w:sz w:val="24"/>
          <w:szCs w:val="24"/>
        </w:rPr>
      </w:pPr>
      <w:r w:rsidRPr="00CC1DD4">
        <w:rPr>
          <w:sz w:val="24"/>
          <w:szCs w:val="24"/>
        </w:rPr>
        <w:t>4) требования к членам комиссии;</w:t>
      </w:r>
    </w:p>
    <w:p w:rsidR="003615ED" w:rsidRPr="00CC1DD4" w:rsidRDefault="003615ED" w:rsidP="003615ED">
      <w:pPr>
        <w:jc w:val="both"/>
        <w:rPr>
          <w:sz w:val="24"/>
          <w:szCs w:val="24"/>
        </w:rPr>
      </w:pPr>
      <w:r w:rsidRPr="00CC1DD4">
        <w:rPr>
          <w:sz w:val="24"/>
          <w:szCs w:val="24"/>
        </w:rPr>
        <w:t>5) функции комиссии при проведении закупки каждым из способов, предусмотренных настоящим Положением;</w:t>
      </w:r>
    </w:p>
    <w:p w:rsidR="003615ED" w:rsidRPr="00CC1DD4" w:rsidRDefault="003615ED" w:rsidP="003615ED">
      <w:pPr>
        <w:jc w:val="both"/>
        <w:rPr>
          <w:sz w:val="24"/>
          <w:szCs w:val="24"/>
        </w:rPr>
      </w:pPr>
      <w:r w:rsidRPr="00CC1DD4">
        <w:rPr>
          <w:sz w:val="24"/>
          <w:szCs w:val="24"/>
        </w:rPr>
        <w:t>6) права и обязанности членов комиссии;</w:t>
      </w:r>
    </w:p>
    <w:p w:rsidR="003615ED" w:rsidRPr="00CC1DD4" w:rsidRDefault="003615ED" w:rsidP="003615ED">
      <w:pPr>
        <w:jc w:val="both"/>
        <w:rPr>
          <w:sz w:val="24"/>
          <w:szCs w:val="24"/>
        </w:rPr>
      </w:pPr>
      <w:r w:rsidRPr="00CC1DD4">
        <w:rPr>
          <w:sz w:val="24"/>
          <w:szCs w:val="24"/>
        </w:rPr>
        <w:t>7) порядок организации работы комиссии;</w:t>
      </w:r>
    </w:p>
    <w:p w:rsidR="003615ED" w:rsidRPr="00CC1DD4" w:rsidRDefault="003615ED" w:rsidP="003615ED">
      <w:pPr>
        <w:jc w:val="both"/>
        <w:rPr>
          <w:sz w:val="24"/>
          <w:szCs w:val="24"/>
        </w:rPr>
      </w:pPr>
      <w:r w:rsidRPr="00CC1DD4">
        <w:rPr>
          <w:sz w:val="24"/>
          <w:szCs w:val="24"/>
        </w:rPr>
        <w:t>8) порядок принятия решений комиссией;</w:t>
      </w:r>
    </w:p>
    <w:p w:rsidR="003615ED" w:rsidRPr="00CC1DD4" w:rsidRDefault="003615ED" w:rsidP="003615ED">
      <w:pPr>
        <w:jc w:val="both"/>
        <w:rPr>
          <w:sz w:val="24"/>
          <w:szCs w:val="24"/>
        </w:rPr>
      </w:pPr>
      <w:r w:rsidRPr="00CC1DD4">
        <w:rPr>
          <w:sz w:val="24"/>
          <w:szCs w:val="24"/>
        </w:rPr>
        <w:t>9) иные сведения по усмотрению Заказчика.</w:t>
      </w:r>
    </w:p>
    <w:p w:rsidR="003615ED" w:rsidRPr="00CC1DD4" w:rsidRDefault="003615ED" w:rsidP="003615ED">
      <w:pPr>
        <w:jc w:val="both"/>
        <w:rPr>
          <w:sz w:val="24"/>
          <w:szCs w:val="24"/>
        </w:rPr>
      </w:pPr>
      <w:r w:rsidRPr="00CC1DD4">
        <w:rPr>
          <w:sz w:val="24"/>
          <w:szCs w:val="24"/>
        </w:rPr>
        <w:lastRenderedPageBreak/>
        <w:t>1.7.3. Протокол, составляемый комиссией по закупкам в ходе осуществления конкурентной закупки (по результатам этапа конкурентной закупки), должен содержать следующие сведения:</w:t>
      </w:r>
    </w:p>
    <w:p w:rsidR="003615ED" w:rsidRPr="00CC1DD4" w:rsidRDefault="003615ED" w:rsidP="003615ED">
      <w:pPr>
        <w:jc w:val="both"/>
        <w:rPr>
          <w:sz w:val="24"/>
          <w:szCs w:val="24"/>
        </w:rPr>
      </w:pPr>
      <w:r w:rsidRPr="00CC1DD4">
        <w:rPr>
          <w:sz w:val="24"/>
          <w:szCs w:val="24"/>
        </w:rPr>
        <w:t>1) дату подписания протокола;</w:t>
      </w:r>
    </w:p>
    <w:p w:rsidR="003615ED" w:rsidRPr="00CC1DD4" w:rsidRDefault="003615ED" w:rsidP="003615ED">
      <w:pPr>
        <w:jc w:val="both"/>
        <w:rPr>
          <w:sz w:val="24"/>
          <w:szCs w:val="24"/>
        </w:rPr>
      </w:pPr>
      <w:r w:rsidRPr="00CC1DD4">
        <w:rPr>
          <w:sz w:val="24"/>
          <w:szCs w:val="24"/>
        </w:rPr>
        <w:t>2) количество поданных на участие в закупке (этапе закупки) заявок, а также дату и время регистрации каждой заявки;</w:t>
      </w:r>
    </w:p>
    <w:p w:rsidR="003615ED" w:rsidRPr="00CC1DD4" w:rsidRDefault="003615ED" w:rsidP="003615ED">
      <w:pPr>
        <w:jc w:val="both"/>
        <w:rPr>
          <w:sz w:val="24"/>
          <w:szCs w:val="24"/>
        </w:rPr>
      </w:pPr>
      <w:r w:rsidRPr="00CC1DD4">
        <w:rPr>
          <w:sz w:val="24"/>
          <w:szCs w:val="24"/>
        </w:rPr>
        <w:t>3) результаты рассмотрения заявок на участие в закупке (если этапом закупки предусмотрена возможность рассмотрения и отклонения таких заявок) с указанием в том числе:</w:t>
      </w:r>
    </w:p>
    <w:p w:rsidR="003615ED" w:rsidRPr="00CC1DD4" w:rsidRDefault="003615ED" w:rsidP="003615ED">
      <w:pPr>
        <w:jc w:val="both"/>
        <w:rPr>
          <w:sz w:val="24"/>
          <w:szCs w:val="24"/>
        </w:rPr>
      </w:pPr>
      <w:r w:rsidRPr="00CC1DD4">
        <w:rPr>
          <w:sz w:val="24"/>
          <w:szCs w:val="24"/>
        </w:rPr>
        <w:t>а) количество заявок на участие в закупке, которые отклонены;</w:t>
      </w:r>
    </w:p>
    <w:p w:rsidR="003615ED" w:rsidRPr="00CC1DD4" w:rsidRDefault="003615ED" w:rsidP="003615ED">
      <w:pPr>
        <w:jc w:val="both"/>
        <w:rPr>
          <w:sz w:val="24"/>
          <w:szCs w:val="24"/>
        </w:rPr>
      </w:pPr>
      <w:r w:rsidRPr="00CC1DD4">
        <w:rPr>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она не соответствует;</w:t>
      </w:r>
    </w:p>
    <w:p w:rsidR="003615ED" w:rsidRPr="00CC1DD4" w:rsidRDefault="003615ED" w:rsidP="003615ED">
      <w:pPr>
        <w:jc w:val="both"/>
        <w:rPr>
          <w:sz w:val="24"/>
          <w:szCs w:val="24"/>
        </w:rPr>
      </w:pPr>
      <w:r w:rsidRPr="00CC1DD4">
        <w:rPr>
          <w:sz w:val="24"/>
          <w:szCs w:val="24"/>
        </w:rPr>
        <w:t>4) результаты оценки заявок на участие в закупке с указанием итогового решения комиссии по осуществлению закупок о соответствии заявок требованиям документации о закупке, а также о присвоении им значений по каждому из предусмотренных критериев оценки (если этапом конкурентной закупки предусмотрена оценка таких заявок);</w:t>
      </w:r>
    </w:p>
    <w:p w:rsidR="003615ED" w:rsidRPr="00CC1DD4" w:rsidRDefault="003615ED" w:rsidP="003615ED">
      <w:pPr>
        <w:jc w:val="both"/>
        <w:rPr>
          <w:sz w:val="24"/>
          <w:szCs w:val="24"/>
        </w:rPr>
      </w:pPr>
      <w:r w:rsidRPr="00CC1DD4">
        <w:rPr>
          <w:sz w:val="24"/>
          <w:szCs w:val="24"/>
        </w:rPr>
        <w:t>5) причины, по которым конкурентная закупка признана несостоявшейся в случае ее признания таковой;</w:t>
      </w:r>
    </w:p>
    <w:p w:rsidR="003615ED" w:rsidRPr="00CC1DD4" w:rsidRDefault="003615ED" w:rsidP="003615ED">
      <w:pPr>
        <w:jc w:val="both"/>
        <w:rPr>
          <w:sz w:val="24"/>
          <w:szCs w:val="24"/>
        </w:rPr>
      </w:pPr>
      <w:r w:rsidRPr="00CC1DD4">
        <w:rPr>
          <w:sz w:val="24"/>
          <w:szCs w:val="24"/>
        </w:rPr>
        <w:t>6) иные сведения, предусмотренные настоящим Положением.</w:t>
      </w:r>
    </w:p>
    <w:p w:rsidR="003615ED" w:rsidRPr="00CC1DD4" w:rsidRDefault="003615ED" w:rsidP="003615ED">
      <w:pPr>
        <w:jc w:val="both"/>
        <w:rPr>
          <w:sz w:val="24"/>
          <w:szCs w:val="24"/>
        </w:rPr>
      </w:pPr>
      <w:r w:rsidRPr="00CC1DD4">
        <w:rPr>
          <w:sz w:val="24"/>
          <w:szCs w:val="24"/>
        </w:rPr>
        <w:t>1.7.4. Протокол, составляемый комиссией по закупкам по итогам конкурентной закупки (далее - итоговый протокол), должен содержать следующие сведения:</w:t>
      </w:r>
    </w:p>
    <w:p w:rsidR="003615ED" w:rsidRPr="00CC1DD4" w:rsidRDefault="003615ED" w:rsidP="003615ED">
      <w:pPr>
        <w:jc w:val="both"/>
        <w:rPr>
          <w:sz w:val="24"/>
          <w:szCs w:val="24"/>
        </w:rPr>
      </w:pPr>
      <w:r w:rsidRPr="00CC1DD4">
        <w:rPr>
          <w:sz w:val="24"/>
          <w:szCs w:val="24"/>
        </w:rPr>
        <w:t>1) дату подписания протокола;</w:t>
      </w:r>
    </w:p>
    <w:p w:rsidR="003615ED" w:rsidRPr="00CC1DD4" w:rsidRDefault="003615ED" w:rsidP="003615ED">
      <w:pPr>
        <w:jc w:val="both"/>
        <w:rPr>
          <w:sz w:val="24"/>
          <w:szCs w:val="24"/>
        </w:rPr>
      </w:pPr>
      <w:r w:rsidRPr="00CC1DD4">
        <w:rPr>
          <w:sz w:val="24"/>
          <w:szCs w:val="24"/>
        </w:rPr>
        <w:t>2) количество поданных заявок на участие в закупке, а также дату и время регистрации каждой заявки;</w:t>
      </w:r>
    </w:p>
    <w:p w:rsidR="003615ED" w:rsidRPr="00CC1DD4" w:rsidRDefault="003615ED" w:rsidP="003615ED">
      <w:pPr>
        <w:jc w:val="both"/>
        <w:rPr>
          <w:sz w:val="24"/>
          <w:szCs w:val="24"/>
        </w:rPr>
      </w:pPr>
      <w:r w:rsidRPr="00CC1DD4">
        <w:rPr>
          <w:sz w:val="24"/>
          <w:szCs w:val="24"/>
        </w:rPr>
        <w:t>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которой содержатся лучшие условия исполнения договора, присваивается первый номер.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которая поступила ранее других, содержащих такие же условия;</w:t>
      </w:r>
    </w:p>
    <w:p w:rsidR="003615ED" w:rsidRPr="00CC1DD4" w:rsidRDefault="003615ED" w:rsidP="003615ED">
      <w:pPr>
        <w:jc w:val="both"/>
        <w:rPr>
          <w:sz w:val="24"/>
          <w:szCs w:val="24"/>
        </w:rPr>
      </w:pPr>
      <w:r w:rsidRPr="00CC1DD4">
        <w:rPr>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3615ED" w:rsidRPr="00CC1DD4" w:rsidRDefault="003615ED" w:rsidP="003615ED">
      <w:pPr>
        <w:jc w:val="both"/>
        <w:rPr>
          <w:sz w:val="24"/>
          <w:szCs w:val="24"/>
        </w:rPr>
      </w:pPr>
      <w:r w:rsidRPr="00CC1DD4">
        <w:rPr>
          <w:sz w:val="24"/>
          <w:szCs w:val="24"/>
        </w:rPr>
        <w:t>а) количества заявок на участие в закупке, окончательных предложений, которые отклонены;</w:t>
      </w:r>
    </w:p>
    <w:p w:rsidR="003615ED" w:rsidRPr="00CC1DD4" w:rsidRDefault="003615ED" w:rsidP="003615ED">
      <w:pPr>
        <w:jc w:val="both"/>
        <w:rPr>
          <w:sz w:val="24"/>
          <w:szCs w:val="24"/>
        </w:rPr>
      </w:pPr>
      <w:r w:rsidRPr="00CC1DD4">
        <w:rPr>
          <w:sz w:val="24"/>
          <w:szCs w:val="24"/>
        </w:rPr>
        <w:t>б) оснований отклонения каждой заявки на участие в закупке (окончательного предложения) с указанием положений документации о закупке, извещения о проведении запроса котировок, которым не соответствует заявка (окончательное предложение);</w:t>
      </w:r>
    </w:p>
    <w:p w:rsidR="003615ED" w:rsidRPr="00CC1DD4" w:rsidRDefault="003615ED" w:rsidP="003615ED">
      <w:pPr>
        <w:jc w:val="both"/>
        <w:rPr>
          <w:sz w:val="24"/>
          <w:szCs w:val="24"/>
        </w:rPr>
      </w:pPr>
      <w:r w:rsidRPr="00CC1DD4">
        <w:rPr>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заявке (окончательному предложению) значения по каждому из предусмотренных критериев оценки (если этапом закупки предусмотрена оценка таких заявок);</w:t>
      </w:r>
    </w:p>
    <w:p w:rsidR="003615ED" w:rsidRPr="00CC1DD4" w:rsidRDefault="003615ED" w:rsidP="003615ED">
      <w:pPr>
        <w:jc w:val="both"/>
        <w:rPr>
          <w:sz w:val="24"/>
          <w:szCs w:val="24"/>
        </w:rPr>
      </w:pPr>
      <w:r w:rsidRPr="00CC1DD4">
        <w:rPr>
          <w:sz w:val="24"/>
          <w:szCs w:val="24"/>
        </w:rPr>
        <w:t>6) причины, по которым закупка признана несостоявшейся, в случае признания ее таковой;</w:t>
      </w:r>
    </w:p>
    <w:p w:rsidR="003615ED" w:rsidRPr="00CC1DD4" w:rsidRDefault="003615ED" w:rsidP="003615ED">
      <w:pPr>
        <w:jc w:val="both"/>
        <w:rPr>
          <w:sz w:val="24"/>
          <w:szCs w:val="24"/>
        </w:rPr>
      </w:pPr>
      <w:r w:rsidRPr="00CC1DD4">
        <w:rPr>
          <w:sz w:val="24"/>
          <w:szCs w:val="24"/>
        </w:rPr>
        <w:t>7) иные сведения, предусмотренные настоящим Положением.</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21" w:name="P341"/>
      <w:bookmarkEnd w:id="21"/>
      <w:r w:rsidRPr="00CC1DD4">
        <w:rPr>
          <w:sz w:val="24"/>
          <w:szCs w:val="24"/>
        </w:rPr>
        <w:t>1.8. Документация о конкурентной закупке</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1.8.1. Документация разрабатывается Заказчиком для осуществления конкурентной закупки, за исключением проведения запроса котировок. Документация о конкурентной закупке утверждается руководителем Заказчика или иным лицом, уполномоченным руководителем Заказчика. Лицо, утвердившее документацию о закупке, несет ответственность за сведения, содержащиеся в ней, и за их соответствие настоящему Положению и Закону N 223-ФЗ.</w:t>
      </w:r>
    </w:p>
    <w:p w:rsidR="003615ED" w:rsidRPr="00CC1DD4" w:rsidRDefault="003615ED" w:rsidP="003615ED">
      <w:pPr>
        <w:jc w:val="both"/>
        <w:rPr>
          <w:sz w:val="24"/>
          <w:szCs w:val="24"/>
        </w:rPr>
      </w:pPr>
      <w:bookmarkStart w:id="22" w:name="P344"/>
      <w:bookmarkEnd w:id="22"/>
      <w:r w:rsidRPr="00CC1DD4">
        <w:rPr>
          <w:sz w:val="24"/>
          <w:szCs w:val="24"/>
        </w:rPr>
        <w:t>1.8.2. В документации о закупке обязательно указываются:</w:t>
      </w:r>
    </w:p>
    <w:p w:rsidR="003615ED" w:rsidRPr="00CC1DD4" w:rsidRDefault="003615ED" w:rsidP="003615ED">
      <w:pPr>
        <w:jc w:val="both"/>
        <w:rPr>
          <w:sz w:val="24"/>
          <w:szCs w:val="24"/>
        </w:rPr>
      </w:pPr>
      <w:r w:rsidRPr="00CC1DD4">
        <w:rPr>
          <w:sz w:val="24"/>
          <w:szCs w:val="24"/>
        </w:rPr>
        <w:t>1) требования к качеству, техническим характеристикам товара, работы, услуги, их безопасности, функциональным характеристикам (потребительским свойствам) товара, размерам, упаковке, отгрузке товара,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в соответствии с законодательством РФ о стандартизации,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3615ED" w:rsidRPr="00CC1DD4" w:rsidRDefault="003615ED" w:rsidP="003615ED">
      <w:pPr>
        <w:jc w:val="both"/>
        <w:rPr>
          <w:sz w:val="24"/>
          <w:szCs w:val="24"/>
        </w:rPr>
      </w:pPr>
      <w:r w:rsidRPr="00CC1DD4">
        <w:rPr>
          <w:sz w:val="24"/>
          <w:szCs w:val="24"/>
        </w:rPr>
        <w:t>Если Заказчик не указывает в документации требования к безопасности, качеству, техническим характеристикам, функциональным характеристикам (потребительским свойствам) товара (работы, услуги), размерам, упаковке, отгрузке товара, результатам работы, предусмотренные законодательством РФ о техническом регулировании, законодательством РФ о стандартизации, то в документации должно содержаться обоснование необходимости установить иные требования, связанные с определением соответствия поставляемого товара (выполняемой работы, оказываемой услуги) потребностям Заказчика.</w:t>
      </w:r>
    </w:p>
    <w:p w:rsidR="003615ED" w:rsidRPr="00CC1DD4" w:rsidRDefault="003615ED" w:rsidP="003615ED">
      <w:pPr>
        <w:jc w:val="both"/>
        <w:rPr>
          <w:sz w:val="24"/>
          <w:szCs w:val="24"/>
        </w:rPr>
      </w:pPr>
      <w:r w:rsidRPr="00CC1DD4">
        <w:rPr>
          <w:sz w:val="24"/>
          <w:szCs w:val="24"/>
        </w:rPr>
        <w:t>В случае когда в документации о закупке содержится требование о соответствии поставляемого товара образцу или макету товара, в целях поставки которого проводится закупка, к документации может быть приложен такой образец или макет. Этот образец или макет является неотъемлемой частью документации о закупке;</w:t>
      </w:r>
    </w:p>
    <w:p w:rsidR="003615ED" w:rsidRPr="00CC1DD4" w:rsidRDefault="003615ED" w:rsidP="003615ED">
      <w:pPr>
        <w:jc w:val="both"/>
        <w:rPr>
          <w:sz w:val="24"/>
          <w:szCs w:val="24"/>
        </w:rPr>
      </w:pPr>
      <w:r w:rsidRPr="00CC1DD4">
        <w:rPr>
          <w:sz w:val="24"/>
          <w:szCs w:val="24"/>
        </w:rPr>
        <w:t>2) требования к содержанию, форме, оформлению и составу заявки на участие в закупке;</w:t>
      </w:r>
    </w:p>
    <w:p w:rsidR="003615ED" w:rsidRPr="00CC1DD4" w:rsidRDefault="003615ED" w:rsidP="003615ED">
      <w:pPr>
        <w:jc w:val="both"/>
        <w:rPr>
          <w:sz w:val="24"/>
          <w:szCs w:val="24"/>
        </w:rPr>
      </w:pPr>
      <w:r w:rsidRPr="00CC1DD4">
        <w:rPr>
          <w:sz w:val="24"/>
          <w:szCs w:val="24"/>
        </w:rPr>
        <w:t>3) требования к описанию участниками закупки поставляемого товара, его функциональных характеристик (потребительских свойств), количественных и качественных характеристик, требования к описанию участниками закупки выполняемой работы, оказываемой услуги, их количественных и качественных характеристик;</w:t>
      </w:r>
    </w:p>
    <w:p w:rsidR="003615ED" w:rsidRPr="00CC1DD4" w:rsidRDefault="003615ED" w:rsidP="003615ED">
      <w:pPr>
        <w:jc w:val="both"/>
        <w:rPr>
          <w:sz w:val="24"/>
          <w:szCs w:val="24"/>
        </w:rPr>
      </w:pPr>
      <w:r w:rsidRPr="00CC1DD4">
        <w:rPr>
          <w:sz w:val="24"/>
          <w:szCs w:val="24"/>
        </w:rPr>
        <w:t>4) место, условия и сроки (периоды) поставки товара, выполнения работы, оказания услуги;</w:t>
      </w:r>
    </w:p>
    <w:p w:rsidR="003615ED" w:rsidRPr="00CC1DD4" w:rsidRDefault="003615ED" w:rsidP="003615ED">
      <w:pPr>
        <w:jc w:val="both"/>
        <w:rPr>
          <w:sz w:val="24"/>
          <w:szCs w:val="24"/>
        </w:rPr>
      </w:pPr>
      <w:r w:rsidRPr="00CC1DD4">
        <w:rPr>
          <w:sz w:val="24"/>
          <w:szCs w:val="24"/>
        </w:rPr>
        <w:t>5) сведения о начальной (максимальной) цене договора (цене лота), либо максимальное значение цены договора и формула цены, либо максимальное значение цены договора и цена единицы товара, работы, услуги;</w:t>
      </w:r>
    </w:p>
    <w:p w:rsidR="003615ED" w:rsidRPr="00CC1DD4" w:rsidRDefault="003615ED" w:rsidP="003615ED">
      <w:pPr>
        <w:jc w:val="both"/>
        <w:rPr>
          <w:sz w:val="24"/>
          <w:szCs w:val="24"/>
        </w:rPr>
      </w:pPr>
      <w:r w:rsidRPr="00CC1DD4">
        <w:rPr>
          <w:sz w:val="24"/>
          <w:szCs w:val="24"/>
        </w:rPr>
        <w:t>6) форма, сроки и порядок оплаты товара, работы, услуги;</w:t>
      </w:r>
    </w:p>
    <w:p w:rsidR="003615ED" w:rsidRPr="00CC1DD4" w:rsidRDefault="003615ED" w:rsidP="003615ED">
      <w:pPr>
        <w:jc w:val="both"/>
        <w:rPr>
          <w:sz w:val="24"/>
          <w:szCs w:val="24"/>
        </w:rPr>
      </w:pPr>
      <w:r w:rsidRPr="00CC1DD4">
        <w:rPr>
          <w:sz w:val="24"/>
          <w:szCs w:val="24"/>
        </w:rPr>
        <w:t xml:space="preserve">7) </w:t>
      </w:r>
      <w:r w:rsidRPr="0045447F">
        <w:rPr>
          <w:sz w:val="24"/>
          <w:szCs w:val="24"/>
        </w:rPr>
        <w:t>обоснование начальной (максимальной) цены договора, цены единицы товара, работы, услуги, включая информацию о расходах на перевозку, страхование, уплату таможенных пошлин, налогов</w:t>
      </w:r>
      <w:r>
        <w:rPr>
          <w:sz w:val="24"/>
          <w:szCs w:val="24"/>
        </w:rPr>
        <w:t xml:space="preserve"> и других обязательных платежей</w:t>
      </w:r>
      <w:r w:rsidRPr="0045447F">
        <w:rPr>
          <w:sz w:val="24"/>
          <w:szCs w:val="24"/>
        </w:rPr>
        <w:t>;</w:t>
      </w:r>
    </w:p>
    <w:p w:rsidR="003615ED" w:rsidRPr="00CC1DD4" w:rsidRDefault="003615ED" w:rsidP="003615ED">
      <w:pPr>
        <w:jc w:val="both"/>
        <w:rPr>
          <w:sz w:val="24"/>
          <w:szCs w:val="24"/>
        </w:rPr>
      </w:pPr>
      <w:r w:rsidRPr="00CC1DD4">
        <w:rPr>
          <w:sz w:val="24"/>
          <w:szCs w:val="24"/>
        </w:rPr>
        <w:t>8) порядок, место, дата, время начала и время окончания срока подачи заявок на участие в закупке (этапах конкурентной закупки) и порядок подведения итогов такой закупки (ее этапов);</w:t>
      </w:r>
    </w:p>
    <w:p w:rsidR="003615ED" w:rsidRPr="00CC1DD4" w:rsidRDefault="003615ED" w:rsidP="003615ED">
      <w:pPr>
        <w:jc w:val="both"/>
        <w:rPr>
          <w:sz w:val="24"/>
          <w:szCs w:val="24"/>
        </w:rPr>
      </w:pPr>
      <w:r w:rsidRPr="00CC1DD4">
        <w:rPr>
          <w:sz w:val="24"/>
          <w:szCs w:val="24"/>
        </w:rPr>
        <w:t>9) требования к участникам закупки;</w:t>
      </w:r>
    </w:p>
    <w:p w:rsidR="003615ED" w:rsidRPr="00CC1DD4" w:rsidRDefault="003615ED" w:rsidP="003615ED">
      <w:pPr>
        <w:jc w:val="both"/>
        <w:rPr>
          <w:sz w:val="24"/>
          <w:szCs w:val="24"/>
        </w:rPr>
      </w:pPr>
      <w:r w:rsidRPr="00CC1DD4">
        <w:rPr>
          <w:sz w:val="24"/>
          <w:szCs w:val="24"/>
        </w:rPr>
        <w:t xml:space="preserve">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которые необходимо представить участникам для подтверждения </w:t>
      </w:r>
      <w:r w:rsidRPr="00CC1DD4">
        <w:rPr>
          <w:sz w:val="24"/>
          <w:szCs w:val="24"/>
        </w:rPr>
        <w:lastRenderedPageBreak/>
        <w:t>их соответствия этим требованиям -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3615ED" w:rsidRPr="00CC1DD4" w:rsidRDefault="003615ED" w:rsidP="003615ED">
      <w:pPr>
        <w:jc w:val="both"/>
        <w:rPr>
          <w:sz w:val="24"/>
          <w:szCs w:val="24"/>
        </w:rPr>
      </w:pPr>
      <w:r w:rsidRPr="00CC1DD4">
        <w:rPr>
          <w:sz w:val="24"/>
          <w:szCs w:val="24"/>
        </w:rPr>
        <w:t>11) форма, порядок, дата и время окончания срока предоставления участникам закупки разъяснений положений документации о закупке;</w:t>
      </w:r>
    </w:p>
    <w:p w:rsidR="003615ED" w:rsidRPr="00CC1DD4" w:rsidRDefault="003615ED" w:rsidP="003615ED">
      <w:pPr>
        <w:jc w:val="both"/>
        <w:rPr>
          <w:sz w:val="24"/>
          <w:szCs w:val="24"/>
        </w:rPr>
      </w:pPr>
      <w:r w:rsidRPr="00CC1DD4">
        <w:rPr>
          <w:sz w:val="24"/>
          <w:szCs w:val="24"/>
        </w:rPr>
        <w:t>1</w:t>
      </w:r>
      <w:r>
        <w:rPr>
          <w:sz w:val="24"/>
          <w:szCs w:val="24"/>
        </w:rPr>
        <w:t>2</w:t>
      </w:r>
      <w:r w:rsidRPr="00CC1DD4">
        <w:rPr>
          <w:sz w:val="24"/>
          <w:szCs w:val="24"/>
        </w:rPr>
        <w:t>) дата рассмотрения предложений участников закупки и подведения итогов закупки;</w:t>
      </w:r>
    </w:p>
    <w:p w:rsidR="003615ED" w:rsidRPr="00CC1DD4" w:rsidRDefault="003615ED" w:rsidP="003615ED">
      <w:pPr>
        <w:jc w:val="both"/>
        <w:rPr>
          <w:sz w:val="24"/>
          <w:szCs w:val="24"/>
        </w:rPr>
      </w:pPr>
      <w:r w:rsidRPr="00CC1DD4">
        <w:rPr>
          <w:sz w:val="24"/>
          <w:szCs w:val="24"/>
        </w:rPr>
        <w:t>1</w:t>
      </w:r>
      <w:r>
        <w:rPr>
          <w:sz w:val="24"/>
          <w:szCs w:val="24"/>
        </w:rPr>
        <w:t>3</w:t>
      </w:r>
      <w:r w:rsidRPr="00CC1DD4">
        <w:rPr>
          <w:sz w:val="24"/>
          <w:szCs w:val="24"/>
        </w:rPr>
        <w:t>) критерии оценки и сопоставления заявок на участие в закупке;</w:t>
      </w:r>
    </w:p>
    <w:p w:rsidR="003615ED" w:rsidRPr="00CC1DD4" w:rsidRDefault="003615ED" w:rsidP="003615ED">
      <w:pPr>
        <w:jc w:val="both"/>
        <w:rPr>
          <w:sz w:val="24"/>
          <w:szCs w:val="24"/>
        </w:rPr>
      </w:pPr>
      <w:r w:rsidRPr="00CC1DD4">
        <w:rPr>
          <w:sz w:val="24"/>
          <w:szCs w:val="24"/>
        </w:rPr>
        <w:t>1</w:t>
      </w:r>
      <w:r>
        <w:rPr>
          <w:sz w:val="24"/>
          <w:szCs w:val="24"/>
        </w:rPr>
        <w:t>4</w:t>
      </w:r>
      <w:r w:rsidRPr="00CC1DD4">
        <w:rPr>
          <w:sz w:val="24"/>
          <w:szCs w:val="24"/>
        </w:rPr>
        <w:t>) порядок оценки и сопоставления заявок на участие в закупке;</w:t>
      </w:r>
    </w:p>
    <w:p w:rsidR="003615ED" w:rsidRPr="00CC1DD4" w:rsidRDefault="003615ED" w:rsidP="003615ED">
      <w:pPr>
        <w:jc w:val="both"/>
        <w:rPr>
          <w:sz w:val="24"/>
          <w:szCs w:val="24"/>
        </w:rPr>
      </w:pPr>
      <w:r w:rsidRPr="00CC1DD4">
        <w:rPr>
          <w:sz w:val="24"/>
          <w:szCs w:val="24"/>
        </w:rPr>
        <w:t>1</w:t>
      </w:r>
      <w:r>
        <w:rPr>
          <w:sz w:val="24"/>
          <w:szCs w:val="24"/>
        </w:rPr>
        <w:t>5</w:t>
      </w:r>
      <w:r w:rsidRPr="00CC1DD4">
        <w:rPr>
          <w:sz w:val="24"/>
          <w:szCs w:val="24"/>
        </w:rPr>
        <w:t xml:space="preserve">) описание предмета такой закупки в соответствии с ч. 6.1 ст. 3 Закона </w:t>
      </w:r>
      <w:r w:rsidRPr="00CC1DD4">
        <w:rPr>
          <w:sz w:val="24"/>
          <w:szCs w:val="24"/>
          <w:lang w:val="en-US"/>
        </w:rPr>
        <w:t>N</w:t>
      </w:r>
      <w:r w:rsidRPr="00CC1DD4">
        <w:rPr>
          <w:sz w:val="24"/>
          <w:szCs w:val="24"/>
        </w:rPr>
        <w:t xml:space="preserve"> 223-ФЗ;</w:t>
      </w:r>
    </w:p>
    <w:p w:rsidR="003615ED" w:rsidRPr="00CC1DD4" w:rsidRDefault="003615ED" w:rsidP="003615ED">
      <w:pPr>
        <w:jc w:val="both"/>
        <w:rPr>
          <w:sz w:val="24"/>
          <w:szCs w:val="24"/>
        </w:rPr>
      </w:pPr>
      <w:r w:rsidRPr="00CC1DD4">
        <w:rPr>
          <w:sz w:val="24"/>
          <w:szCs w:val="24"/>
        </w:rPr>
        <w:t>1</w:t>
      </w:r>
      <w:r>
        <w:rPr>
          <w:sz w:val="24"/>
          <w:szCs w:val="24"/>
        </w:rPr>
        <w:t>6</w:t>
      </w:r>
      <w:r w:rsidRPr="00CC1DD4">
        <w:rPr>
          <w:sz w:val="24"/>
          <w:szCs w:val="24"/>
        </w:rPr>
        <w:t>) иные сведения в соответствии с настоящим Положением.</w:t>
      </w:r>
    </w:p>
    <w:p w:rsidR="003615ED" w:rsidRPr="00CC1DD4" w:rsidRDefault="003615ED" w:rsidP="003615ED">
      <w:pPr>
        <w:jc w:val="both"/>
        <w:rPr>
          <w:sz w:val="24"/>
          <w:szCs w:val="24"/>
        </w:rPr>
      </w:pPr>
      <w:r w:rsidRPr="00CC1DD4">
        <w:rPr>
          <w:sz w:val="24"/>
          <w:szCs w:val="24"/>
        </w:rPr>
        <w:t>Если из-за особенностей способа проведения закупки отсутствуют сведения, которые предусмотрены настоящим пунктом, в документации в соответствующем разделе указывается "не установлено", "не взимается", "не предоставляется" и т.д.</w:t>
      </w:r>
    </w:p>
    <w:p w:rsidR="003615ED" w:rsidRPr="00CC1DD4" w:rsidRDefault="003615ED" w:rsidP="003615ED">
      <w:pPr>
        <w:jc w:val="both"/>
        <w:rPr>
          <w:sz w:val="24"/>
          <w:szCs w:val="24"/>
        </w:rPr>
      </w:pPr>
      <w:r w:rsidRPr="00CC1DD4">
        <w:rPr>
          <w:sz w:val="24"/>
          <w:szCs w:val="24"/>
        </w:rPr>
        <w:t>1.8.3. Документация о закупке устанавливает перечень документов, подтверждающих соответствие товара, работ, услуг требованиям законодательства РФ, если подобные требования предусмотрены по отношению к товару, работе, услуге, являющимся предметом закупки.</w:t>
      </w:r>
    </w:p>
    <w:p w:rsidR="003615ED" w:rsidRPr="00CC1DD4" w:rsidRDefault="003615ED" w:rsidP="003615ED">
      <w:pPr>
        <w:jc w:val="both"/>
        <w:rPr>
          <w:sz w:val="24"/>
          <w:szCs w:val="24"/>
        </w:rPr>
      </w:pPr>
      <w:r w:rsidRPr="00CC1DD4">
        <w:rPr>
          <w:sz w:val="24"/>
          <w:szCs w:val="24"/>
        </w:rPr>
        <w:t>1.8.4. Документация о закупке устанавливает перечень документов, подтверждающих право участника использовать результаты интеллектуальной деятельности в объеме, достаточном для исполнения договора, если исполнение договора предполагает использование таких результатов.</w:t>
      </w:r>
    </w:p>
    <w:p w:rsidR="003615ED" w:rsidRPr="00CC1DD4" w:rsidRDefault="003615ED" w:rsidP="003615ED">
      <w:pPr>
        <w:jc w:val="both"/>
        <w:rPr>
          <w:sz w:val="24"/>
          <w:szCs w:val="24"/>
        </w:rPr>
      </w:pPr>
      <w:r w:rsidRPr="00CC1DD4">
        <w:rPr>
          <w:sz w:val="24"/>
          <w:szCs w:val="24"/>
        </w:rPr>
        <w:t>1.8.5. Если иное не предусмотрено документацией о закупке, поставляемый товар должен быть новым (товар, который не был в употреблении, в ремонте, в том числе не был восстановлен, не менялись составные части, не восстанавливались потребительские свойства).</w:t>
      </w:r>
    </w:p>
    <w:p w:rsidR="003615ED" w:rsidRPr="00CC1DD4" w:rsidRDefault="003615ED" w:rsidP="003615ED">
      <w:pPr>
        <w:jc w:val="both"/>
        <w:rPr>
          <w:sz w:val="24"/>
          <w:szCs w:val="24"/>
        </w:rPr>
      </w:pPr>
      <w:bookmarkStart w:id="23" w:name="P370"/>
      <w:bookmarkEnd w:id="23"/>
      <w:r w:rsidRPr="00CC1DD4">
        <w:rPr>
          <w:sz w:val="24"/>
          <w:szCs w:val="24"/>
        </w:rPr>
        <w:t>1.8.6. Если начальная (максимальная) цена договора превышает 5 млн руб., то Заказчик вправе установить в документации о закупке (извещении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3615ED" w:rsidRPr="00CC1DD4" w:rsidRDefault="003615ED" w:rsidP="003615ED">
      <w:pPr>
        <w:jc w:val="both"/>
        <w:rPr>
          <w:sz w:val="24"/>
          <w:szCs w:val="24"/>
        </w:rPr>
      </w:pPr>
      <w:r w:rsidRPr="00CC1DD4">
        <w:rPr>
          <w:sz w:val="24"/>
          <w:szCs w:val="24"/>
        </w:rPr>
        <w:t>В извещении об осуществлении закупки, документации о закупке должен быть указан конкретный размер такого обеспечения, сроки и порядок его внесения, порядок, сроки и случаи возврата обеспечения и иные требования к нему, в том числе условия банковской гарантии.</w:t>
      </w:r>
    </w:p>
    <w:p w:rsidR="003615ED" w:rsidRPr="00CC1DD4" w:rsidRDefault="003615ED" w:rsidP="003615ED">
      <w:pPr>
        <w:jc w:val="both"/>
        <w:rPr>
          <w:sz w:val="24"/>
          <w:szCs w:val="24"/>
        </w:rPr>
      </w:pPr>
      <w:r w:rsidRPr="00CC1DD4">
        <w:rPr>
          <w:sz w:val="24"/>
          <w:szCs w:val="24"/>
        </w:rPr>
        <w:t xml:space="preserve">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за исключением проведения закупки в соответствии со ст. 3.4 Закона </w:t>
      </w:r>
      <w:r w:rsidRPr="00CC1DD4">
        <w:rPr>
          <w:sz w:val="24"/>
          <w:szCs w:val="24"/>
          <w:lang w:val="en-US"/>
        </w:rPr>
        <w:t>N</w:t>
      </w:r>
      <w:r w:rsidRPr="00CC1DD4">
        <w:rPr>
          <w:sz w:val="24"/>
          <w:szCs w:val="24"/>
        </w:rPr>
        <w:t xml:space="preserve"> 223-ФЗ. Выбор способа обеспечения заявки на участие в конкурентной закупке осуществляется участником закупки из числа предусмотренных Заказчиком в извещении об осуществлении закупки, документации о закупке.</w:t>
      </w:r>
    </w:p>
    <w:p w:rsidR="003615ED" w:rsidRPr="00CC1DD4" w:rsidRDefault="003615ED" w:rsidP="003615ED">
      <w:pPr>
        <w:jc w:val="both"/>
        <w:rPr>
          <w:sz w:val="24"/>
          <w:szCs w:val="24"/>
        </w:rPr>
      </w:pPr>
      <w:r w:rsidRPr="00CC1DD4">
        <w:rPr>
          <w:sz w:val="24"/>
          <w:szCs w:val="24"/>
        </w:rPr>
        <w:t>Обеспечение заявки на участие в закупке не возвращается участнику в следующих случаях:</w:t>
      </w:r>
    </w:p>
    <w:p w:rsidR="003615ED" w:rsidRPr="00CC1DD4" w:rsidRDefault="003615ED" w:rsidP="003615ED">
      <w:pPr>
        <w:jc w:val="both"/>
        <w:rPr>
          <w:sz w:val="24"/>
          <w:szCs w:val="24"/>
        </w:rPr>
      </w:pPr>
      <w:r w:rsidRPr="00CC1DD4">
        <w:rPr>
          <w:sz w:val="24"/>
          <w:szCs w:val="24"/>
        </w:rPr>
        <w:t>1) уклонение или отказ участника закупки от заключения договора;</w:t>
      </w:r>
    </w:p>
    <w:p w:rsidR="003615ED" w:rsidRPr="00CC1DD4" w:rsidRDefault="003615ED" w:rsidP="003615ED">
      <w:pPr>
        <w:jc w:val="both"/>
        <w:rPr>
          <w:sz w:val="24"/>
          <w:szCs w:val="24"/>
        </w:rPr>
      </w:pPr>
      <w:r w:rsidRPr="00CC1DD4">
        <w:rPr>
          <w:sz w:val="24"/>
          <w:szCs w:val="24"/>
        </w:rPr>
        <w:t xml:space="preserve">2) непредоставление или предоставление с нарушением условий, установленных Законом </w:t>
      </w:r>
      <w:r w:rsidRPr="00CC1DD4">
        <w:rPr>
          <w:sz w:val="24"/>
          <w:szCs w:val="24"/>
          <w:lang w:val="en-US"/>
        </w:rPr>
        <w:t>N</w:t>
      </w:r>
      <w:r w:rsidRPr="00CC1DD4">
        <w:rPr>
          <w:sz w:val="24"/>
          <w:szCs w:val="24"/>
        </w:rPr>
        <w:t xml:space="preserve"> 223-ФЗ,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3615ED" w:rsidRPr="00CC1DD4" w:rsidRDefault="003615ED" w:rsidP="003615ED">
      <w:pPr>
        <w:jc w:val="both"/>
        <w:rPr>
          <w:sz w:val="24"/>
          <w:szCs w:val="24"/>
        </w:rPr>
      </w:pPr>
      <w:r w:rsidRPr="00CC1DD4">
        <w:rPr>
          <w:sz w:val="24"/>
          <w:szCs w:val="24"/>
        </w:rPr>
        <w:t>Заказчик возвращает обеспечение заявки в течение семи рабочих дней:</w:t>
      </w:r>
    </w:p>
    <w:p w:rsidR="003615ED" w:rsidRPr="00CC1DD4" w:rsidRDefault="003615ED" w:rsidP="003615ED">
      <w:pPr>
        <w:jc w:val="both"/>
        <w:rPr>
          <w:sz w:val="24"/>
          <w:szCs w:val="24"/>
        </w:rPr>
      </w:pPr>
      <w:r w:rsidRPr="00CC1DD4">
        <w:rPr>
          <w:sz w:val="24"/>
          <w:szCs w:val="24"/>
        </w:rPr>
        <w:t>- со дня заключения договора - победителю закупки и участнику закупки, заявке которого присвоено второе место после победителя;</w:t>
      </w:r>
    </w:p>
    <w:p w:rsidR="003615ED" w:rsidRPr="00CC1DD4" w:rsidRDefault="003615ED" w:rsidP="003615ED">
      <w:pPr>
        <w:jc w:val="both"/>
        <w:rPr>
          <w:sz w:val="24"/>
          <w:szCs w:val="24"/>
        </w:rPr>
      </w:pPr>
      <w:r w:rsidRPr="00CC1DD4">
        <w:rPr>
          <w:sz w:val="24"/>
          <w:szCs w:val="24"/>
        </w:rPr>
        <w:lastRenderedPageBreak/>
        <w:t>- со дня подписания итогового протокола закупки - допущенным к закупке участникам, заявкам которых присвоены места ниже второго;</w:t>
      </w:r>
    </w:p>
    <w:p w:rsidR="003615ED" w:rsidRPr="00CC1DD4" w:rsidRDefault="003615ED" w:rsidP="003615ED">
      <w:pPr>
        <w:jc w:val="both"/>
        <w:rPr>
          <w:sz w:val="24"/>
          <w:szCs w:val="24"/>
        </w:rPr>
      </w:pPr>
      <w:r w:rsidRPr="00CC1DD4">
        <w:rPr>
          <w:sz w:val="24"/>
          <w:szCs w:val="24"/>
        </w:rPr>
        <w:t>- со дня подписания протокола, указанного в п. 1.10.3 или п. 1.10.4 настоящего Положения, -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3615ED" w:rsidRPr="00CC1DD4" w:rsidRDefault="003615ED" w:rsidP="003615ED">
      <w:pPr>
        <w:jc w:val="both"/>
        <w:rPr>
          <w:sz w:val="24"/>
          <w:szCs w:val="24"/>
        </w:rPr>
      </w:pPr>
      <w:r w:rsidRPr="00CC1DD4">
        <w:rPr>
          <w:sz w:val="24"/>
          <w:szCs w:val="24"/>
        </w:rPr>
        <w:t>- со дня окончания приема заявок - участникам закупки, заявки которых в соответствии с настоящим Положением оставлены без рассмотрения, а также участникам, отозвавшим свои заявки;</w:t>
      </w:r>
    </w:p>
    <w:p w:rsidR="003615ED" w:rsidRPr="00CC1DD4" w:rsidRDefault="003615ED" w:rsidP="003615ED">
      <w:pPr>
        <w:jc w:val="both"/>
        <w:rPr>
          <w:sz w:val="24"/>
          <w:szCs w:val="24"/>
        </w:rPr>
      </w:pPr>
      <w:r w:rsidRPr="00CC1DD4">
        <w:rPr>
          <w:sz w:val="24"/>
          <w:szCs w:val="24"/>
        </w:rPr>
        <w:t>- со дня принятия решения об отказе от проведения закупки - всем участникам, предоставившим обеспечение заявки на участие в закупке.</w:t>
      </w:r>
    </w:p>
    <w:p w:rsidR="003615ED" w:rsidRPr="00CC1DD4" w:rsidRDefault="003615ED" w:rsidP="003615ED">
      <w:pPr>
        <w:jc w:val="both"/>
        <w:rPr>
          <w:sz w:val="24"/>
          <w:szCs w:val="24"/>
        </w:rPr>
      </w:pPr>
      <w:r w:rsidRPr="00CC1DD4">
        <w:rPr>
          <w:sz w:val="24"/>
          <w:szCs w:val="24"/>
        </w:rPr>
        <w:t>1.8.7. 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включенным в документацию о закупке. В них отражаются:</w:t>
      </w:r>
    </w:p>
    <w:p w:rsidR="003615ED" w:rsidRPr="00CC1DD4" w:rsidRDefault="003615ED" w:rsidP="003615ED">
      <w:pPr>
        <w:jc w:val="both"/>
        <w:rPr>
          <w:sz w:val="24"/>
          <w:szCs w:val="24"/>
        </w:rPr>
      </w:pPr>
      <w:r w:rsidRPr="00CC1DD4">
        <w:rPr>
          <w:sz w:val="24"/>
          <w:szCs w:val="24"/>
        </w:rPr>
        <w:t>- способ осуществления закупки;</w:t>
      </w:r>
    </w:p>
    <w:p w:rsidR="003615ED" w:rsidRPr="00CC1DD4" w:rsidRDefault="003615ED" w:rsidP="003615ED">
      <w:pPr>
        <w:jc w:val="both"/>
        <w:rPr>
          <w:sz w:val="24"/>
          <w:szCs w:val="24"/>
        </w:rPr>
      </w:pPr>
      <w:r w:rsidRPr="00CC1DD4">
        <w:rPr>
          <w:sz w:val="24"/>
          <w:szCs w:val="24"/>
        </w:rPr>
        <w:t>- наименование, место нахождения, почтовый адрес, адрес электронной почты, номер контактного телефона Заказчика;</w:t>
      </w:r>
    </w:p>
    <w:p w:rsidR="003615ED" w:rsidRPr="00CC1DD4" w:rsidRDefault="003615ED" w:rsidP="003615ED">
      <w:pPr>
        <w:jc w:val="both"/>
        <w:rPr>
          <w:sz w:val="24"/>
          <w:szCs w:val="24"/>
        </w:rPr>
      </w:pPr>
      <w:r w:rsidRPr="00CC1DD4">
        <w:rPr>
          <w:sz w:val="24"/>
          <w:szCs w:val="24"/>
        </w:rPr>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 6.1 ст. 3 Закона </w:t>
      </w:r>
      <w:r w:rsidRPr="00CC1DD4">
        <w:rPr>
          <w:sz w:val="24"/>
          <w:szCs w:val="24"/>
          <w:lang w:val="en-US"/>
        </w:rPr>
        <w:t>N</w:t>
      </w:r>
      <w:r w:rsidRPr="00CC1DD4">
        <w:rPr>
          <w:sz w:val="24"/>
          <w:szCs w:val="24"/>
        </w:rPr>
        <w:t xml:space="preserve"> 223-ФЗ (при необходимости);</w:t>
      </w:r>
    </w:p>
    <w:p w:rsidR="003615ED" w:rsidRPr="00CC1DD4" w:rsidRDefault="003615ED" w:rsidP="003615ED">
      <w:pPr>
        <w:jc w:val="both"/>
        <w:rPr>
          <w:sz w:val="24"/>
          <w:szCs w:val="24"/>
        </w:rPr>
      </w:pPr>
      <w:r w:rsidRPr="00CC1DD4">
        <w:rPr>
          <w:sz w:val="24"/>
          <w:szCs w:val="24"/>
        </w:rPr>
        <w:t>- место поставки товара, выполнения работы, оказания услуги;</w:t>
      </w:r>
    </w:p>
    <w:p w:rsidR="003615ED" w:rsidRPr="00CC1DD4" w:rsidRDefault="003615ED" w:rsidP="003615ED">
      <w:pPr>
        <w:jc w:val="both"/>
        <w:rPr>
          <w:sz w:val="24"/>
          <w:szCs w:val="24"/>
        </w:rPr>
      </w:pPr>
      <w:r w:rsidRPr="00CC1DD4">
        <w:rPr>
          <w:sz w:val="24"/>
          <w:szCs w:val="24"/>
        </w:rPr>
        <w:t>- сведения о начальной (максимальной) цене договора (цене лота), либо максимальное значение цены договора и формула цены, либо максимальное значение цены договора и цена единицы товара, работы, услуги;</w:t>
      </w:r>
    </w:p>
    <w:p w:rsidR="003615ED" w:rsidRPr="00CC1DD4" w:rsidRDefault="003615ED" w:rsidP="003615ED">
      <w:pPr>
        <w:jc w:val="both"/>
        <w:rPr>
          <w:sz w:val="24"/>
          <w:szCs w:val="24"/>
        </w:rPr>
      </w:pPr>
      <w:r w:rsidRPr="00CC1DD4">
        <w:rPr>
          <w:sz w:val="24"/>
          <w:szCs w:val="24"/>
        </w:rPr>
        <w:t>-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 исключением случаев предоставления документации о закупке в форме электронного документа;</w:t>
      </w:r>
    </w:p>
    <w:p w:rsidR="003615ED" w:rsidRPr="00CC1DD4" w:rsidRDefault="003615ED" w:rsidP="003615ED">
      <w:pPr>
        <w:jc w:val="both"/>
        <w:rPr>
          <w:sz w:val="24"/>
          <w:szCs w:val="24"/>
        </w:rPr>
      </w:pPr>
      <w:r w:rsidRPr="00CC1DD4">
        <w:rPr>
          <w:sz w:val="24"/>
          <w:szCs w:val="24"/>
        </w:rPr>
        <w:t>-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3615ED" w:rsidRPr="00CC1DD4" w:rsidRDefault="003615ED" w:rsidP="003615ED">
      <w:pPr>
        <w:jc w:val="both"/>
        <w:rPr>
          <w:sz w:val="24"/>
          <w:szCs w:val="24"/>
        </w:rPr>
      </w:pPr>
      <w:r w:rsidRPr="00CC1DD4">
        <w:rPr>
          <w:sz w:val="24"/>
          <w:szCs w:val="24"/>
        </w:rPr>
        <w:t>- адрес электронной площадки в информационно-телекоммуникационной сети Интернет (при осуществлении конкурентной закупки в электронной форме);</w:t>
      </w:r>
    </w:p>
    <w:p w:rsidR="003615ED" w:rsidRPr="00CC1DD4" w:rsidRDefault="003615ED" w:rsidP="003615ED">
      <w:pPr>
        <w:jc w:val="both"/>
        <w:rPr>
          <w:sz w:val="24"/>
          <w:szCs w:val="24"/>
        </w:rPr>
      </w:pPr>
      <w:r w:rsidRPr="00CC1DD4">
        <w:rPr>
          <w:sz w:val="24"/>
          <w:szCs w:val="24"/>
        </w:rPr>
        <w:t>- иные сведения, определенные настоящим Положением.</w:t>
      </w:r>
    </w:p>
    <w:p w:rsidR="003615ED" w:rsidRPr="00CC1DD4" w:rsidRDefault="003615ED" w:rsidP="003615ED">
      <w:pPr>
        <w:jc w:val="both"/>
        <w:rPr>
          <w:sz w:val="24"/>
          <w:szCs w:val="24"/>
        </w:rPr>
      </w:pPr>
      <w:r w:rsidRPr="00CC1DD4">
        <w:rPr>
          <w:sz w:val="24"/>
          <w:szCs w:val="24"/>
        </w:rPr>
        <w:t>1.8.8. Документация о закупке и извещение о проведении закупки размещаются в ЕИС и доступны для ознакомления без взимания платы.</w:t>
      </w:r>
    </w:p>
    <w:p w:rsidR="003615ED" w:rsidRPr="00CC1DD4" w:rsidRDefault="003615ED" w:rsidP="003615ED">
      <w:pPr>
        <w:jc w:val="both"/>
        <w:rPr>
          <w:sz w:val="24"/>
          <w:szCs w:val="24"/>
        </w:rPr>
      </w:pPr>
      <w:r w:rsidRPr="00CC1DD4">
        <w:rPr>
          <w:sz w:val="24"/>
          <w:szCs w:val="24"/>
        </w:rPr>
        <w:t xml:space="preserve">1.8.9. Любой участник конкурентной закупки вправе направить Заказчику запрос о </w:t>
      </w:r>
      <w:r w:rsidRPr="006F2F50">
        <w:rPr>
          <w:sz w:val="24"/>
          <w:szCs w:val="24"/>
        </w:rPr>
        <w:t>предоставлении</w:t>
      </w:r>
      <w:r w:rsidRPr="00CC1DD4">
        <w:rPr>
          <w:sz w:val="24"/>
          <w:szCs w:val="24"/>
        </w:rPr>
        <w:t xml:space="preserve"> разъяснений положений извещения об осуществлении закупки и (или) документации о закупке</w:t>
      </w:r>
      <w:r w:rsidRPr="006F2F50">
        <w:rPr>
          <w:sz w:val="24"/>
          <w:szCs w:val="24"/>
        </w:rPr>
        <w:t>. Если она проводится</w:t>
      </w:r>
      <w:r w:rsidRPr="00CC1DD4">
        <w:rPr>
          <w:sz w:val="24"/>
          <w:szCs w:val="24"/>
        </w:rPr>
        <w:t xml:space="preserve"> в электронной форме</w:t>
      </w:r>
      <w:r>
        <w:rPr>
          <w:sz w:val="24"/>
          <w:szCs w:val="24"/>
        </w:rPr>
        <w:t xml:space="preserve">, </w:t>
      </w:r>
      <w:r w:rsidRPr="006F2F50">
        <w:rPr>
          <w:sz w:val="24"/>
          <w:szCs w:val="24"/>
        </w:rPr>
        <w:t>запрос направляется</w:t>
      </w:r>
      <w:r w:rsidRPr="00CC1DD4">
        <w:rPr>
          <w:sz w:val="24"/>
          <w:szCs w:val="24"/>
        </w:rPr>
        <w:t xml:space="preserve"> в порядке, предусмотренном ст. 3.3 Закона </w:t>
      </w:r>
      <w:r w:rsidRPr="006F2F50">
        <w:rPr>
          <w:sz w:val="24"/>
          <w:szCs w:val="24"/>
        </w:rPr>
        <w:t>N</w:t>
      </w:r>
      <w:r w:rsidRPr="00CC1DD4">
        <w:rPr>
          <w:sz w:val="24"/>
          <w:szCs w:val="24"/>
        </w:rPr>
        <w:t xml:space="preserve"> 223-ФЗ. В течение трех дней со дня поступления такого запроса Заказчик размещает в ЕИС</w:t>
      </w:r>
      <w:r>
        <w:rPr>
          <w:sz w:val="24"/>
          <w:szCs w:val="24"/>
        </w:rPr>
        <w:t xml:space="preserve"> </w:t>
      </w:r>
      <w:r w:rsidRPr="006F2F50">
        <w:rPr>
          <w:sz w:val="24"/>
          <w:szCs w:val="24"/>
        </w:rPr>
        <w:t>и на электронной площадке</w:t>
      </w:r>
      <w:r w:rsidRPr="00CC1DD4">
        <w:rPr>
          <w:sz w:val="24"/>
          <w:szCs w:val="24"/>
        </w:rPr>
        <w:t xml:space="preserve"> разъяснения с указанием предмета запроса, но без указания участника закупки, от которого поступил запрос. В рамках разъяснений положений документации о закупке Заказчик не может изменять предмет закупки и существенные условия проекта договора.</w:t>
      </w:r>
    </w:p>
    <w:p w:rsidR="003615ED" w:rsidRPr="00CC1DD4" w:rsidRDefault="003615ED" w:rsidP="003615ED">
      <w:pPr>
        <w:jc w:val="both"/>
        <w:rPr>
          <w:sz w:val="24"/>
          <w:szCs w:val="24"/>
        </w:rPr>
      </w:pPr>
      <w:r w:rsidRPr="00CC1DD4">
        <w:rPr>
          <w:sz w:val="24"/>
          <w:szCs w:val="24"/>
        </w:rPr>
        <w:t>1.8.10. Заказчик вправе не давать разъяснений положений извещения и (или) документации о конкурентной закупке, если запрос поступил позднее чем за три рабочих дня до даты окончания срока подачи заявок на участие в закупке.</w:t>
      </w:r>
    </w:p>
    <w:p w:rsidR="003615ED" w:rsidRPr="00CC1DD4" w:rsidRDefault="003615ED" w:rsidP="003615ED">
      <w:pPr>
        <w:jc w:val="both"/>
        <w:rPr>
          <w:sz w:val="24"/>
          <w:szCs w:val="24"/>
        </w:rPr>
      </w:pPr>
      <w:r w:rsidRPr="00CC1DD4">
        <w:rPr>
          <w:sz w:val="24"/>
          <w:szCs w:val="24"/>
        </w:rPr>
        <w:t>1.8.11. Заказчик по собственной инициативе или в соответствии с запросом участника закупки вправе принять решение о внесении изменений в извещение и (или) документацию о закупке. Изменять предмет закупки не допускается.</w:t>
      </w:r>
    </w:p>
    <w:p w:rsidR="003615ED" w:rsidRPr="00CC1DD4" w:rsidRDefault="003615ED" w:rsidP="003615ED">
      <w:pPr>
        <w:jc w:val="both"/>
        <w:rPr>
          <w:sz w:val="24"/>
          <w:szCs w:val="24"/>
        </w:rPr>
      </w:pPr>
      <w:r w:rsidRPr="00CC1DD4">
        <w:rPr>
          <w:sz w:val="24"/>
          <w:szCs w:val="24"/>
        </w:rPr>
        <w:t>1.8.12. Изменения, внесенные в извещение об осуществлении конкурентной закупки, документацию о закупке, размещаются в ЕИС</w:t>
      </w:r>
      <w:r>
        <w:rPr>
          <w:sz w:val="24"/>
          <w:szCs w:val="24"/>
        </w:rPr>
        <w:t xml:space="preserve"> </w:t>
      </w:r>
      <w:r w:rsidRPr="006F2F50">
        <w:rPr>
          <w:sz w:val="24"/>
          <w:szCs w:val="24"/>
        </w:rPr>
        <w:t>и на электронной площадке</w:t>
      </w:r>
      <w:r w:rsidRPr="00CC1DD4">
        <w:rPr>
          <w:sz w:val="24"/>
          <w:szCs w:val="24"/>
        </w:rPr>
        <w:t xml:space="preserve"> не позднее трех дней со дня принятия решения об их внесении.</w:t>
      </w:r>
    </w:p>
    <w:p w:rsidR="003615ED" w:rsidRPr="00CC1DD4" w:rsidRDefault="003615ED" w:rsidP="003615ED">
      <w:pPr>
        <w:jc w:val="both"/>
        <w:rPr>
          <w:sz w:val="24"/>
          <w:szCs w:val="24"/>
        </w:rPr>
      </w:pPr>
      <w:r w:rsidRPr="00CC1DD4">
        <w:rPr>
          <w:sz w:val="24"/>
          <w:szCs w:val="24"/>
        </w:rPr>
        <w:lastRenderedPageBreak/>
        <w:t>В результате внесения указанных изменений срок подачи заявок на участие в конкурентной закупке должен быть продлен следующим образом. С даты размещения в ЕИС изменений в извещение об осуществлении закупки, документацию о закупке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настоящим Положением для данного способа закупки.</w:t>
      </w:r>
    </w:p>
    <w:p w:rsidR="003615ED" w:rsidRPr="00CC1DD4" w:rsidRDefault="003615ED" w:rsidP="003615ED">
      <w:pPr>
        <w:jc w:val="both"/>
        <w:rPr>
          <w:sz w:val="24"/>
          <w:szCs w:val="24"/>
        </w:rPr>
      </w:pPr>
      <w:r w:rsidRPr="00CC1DD4">
        <w:rPr>
          <w:sz w:val="24"/>
          <w:szCs w:val="24"/>
        </w:rPr>
        <w:t>1.8.13. 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3615ED" w:rsidRPr="00CC1DD4" w:rsidRDefault="003615ED" w:rsidP="003615ED">
      <w:pPr>
        <w:jc w:val="both"/>
        <w:rPr>
          <w:sz w:val="24"/>
          <w:szCs w:val="24"/>
        </w:rPr>
      </w:pPr>
      <w:r w:rsidRPr="00CC1DD4">
        <w:rPr>
          <w:sz w:val="24"/>
          <w:szCs w:val="24"/>
        </w:rPr>
        <w:t>1.8.14. Заказчик вправе отменить проведение конкурентной закупки по одному и более предмету закупки (лоту) до наступления даты и времени окончания срока подачи заявок на участие в закупке. Решение об отказе от проведения закупки размещается в ЕИС</w:t>
      </w:r>
      <w:r>
        <w:rPr>
          <w:sz w:val="24"/>
          <w:szCs w:val="24"/>
        </w:rPr>
        <w:t xml:space="preserve"> </w:t>
      </w:r>
      <w:r w:rsidRPr="006F2F50">
        <w:rPr>
          <w:sz w:val="24"/>
          <w:szCs w:val="24"/>
        </w:rPr>
        <w:t>и на электронной площадке</w:t>
      </w:r>
      <w:r w:rsidRPr="00CC1DD4">
        <w:rPr>
          <w:sz w:val="24"/>
          <w:szCs w:val="24"/>
        </w:rPr>
        <w:t xml:space="preserve"> в день его принятия. </w:t>
      </w:r>
    </w:p>
    <w:p w:rsidR="003615ED" w:rsidRPr="00CC1DD4" w:rsidRDefault="003615ED" w:rsidP="003615ED">
      <w:pPr>
        <w:jc w:val="both"/>
        <w:rPr>
          <w:sz w:val="24"/>
          <w:szCs w:val="24"/>
        </w:rPr>
      </w:pPr>
      <w:r w:rsidRPr="00CC1DD4">
        <w:rPr>
          <w:sz w:val="24"/>
          <w:szCs w:val="24"/>
        </w:rPr>
        <w:t>После окончания срока подачи заявок на участие в конкурентной закупке Заказчик вправе отменить проведение закупки только в случае возникновения обстоятельств непреодолимой силы в соответствии с гражданским законодательством.</w:t>
      </w:r>
    </w:p>
    <w:p w:rsidR="003615ED" w:rsidRPr="00CC1DD4" w:rsidRDefault="003615ED" w:rsidP="003615ED">
      <w:pPr>
        <w:jc w:val="both"/>
        <w:rPr>
          <w:sz w:val="24"/>
          <w:szCs w:val="24"/>
        </w:rPr>
      </w:pPr>
      <w:r w:rsidRPr="00CC1DD4">
        <w:rPr>
          <w:sz w:val="24"/>
          <w:szCs w:val="24"/>
        </w:rPr>
        <w:t>1.8.15. В проект договора, который является неотъемлемой частью документации о закупках, включаются все существенные условия, кроме тех, которые определяются в процессе проведения закупки.</w:t>
      </w:r>
    </w:p>
    <w:p w:rsidR="003615ED" w:rsidRPr="00CC1DD4" w:rsidRDefault="003615ED" w:rsidP="003615ED">
      <w:pPr>
        <w:jc w:val="both"/>
        <w:rPr>
          <w:sz w:val="24"/>
          <w:szCs w:val="24"/>
        </w:rPr>
      </w:pPr>
      <w:bookmarkStart w:id="24" w:name="P390"/>
      <w:bookmarkEnd w:id="24"/>
      <w:r w:rsidRPr="00CC1DD4">
        <w:rPr>
          <w:sz w:val="24"/>
          <w:szCs w:val="24"/>
        </w:rPr>
        <w:t xml:space="preserve">1.8.16. </w:t>
      </w:r>
      <w:r w:rsidRPr="00F75B11">
        <w:rPr>
          <w:sz w:val="24"/>
          <w:szCs w:val="24"/>
        </w:rPr>
        <w:t>Заказчик вправе предусмотреть в проекте договора и документации о закупке (извещении о проведении запроса котировок) условие об обеспечении исполнения договора. В этом случае в проекте договора и в документации о закупке определяются размер обеспечения, срок, на который оно предоставляется, порядок и случаи предоставления нового обеспечения в ходе исполнения договора. Способ обеспечения устанавливается в соответствии с нормами Гражданского кодекса РФ.</w:t>
      </w:r>
    </w:p>
    <w:p w:rsidR="003615ED" w:rsidRPr="00CC1DD4" w:rsidRDefault="003615ED" w:rsidP="003615ED">
      <w:pPr>
        <w:jc w:val="both"/>
        <w:rPr>
          <w:sz w:val="24"/>
          <w:szCs w:val="24"/>
        </w:rPr>
      </w:pPr>
      <w:r w:rsidRPr="00CC1DD4">
        <w:rPr>
          <w:sz w:val="24"/>
          <w:szCs w:val="24"/>
        </w:rPr>
        <w:t>1.8.17. Заказчик вправе предусмотреть в проекте договора и документации о закупке (извещении о проведении запроса котировок) условие, по которому договор заключается только после того, как участник закупки представит сведения о цепочке собственников, включая бенефициаров (в том числе конечных), в соответствии с формой и инструкциями, приведенными в документации о закупке, и документы, подтверждающие эти сведения.</w:t>
      </w:r>
    </w:p>
    <w:p w:rsidR="003615ED" w:rsidRPr="00CC1DD4" w:rsidRDefault="003615ED" w:rsidP="003615ED">
      <w:pPr>
        <w:jc w:val="both"/>
        <w:rPr>
          <w:sz w:val="24"/>
          <w:szCs w:val="24"/>
        </w:rPr>
      </w:pPr>
      <w:r w:rsidRPr="00CC1DD4">
        <w:rPr>
          <w:sz w:val="24"/>
          <w:szCs w:val="24"/>
        </w:rPr>
        <w:t>В таком случае в документации о закупке Заказчику необходимо установить требования к форме, в которой должны быть представлены указанные сведения, и к документам, их подтверждающим.</w:t>
      </w:r>
    </w:p>
    <w:p w:rsidR="003615ED" w:rsidRPr="00CC1DD4" w:rsidRDefault="003615ED" w:rsidP="003615ED">
      <w:pPr>
        <w:jc w:val="both"/>
        <w:rPr>
          <w:sz w:val="24"/>
          <w:szCs w:val="24"/>
        </w:rPr>
      </w:pPr>
      <w:bookmarkStart w:id="25" w:name="P393"/>
      <w:bookmarkEnd w:id="25"/>
      <w:r w:rsidRPr="00CC1DD4">
        <w:rPr>
          <w:sz w:val="24"/>
          <w:szCs w:val="24"/>
        </w:rPr>
        <w:t xml:space="preserve">1.8.18. </w:t>
      </w:r>
      <w:r w:rsidRPr="00AA0135">
        <w:rPr>
          <w:sz w:val="24"/>
          <w:szCs w:val="24"/>
        </w:rPr>
        <w:t>Начальная (максимальная) цена договора обосновывается и определяется посредством одного или нескольких из следующих методов: метод анализа рынка, тарифный метод, проектно-сметный метод, затратный метод. Если их использовать невозможно, в документацию о закупке включается соответствующее обоснование и применяются иные методы.</w:t>
      </w:r>
    </w:p>
    <w:p w:rsidR="003615ED" w:rsidRPr="00CC1DD4" w:rsidRDefault="003615ED" w:rsidP="003615ED">
      <w:pPr>
        <w:jc w:val="both"/>
        <w:rPr>
          <w:sz w:val="24"/>
          <w:szCs w:val="24"/>
        </w:rPr>
      </w:pPr>
      <w:r w:rsidRPr="00CC1DD4">
        <w:rPr>
          <w:sz w:val="24"/>
          <w:szCs w:val="24"/>
        </w:rPr>
        <w:t xml:space="preserve">Метод </w:t>
      </w:r>
      <w:r w:rsidRPr="0045447F">
        <w:rPr>
          <w:sz w:val="24"/>
          <w:szCs w:val="24"/>
        </w:rPr>
        <w:t>и результат определения начальной (максимальной) цены договора, а также источники информации отражаются в документации о закупке.</w:t>
      </w:r>
    </w:p>
    <w:p w:rsidR="003615ED" w:rsidRPr="0045447F" w:rsidRDefault="003615ED" w:rsidP="003615ED">
      <w:pPr>
        <w:jc w:val="both"/>
        <w:rPr>
          <w:sz w:val="24"/>
          <w:szCs w:val="24"/>
        </w:rPr>
      </w:pPr>
      <w:bookmarkStart w:id="26" w:name="P395"/>
      <w:bookmarkEnd w:id="26"/>
      <w:r w:rsidRPr="0045447F">
        <w:rPr>
          <w:sz w:val="24"/>
          <w:szCs w:val="24"/>
        </w:rPr>
        <w:t>1.8.18.1. Метод анализа рынка является приоритетным и заключается в установлении начальной (максимальной) цены договора на основании информации о рыночных ценах идентичных товаров (работ, услуг) или при их отсутствии - однородных товаров (работ, услуг). Идентичными признаются товары (работы, услуги), обладающие идентичными основными признаками, а однородными - товары (работы, услуги), имеющие сходные характеристики.</w:t>
      </w:r>
    </w:p>
    <w:p w:rsidR="003615ED" w:rsidRPr="0045447F" w:rsidRDefault="003615ED" w:rsidP="003615ED">
      <w:pPr>
        <w:jc w:val="both"/>
        <w:rPr>
          <w:sz w:val="24"/>
          <w:szCs w:val="24"/>
        </w:rPr>
      </w:pPr>
      <w:r w:rsidRPr="0045447F">
        <w:rPr>
          <w:sz w:val="24"/>
          <w:szCs w:val="24"/>
        </w:rPr>
        <w:t>Информация о ценах товаров (работ, услуг) должна быть получена с учетом сопоставимых с условиями закупки коммерческих и (или) финансовых условий поставок товаров, выполнения работ, оказания услуг. Если в характеристиках товаров, в коммерческих и (или) финансовых условиях поставок товаров, выполнения работ, оказания услуг есть различия, допускается пересчет цен с использованием коэффициентов, обоснованных Заказчиком.</w:t>
      </w:r>
    </w:p>
    <w:p w:rsidR="003615ED" w:rsidRPr="0045447F" w:rsidRDefault="003615ED" w:rsidP="003615ED">
      <w:pPr>
        <w:jc w:val="both"/>
        <w:rPr>
          <w:sz w:val="24"/>
          <w:szCs w:val="24"/>
        </w:rPr>
      </w:pPr>
      <w:r w:rsidRPr="0045447F">
        <w:rPr>
          <w:sz w:val="24"/>
          <w:szCs w:val="24"/>
        </w:rPr>
        <w:lastRenderedPageBreak/>
        <w:t>Информация о ценах может быть получена по запросу Заказчика у участников рынка или из любых общедоступных источников.</w:t>
      </w:r>
    </w:p>
    <w:p w:rsidR="003615ED" w:rsidRPr="0045447F" w:rsidRDefault="003615ED" w:rsidP="003615ED">
      <w:pPr>
        <w:jc w:val="both"/>
        <w:rPr>
          <w:sz w:val="24"/>
          <w:szCs w:val="24"/>
        </w:rPr>
      </w:pPr>
      <w:r w:rsidRPr="0045447F">
        <w:rPr>
          <w:sz w:val="24"/>
          <w:szCs w:val="24"/>
        </w:rPr>
        <w:t>1.8.18.2. Тарифный метод используется, если в соответствии с законодательством цены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определяется по регулируемым ценам (тарифам).</w:t>
      </w:r>
    </w:p>
    <w:p w:rsidR="003615ED" w:rsidRPr="0045447F" w:rsidRDefault="003615ED" w:rsidP="003615ED">
      <w:pPr>
        <w:jc w:val="both"/>
        <w:rPr>
          <w:sz w:val="24"/>
          <w:szCs w:val="24"/>
        </w:rPr>
      </w:pPr>
      <w:r w:rsidRPr="0045447F">
        <w:rPr>
          <w:sz w:val="24"/>
          <w:szCs w:val="24"/>
        </w:rPr>
        <w:t>1.8.18.3. Проектно-сметный метод заключается в определении начальной (максимальной) цены договора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w:t>
      </w:r>
    </w:p>
    <w:p w:rsidR="003615ED" w:rsidRPr="0045447F" w:rsidRDefault="003615ED" w:rsidP="003615ED">
      <w:pPr>
        <w:jc w:val="both"/>
        <w:rPr>
          <w:sz w:val="24"/>
          <w:szCs w:val="24"/>
        </w:rPr>
      </w:pPr>
      <w:r w:rsidRPr="0045447F">
        <w:rPr>
          <w:sz w:val="24"/>
          <w:szCs w:val="24"/>
        </w:rPr>
        <w:t>Данный метод применяется при определении начальной (максимальной) цены договора на строительство, реконструкцию, капитальный ремонт, снос объекта капитального строительства. При его использовании начальная (максимальная) цена договора определяется исходя из сметной стоимости строительства, реконструкции, капитального ремонта объектов капитального строительства, определенной согласно ст. 8.3 ГрК РФ.</w:t>
      </w:r>
    </w:p>
    <w:p w:rsidR="003615ED" w:rsidRPr="0045447F" w:rsidRDefault="003615ED" w:rsidP="003615ED">
      <w:pPr>
        <w:jc w:val="both"/>
        <w:rPr>
          <w:sz w:val="24"/>
          <w:szCs w:val="24"/>
        </w:rPr>
      </w:pPr>
      <w:r w:rsidRPr="0045447F">
        <w:rPr>
          <w:sz w:val="24"/>
          <w:szCs w:val="24"/>
        </w:rPr>
        <w:t>Проектно-сметный метод может быть использован при определении начальной (максимальной) цены договора на текущий ремонт зданий, строений, сооружений, помещений.</w:t>
      </w:r>
    </w:p>
    <w:p w:rsidR="003615ED" w:rsidRPr="0045447F" w:rsidRDefault="003615ED" w:rsidP="003615ED">
      <w:pPr>
        <w:jc w:val="both"/>
        <w:rPr>
          <w:sz w:val="24"/>
          <w:szCs w:val="24"/>
        </w:rPr>
      </w:pPr>
      <w:r w:rsidRPr="0045447F">
        <w:rPr>
          <w:sz w:val="24"/>
          <w:szCs w:val="24"/>
        </w:rPr>
        <w:t>1.8.18.4. Затратный метод применяется в случае невозможности использования методов, указанных в п. п. 1.8.18.1 - 1.8.18.3 настоящего Положения, или в дополнение к ним. Он заключается в определении начальной (максимальной) цены договора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Информация о прибыли может быть получена из любых общедоступных источников информации, а также из результатов изучения рынка, проведенного по инициативе Заказчика.</w:t>
      </w:r>
    </w:p>
    <w:p w:rsidR="003615ED" w:rsidRPr="0045447F" w:rsidRDefault="003615ED" w:rsidP="003615ED">
      <w:pPr>
        <w:jc w:val="both"/>
        <w:rPr>
          <w:sz w:val="24"/>
          <w:szCs w:val="24"/>
        </w:rPr>
      </w:pPr>
      <w:r w:rsidRPr="0045447F">
        <w:rPr>
          <w:sz w:val="24"/>
          <w:szCs w:val="24"/>
        </w:rPr>
        <w:t>1.8.18.5. Цена договора, заключаем</w:t>
      </w:r>
      <w:r>
        <w:rPr>
          <w:sz w:val="24"/>
          <w:szCs w:val="24"/>
        </w:rPr>
        <w:t>ого с единственным поставщиком (</w:t>
      </w:r>
      <w:r w:rsidRPr="0045447F">
        <w:rPr>
          <w:sz w:val="24"/>
          <w:szCs w:val="24"/>
        </w:rPr>
        <w:t>подрядчиком, исполнителем</w:t>
      </w:r>
      <w:r>
        <w:rPr>
          <w:sz w:val="24"/>
          <w:szCs w:val="24"/>
        </w:rPr>
        <w:t>)</w:t>
      </w:r>
      <w:r w:rsidRPr="0045447F">
        <w:rPr>
          <w:sz w:val="24"/>
          <w:szCs w:val="24"/>
        </w:rPr>
        <w:t>, определяется и обосновывается в соответствии с п. п. 1.8.18 - 1.8.18.4 настоящего Положения.</w:t>
      </w:r>
    </w:p>
    <w:p w:rsidR="003615ED" w:rsidRPr="0045447F" w:rsidRDefault="003615ED" w:rsidP="003615ED">
      <w:pPr>
        <w:jc w:val="both"/>
        <w:rPr>
          <w:sz w:val="24"/>
          <w:szCs w:val="24"/>
        </w:rPr>
      </w:pPr>
      <w:r w:rsidRPr="0045447F">
        <w:rPr>
          <w:sz w:val="24"/>
          <w:szCs w:val="24"/>
        </w:rPr>
        <w:t>1.8.18.6. Если количество товаров, объем работ, услуг заранее неизвестны, Заказчик определяет и обосновывает (в соответствии с п. п. 1.8.18 - 1.8.18.4 настоящего Положения) цену единицы товара (работы, услуги), а также определяет максимальное значение цены договора. Особенности проведения такой закупки и участия в ней должны быть установлены в документации о закупке.</w:t>
      </w:r>
    </w:p>
    <w:p w:rsidR="003615ED" w:rsidRDefault="003615ED" w:rsidP="003615ED">
      <w:pPr>
        <w:jc w:val="both"/>
        <w:rPr>
          <w:sz w:val="24"/>
          <w:szCs w:val="24"/>
        </w:rPr>
      </w:pPr>
      <w:r w:rsidRPr="0045447F">
        <w:rPr>
          <w:sz w:val="24"/>
          <w:szCs w:val="24"/>
        </w:rPr>
        <w:t xml:space="preserve">1.8.18.7. </w:t>
      </w:r>
      <w:r w:rsidRPr="00395ED9">
        <w:rPr>
          <w:sz w:val="24"/>
          <w:szCs w:val="24"/>
        </w:rPr>
        <w:t>При осуществлении закупок топлива моторного, включая автомобильный и авиационный бензин, Заказчик определяет максимальное значение цены договора и указывает в извещении, документации о закупке следующую формулу цены, используемую для расчета сумм, подлежащих уплате поставщику в ходе исполнения договора:</w:t>
      </w:r>
    </w:p>
    <w:p w:rsidR="003615ED" w:rsidRDefault="003615ED" w:rsidP="003615ED">
      <w:pPr>
        <w:jc w:val="both"/>
        <w:rPr>
          <w:sz w:val="24"/>
          <w:szCs w:val="24"/>
        </w:rPr>
      </w:pPr>
    </w:p>
    <w:p w:rsidR="003615ED" w:rsidRDefault="003615ED" w:rsidP="003615ED">
      <w:pPr>
        <w:jc w:val="both"/>
        <w:rPr>
          <w:sz w:val="24"/>
          <w:szCs w:val="24"/>
        </w:rPr>
      </w:pPr>
      <w:r w:rsidRPr="00395ED9">
        <w:rPr>
          <w:sz w:val="24"/>
          <w:szCs w:val="24"/>
        </w:rPr>
        <w:t>Ц</w:t>
      </w:r>
      <w:r w:rsidRPr="00395ED9">
        <w:rPr>
          <w:sz w:val="24"/>
          <w:szCs w:val="24"/>
          <w:vertAlign w:val="subscript"/>
        </w:rPr>
        <w:t>д</w:t>
      </w:r>
      <w:r w:rsidRPr="00395ED9">
        <w:rPr>
          <w:sz w:val="24"/>
          <w:szCs w:val="24"/>
        </w:rPr>
        <w:t xml:space="preserve"> = Ц</w:t>
      </w:r>
      <w:r w:rsidRPr="00395ED9">
        <w:rPr>
          <w:sz w:val="24"/>
          <w:szCs w:val="24"/>
          <w:vertAlign w:val="subscript"/>
        </w:rPr>
        <w:t>факт</w:t>
      </w:r>
      <w:r w:rsidRPr="00395ED9">
        <w:rPr>
          <w:sz w:val="24"/>
          <w:szCs w:val="24"/>
        </w:rPr>
        <w:t xml:space="preserve"> </w:t>
      </w:r>
      <w:r>
        <w:rPr>
          <w:sz w:val="24"/>
          <w:szCs w:val="24"/>
          <w:lang w:val="en-US"/>
        </w:rPr>
        <w:t>x</w:t>
      </w:r>
      <w:r w:rsidRPr="00395ED9">
        <w:rPr>
          <w:sz w:val="24"/>
          <w:szCs w:val="24"/>
        </w:rPr>
        <w:t xml:space="preserve"> V</w:t>
      </w:r>
      <w:r w:rsidRPr="00395ED9">
        <w:rPr>
          <w:sz w:val="24"/>
          <w:szCs w:val="24"/>
          <w:vertAlign w:val="subscript"/>
        </w:rPr>
        <w:t>1</w:t>
      </w:r>
      <w:r w:rsidRPr="00395ED9">
        <w:rPr>
          <w:sz w:val="24"/>
          <w:szCs w:val="24"/>
        </w:rPr>
        <w:t xml:space="preserve"> + Ц</w:t>
      </w:r>
      <w:r w:rsidRPr="00395ED9">
        <w:rPr>
          <w:sz w:val="24"/>
          <w:szCs w:val="24"/>
          <w:vertAlign w:val="subscript"/>
        </w:rPr>
        <w:t>факт</w:t>
      </w:r>
      <w:r w:rsidRPr="00395ED9">
        <w:rPr>
          <w:sz w:val="24"/>
          <w:szCs w:val="24"/>
        </w:rPr>
        <w:t xml:space="preserve"> x V</w:t>
      </w:r>
      <w:r w:rsidRPr="00395ED9">
        <w:rPr>
          <w:sz w:val="24"/>
          <w:szCs w:val="24"/>
          <w:vertAlign w:val="subscript"/>
        </w:rPr>
        <w:t>2</w:t>
      </w:r>
      <w:r w:rsidRPr="00395ED9">
        <w:rPr>
          <w:sz w:val="24"/>
          <w:szCs w:val="24"/>
        </w:rPr>
        <w:t xml:space="preserve"> + Ц</w:t>
      </w:r>
      <w:r w:rsidRPr="00395ED9">
        <w:rPr>
          <w:sz w:val="24"/>
          <w:szCs w:val="24"/>
          <w:vertAlign w:val="subscript"/>
        </w:rPr>
        <w:t>факт</w:t>
      </w:r>
      <w:r w:rsidRPr="00395ED9">
        <w:rPr>
          <w:sz w:val="24"/>
          <w:szCs w:val="24"/>
        </w:rPr>
        <w:t xml:space="preserve"> x V</w:t>
      </w:r>
      <w:r w:rsidRPr="00395ED9">
        <w:rPr>
          <w:sz w:val="24"/>
          <w:szCs w:val="24"/>
          <w:vertAlign w:val="subscript"/>
        </w:rPr>
        <w:t>n</w:t>
      </w:r>
      <w:r w:rsidRPr="00395ED9">
        <w:rPr>
          <w:sz w:val="24"/>
          <w:szCs w:val="24"/>
        </w:rPr>
        <w:t>...,</w:t>
      </w:r>
    </w:p>
    <w:p w:rsidR="003615ED" w:rsidRDefault="003615ED" w:rsidP="003615ED">
      <w:pPr>
        <w:jc w:val="both"/>
        <w:rPr>
          <w:sz w:val="24"/>
          <w:szCs w:val="24"/>
        </w:rPr>
      </w:pPr>
    </w:p>
    <w:p w:rsidR="003615ED" w:rsidRPr="00395ED9" w:rsidRDefault="003615ED" w:rsidP="003615ED">
      <w:pPr>
        <w:jc w:val="both"/>
        <w:rPr>
          <w:sz w:val="24"/>
          <w:szCs w:val="24"/>
        </w:rPr>
      </w:pPr>
      <w:r w:rsidRPr="00395ED9">
        <w:rPr>
          <w:sz w:val="24"/>
          <w:szCs w:val="24"/>
        </w:rPr>
        <w:t>где Ц</w:t>
      </w:r>
      <w:r w:rsidRPr="00395ED9">
        <w:rPr>
          <w:sz w:val="24"/>
          <w:szCs w:val="24"/>
          <w:vertAlign w:val="subscript"/>
        </w:rPr>
        <w:t>д</w:t>
      </w:r>
      <w:r w:rsidRPr="00395ED9">
        <w:rPr>
          <w:sz w:val="24"/>
          <w:szCs w:val="24"/>
        </w:rPr>
        <w:t xml:space="preserve"> - цена договора, определяемая с использованием настоящей формулы. Она не должна превышать максимальное значение цены договора, установленное в извещении, документации о закупке;</w:t>
      </w:r>
    </w:p>
    <w:p w:rsidR="003615ED" w:rsidRPr="00395ED9" w:rsidRDefault="003615ED" w:rsidP="003615ED">
      <w:pPr>
        <w:jc w:val="both"/>
        <w:rPr>
          <w:sz w:val="24"/>
          <w:szCs w:val="24"/>
        </w:rPr>
      </w:pPr>
      <w:r w:rsidRPr="00395ED9">
        <w:rPr>
          <w:sz w:val="24"/>
          <w:szCs w:val="24"/>
        </w:rPr>
        <w:t>Ц</w:t>
      </w:r>
      <w:r w:rsidRPr="00395ED9">
        <w:rPr>
          <w:sz w:val="24"/>
          <w:szCs w:val="24"/>
          <w:vertAlign w:val="subscript"/>
        </w:rPr>
        <w:t>факт</w:t>
      </w:r>
      <w:r w:rsidRPr="00395ED9">
        <w:rPr>
          <w:sz w:val="24"/>
          <w:szCs w:val="24"/>
        </w:rPr>
        <w:t xml:space="preserve"> - фактическая отпускная цена за единицу товара (1 л бензина) на момент каждой поставки (заправки), указываемая в отчетном документе поставщиком. Она не должна превышать цену за единицу товара, указанную в договоре;</w:t>
      </w:r>
    </w:p>
    <w:p w:rsidR="003615ED" w:rsidRPr="00395ED9" w:rsidRDefault="003615ED" w:rsidP="003615ED">
      <w:pPr>
        <w:jc w:val="both"/>
        <w:rPr>
          <w:sz w:val="24"/>
          <w:szCs w:val="24"/>
        </w:rPr>
      </w:pPr>
      <w:r w:rsidRPr="00395ED9">
        <w:rPr>
          <w:sz w:val="24"/>
          <w:szCs w:val="24"/>
        </w:rPr>
        <w:t>V</w:t>
      </w:r>
      <w:r w:rsidRPr="00395ED9">
        <w:rPr>
          <w:sz w:val="24"/>
          <w:szCs w:val="24"/>
          <w:vertAlign w:val="subscript"/>
        </w:rPr>
        <w:t>n</w:t>
      </w:r>
      <w:r w:rsidRPr="00395ED9">
        <w:rPr>
          <w:sz w:val="24"/>
          <w:szCs w:val="24"/>
        </w:rPr>
        <w:t xml:space="preserve"> - объем поставки топлива при каждой заправке.</w:t>
      </w:r>
    </w:p>
    <w:p w:rsidR="003615ED" w:rsidRDefault="003615ED" w:rsidP="003615ED">
      <w:pPr>
        <w:jc w:val="both"/>
        <w:rPr>
          <w:sz w:val="24"/>
          <w:szCs w:val="24"/>
        </w:rPr>
      </w:pPr>
      <w:r w:rsidRPr="00395ED9">
        <w:rPr>
          <w:sz w:val="24"/>
          <w:szCs w:val="24"/>
        </w:rPr>
        <w:t xml:space="preserve">1.8.18.8. При осуществлении закупок услуг обязательного страхования гражданской ответственности владельцев транспортных средств (ОСАГО) Заказчик определяет максимальное значение цены договора и указывает в извещении, документации о закупке </w:t>
      </w:r>
      <w:r w:rsidRPr="00395ED9">
        <w:rPr>
          <w:sz w:val="24"/>
          <w:szCs w:val="24"/>
        </w:rPr>
        <w:lastRenderedPageBreak/>
        <w:t>следующую формулу цены, используемую для расчета сумм, подлежащих уплате поставщику в ходе исполнения договора:</w:t>
      </w:r>
    </w:p>
    <w:p w:rsidR="003615ED" w:rsidRDefault="003615ED" w:rsidP="003615ED">
      <w:pPr>
        <w:jc w:val="both"/>
        <w:rPr>
          <w:sz w:val="24"/>
          <w:szCs w:val="24"/>
        </w:rPr>
      </w:pPr>
    </w:p>
    <w:p w:rsidR="003615ED" w:rsidRDefault="003615ED" w:rsidP="003615ED">
      <w:pPr>
        <w:jc w:val="both"/>
        <w:rPr>
          <w:sz w:val="24"/>
          <w:szCs w:val="24"/>
        </w:rPr>
      </w:pPr>
      <w:r w:rsidRPr="00395ED9">
        <w:rPr>
          <w:sz w:val="24"/>
          <w:szCs w:val="24"/>
        </w:rPr>
        <w:t>Ц</w:t>
      </w:r>
      <w:r w:rsidRPr="00395ED9">
        <w:rPr>
          <w:sz w:val="24"/>
          <w:szCs w:val="24"/>
          <w:vertAlign w:val="subscript"/>
        </w:rPr>
        <w:t>д</w:t>
      </w:r>
      <w:r w:rsidRPr="00395ED9">
        <w:rPr>
          <w:sz w:val="24"/>
          <w:szCs w:val="24"/>
        </w:rPr>
        <w:t xml:space="preserve"> = Т</w:t>
      </w:r>
      <w:r w:rsidRPr="00395ED9">
        <w:rPr>
          <w:sz w:val="24"/>
          <w:szCs w:val="24"/>
          <w:vertAlign w:val="subscript"/>
        </w:rPr>
        <w:t>1</w:t>
      </w:r>
      <w:r w:rsidRPr="00395ED9">
        <w:rPr>
          <w:sz w:val="24"/>
          <w:szCs w:val="24"/>
        </w:rPr>
        <w:t xml:space="preserve"> + Т</w:t>
      </w:r>
      <w:r w:rsidRPr="00395ED9">
        <w:rPr>
          <w:sz w:val="24"/>
          <w:szCs w:val="24"/>
          <w:vertAlign w:val="subscript"/>
        </w:rPr>
        <w:t>2</w:t>
      </w:r>
      <w:r w:rsidRPr="00395ED9">
        <w:rPr>
          <w:sz w:val="24"/>
          <w:szCs w:val="24"/>
        </w:rPr>
        <w:t xml:space="preserve"> + Т</w:t>
      </w:r>
      <w:r w:rsidRPr="00395ED9">
        <w:rPr>
          <w:sz w:val="24"/>
          <w:szCs w:val="24"/>
          <w:vertAlign w:val="subscript"/>
        </w:rPr>
        <w:t>n</w:t>
      </w:r>
      <w:r w:rsidRPr="00395ED9">
        <w:rPr>
          <w:sz w:val="24"/>
          <w:szCs w:val="24"/>
        </w:rPr>
        <w:t>...,</w:t>
      </w:r>
    </w:p>
    <w:p w:rsidR="003615ED" w:rsidRDefault="003615ED" w:rsidP="003615ED">
      <w:pPr>
        <w:jc w:val="both"/>
        <w:rPr>
          <w:sz w:val="24"/>
          <w:szCs w:val="24"/>
        </w:rPr>
      </w:pPr>
    </w:p>
    <w:p w:rsidR="003615ED" w:rsidRPr="00395ED9" w:rsidRDefault="003615ED" w:rsidP="003615ED">
      <w:pPr>
        <w:jc w:val="both"/>
        <w:rPr>
          <w:sz w:val="24"/>
          <w:szCs w:val="24"/>
        </w:rPr>
      </w:pPr>
      <w:r w:rsidRPr="00395ED9">
        <w:rPr>
          <w:sz w:val="24"/>
          <w:szCs w:val="24"/>
        </w:rPr>
        <w:t>где Ц</w:t>
      </w:r>
      <w:r w:rsidRPr="00395ED9">
        <w:rPr>
          <w:sz w:val="24"/>
          <w:szCs w:val="24"/>
          <w:vertAlign w:val="subscript"/>
        </w:rPr>
        <w:t>д</w:t>
      </w:r>
      <w:r w:rsidRPr="00395ED9">
        <w:rPr>
          <w:sz w:val="24"/>
          <w:szCs w:val="24"/>
        </w:rPr>
        <w:t xml:space="preserve"> - итоговая цена договора, являющаяся суммой страховых премий по каждому автомобилю Заказчика. Она не должна превышать максимальное значение цены договора, установленное в извещении и документации о закупке;</w:t>
      </w:r>
    </w:p>
    <w:p w:rsidR="003615ED" w:rsidRPr="0045447F" w:rsidRDefault="003615ED" w:rsidP="003615ED">
      <w:pPr>
        <w:jc w:val="both"/>
        <w:rPr>
          <w:sz w:val="24"/>
          <w:szCs w:val="24"/>
        </w:rPr>
      </w:pPr>
      <w:r w:rsidRPr="00395ED9">
        <w:rPr>
          <w:sz w:val="24"/>
          <w:szCs w:val="24"/>
        </w:rPr>
        <w:t>Т - размер страховой премии по каждому автомобилю. Она рассчитывается путем умножения базовой ставки тарифа, сниженной с учетом предложения участника, на коэффициенты, влияющие на размер страховой премии, в соответствии с Указанием Банка России от 28.07.2020 N 5515-У.</w:t>
      </w:r>
    </w:p>
    <w:p w:rsidR="003615ED" w:rsidRPr="00CC1DD4" w:rsidRDefault="003615ED" w:rsidP="003615ED">
      <w:pPr>
        <w:jc w:val="both"/>
        <w:rPr>
          <w:sz w:val="24"/>
          <w:szCs w:val="24"/>
        </w:rPr>
      </w:pPr>
      <w:r w:rsidRPr="00CC1DD4">
        <w:rPr>
          <w:sz w:val="24"/>
          <w:szCs w:val="24"/>
        </w:rPr>
        <w:t>1.8.19. В соответствии с Постановлением Правительства РФ от 16.09.2016 N 925, с учетом положений Генерального соглашения по тарифам и торговле 1994 г. и Договора о Евразийском экономическом союзе от 29.05.2014 при осуществлении закупок товаров, работ, услуг путем проведения конкурса, аукциона, запроса предложений, запроса котировок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3615ED" w:rsidRPr="00CC1DD4" w:rsidRDefault="003615ED" w:rsidP="003615ED">
      <w:pPr>
        <w:jc w:val="both"/>
        <w:rPr>
          <w:sz w:val="24"/>
          <w:szCs w:val="24"/>
        </w:rPr>
      </w:pPr>
      <w:r w:rsidRPr="00CC1DD4">
        <w:rPr>
          <w:sz w:val="24"/>
          <w:szCs w:val="24"/>
        </w:rPr>
        <w:t>1.8.20. Приоритет не предоставляется в следующих случаях:</w:t>
      </w:r>
    </w:p>
    <w:p w:rsidR="003615ED" w:rsidRPr="00CC1DD4" w:rsidRDefault="003615ED" w:rsidP="003615ED">
      <w:pPr>
        <w:jc w:val="both"/>
        <w:rPr>
          <w:sz w:val="24"/>
          <w:szCs w:val="24"/>
        </w:rPr>
      </w:pPr>
      <w:r w:rsidRPr="00CC1DD4">
        <w:rPr>
          <w:sz w:val="24"/>
          <w:szCs w:val="24"/>
        </w:rPr>
        <w:t>1) закупка признана несостоявшейся и договор заключается с единственным участником закупки;</w:t>
      </w:r>
    </w:p>
    <w:p w:rsidR="003615ED" w:rsidRPr="00CC1DD4" w:rsidRDefault="003615ED" w:rsidP="003615ED">
      <w:pPr>
        <w:jc w:val="both"/>
        <w:rPr>
          <w:sz w:val="24"/>
          <w:szCs w:val="24"/>
        </w:rPr>
      </w:pPr>
      <w:r w:rsidRPr="00CC1DD4">
        <w:rPr>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3615ED" w:rsidRPr="00CC1DD4" w:rsidRDefault="003615ED" w:rsidP="003615ED">
      <w:pPr>
        <w:jc w:val="both"/>
        <w:rPr>
          <w:sz w:val="24"/>
          <w:szCs w:val="24"/>
        </w:rPr>
      </w:pPr>
      <w:r w:rsidRPr="00CC1DD4">
        <w:rPr>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3615ED" w:rsidRPr="00CC1DD4" w:rsidRDefault="003615ED" w:rsidP="003615ED">
      <w:pPr>
        <w:jc w:val="both"/>
        <w:rPr>
          <w:sz w:val="24"/>
          <w:szCs w:val="24"/>
        </w:rPr>
      </w:pPr>
      <w:bookmarkStart w:id="27" w:name="P400"/>
      <w:bookmarkEnd w:id="27"/>
      <w:r w:rsidRPr="00CC1DD4">
        <w:rPr>
          <w:sz w:val="24"/>
          <w:szCs w:val="24"/>
        </w:rPr>
        <w:t>4) в заявке на участие в конкурсе, запросе котировок или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615ED" w:rsidRPr="00CC1DD4" w:rsidRDefault="003615ED" w:rsidP="003615ED">
      <w:pPr>
        <w:jc w:val="both"/>
        <w:rPr>
          <w:sz w:val="24"/>
          <w:szCs w:val="24"/>
        </w:rPr>
      </w:pPr>
      <w:bookmarkStart w:id="28" w:name="P401"/>
      <w:bookmarkEnd w:id="28"/>
      <w:r w:rsidRPr="00CC1DD4">
        <w:rPr>
          <w:sz w:val="24"/>
          <w:szCs w:val="24"/>
        </w:rPr>
        <w:t>5) в заявке на участие в аукционе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3615ED" w:rsidRPr="00CC1DD4" w:rsidRDefault="003615ED" w:rsidP="003615ED">
      <w:pPr>
        <w:jc w:val="both"/>
        <w:rPr>
          <w:sz w:val="24"/>
          <w:szCs w:val="24"/>
        </w:rPr>
      </w:pPr>
      <w:bookmarkStart w:id="29" w:name="P402"/>
      <w:bookmarkEnd w:id="29"/>
      <w:r w:rsidRPr="00CC1DD4">
        <w:rPr>
          <w:sz w:val="24"/>
          <w:szCs w:val="24"/>
        </w:rPr>
        <w:t>1.8.21. Условием предоставления приоритета является включение в документацию о закупке следующих сведений:</w:t>
      </w:r>
    </w:p>
    <w:p w:rsidR="003615ED" w:rsidRPr="00CC1DD4" w:rsidRDefault="003615ED" w:rsidP="003615ED">
      <w:pPr>
        <w:jc w:val="both"/>
        <w:rPr>
          <w:sz w:val="24"/>
          <w:szCs w:val="24"/>
        </w:rPr>
      </w:pPr>
      <w:r w:rsidRPr="00CC1DD4">
        <w:rPr>
          <w:sz w:val="24"/>
          <w:szCs w:val="24"/>
        </w:rPr>
        <w:t>1) требования об указании (декларировании) участником закупки в заявке на участие (в соответствующей части заявки, содержащей предложение о поставке товара) наименования страны происхождения поставляемых товаров;</w:t>
      </w:r>
    </w:p>
    <w:p w:rsidR="003615ED" w:rsidRPr="00CC1DD4" w:rsidRDefault="003615ED" w:rsidP="003615ED">
      <w:pPr>
        <w:jc w:val="both"/>
        <w:rPr>
          <w:sz w:val="24"/>
          <w:szCs w:val="24"/>
        </w:rPr>
      </w:pPr>
      <w:r w:rsidRPr="00CC1DD4">
        <w:rPr>
          <w:sz w:val="24"/>
          <w:szCs w:val="24"/>
        </w:rPr>
        <w:t>2) положения об ответственности участников закупки за предоставление недостоверных сведений о стране происхождения товара, указанного в заявке на участие в закупке;</w:t>
      </w:r>
    </w:p>
    <w:p w:rsidR="003615ED" w:rsidRPr="00CC1DD4" w:rsidRDefault="003615ED" w:rsidP="003615ED">
      <w:pPr>
        <w:jc w:val="both"/>
        <w:rPr>
          <w:sz w:val="24"/>
          <w:szCs w:val="24"/>
        </w:rPr>
      </w:pPr>
      <w:bookmarkStart w:id="30" w:name="P405"/>
      <w:bookmarkEnd w:id="30"/>
      <w:r w:rsidRPr="00CC1DD4">
        <w:rPr>
          <w:sz w:val="24"/>
          <w:szCs w:val="24"/>
        </w:rPr>
        <w:t>3) сведений о начальной (максимальной) цене единицы каждого товара, работы, услуги, являющихся предметом закупки;</w:t>
      </w:r>
    </w:p>
    <w:p w:rsidR="003615ED" w:rsidRPr="00CC1DD4" w:rsidRDefault="003615ED" w:rsidP="003615ED">
      <w:pPr>
        <w:jc w:val="both"/>
        <w:rPr>
          <w:sz w:val="24"/>
          <w:szCs w:val="24"/>
        </w:rPr>
      </w:pPr>
      <w:r w:rsidRPr="00CC1DD4">
        <w:rPr>
          <w:sz w:val="24"/>
          <w:szCs w:val="24"/>
        </w:rPr>
        <w:t>4) условия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и она рассматривается как содержащая предложение о поставке иностранных товаров;</w:t>
      </w:r>
    </w:p>
    <w:p w:rsidR="003615ED" w:rsidRPr="00CC1DD4" w:rsidRDefault="003615ED" w:rsidP="003615ED">
      <w:pPr>
        <w:jc w:val="both"/>
        <w:rPr>
          <w:sz w:val="24"/>
          <w:szCs w:val="24"/>
        </w:rPr>
      </w:pPr>
      <w:r w:rsidRPr="00CC1DD4">
        <w:rPr>
          <w:sz w:val="24"/>
          <w:szCs w:val="24"/>
        </w:rPr>
        <w:lastRenderedPageBreak/>
        <w:t>5) условия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пп. 4, 5 п. 1.8.20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пп. 3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он заключается, на начальную (максимальную) цену;</w:t>
      </w:r>
    </w:p>
    <w:p w:rsidR="003615ED" w:rsidRPr="00CC1DD4" w:rsidRDefault="003615ED" w:rsidP="003615ED">
      <w:pPr>
        <w:jc w:val="both"/>
        <w:rPr>
          <w:sz w:val="24"/>
          <w:szCs w:val="24"/>
        </w:rPr>
      </w:pPr>
      <w:r w:rsidRPr="00CC1DD4">
        <w:rPr>
          <w:sz w:val="24"/>
          <w:szCs w:val="24"/>
        </w:rPr>
        <w:t>6) условия отнесения участника закупки к российским или иностранным лицам на основании документов, содержащих информацию о месте его регистрации (для юридических лиц и индивидуальных предпринимателей), удостоверяющих личность (для физических лиц);</w:t>
      </w:r>
    </w:p>
    <w:p w:rsidR="003615ED" w:rsidRPr="00CC1DD4" w:rsidRDefault="003615ED" w:rsidP="003615ED">
      <w:pPr>
        <w:jc w:val="both"/>
        <w:rPr>
          <w:sz w:val="24"/>
          <w:szCs w:val="24"/>
        </w:rPr>
      </w:pPr>
      <w:r w:rsidRPr="00CC1DD4">
        <w:rPr>
          <w:sz w:val="24"/>
          <w:szCs w:val="24"/>
        </w:rPr>
        <w:t>7) указания страны происхождения поставляемого товара на основании сведений, содержащихся в заявке на участие в закупке, представленной участником, с которым заключается договор;</w:t>
      </w:r>
    </w:p>
    <w:p w:rsidR="003615ED" w:rsidRPr="00CC1DD4" w:rsidRDefault="003615ED" w:rsidP="003615ED">
      <w:pPr>
        <w:jc w:val="both"/>
        <w:rPr>
          <w:sz w:val="24"/>
          <w:szCs w:val="24"/>
        </w:rPr>
      </w:pPr>
      <w:r w:rsidRPr="00CC1DD4">
        <w:rPr>
          <w:sz w:val="24"/>
          <w:szCs w:val="24"/>
        </w:rPr>
        <w:t>8) положения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3615ED" w:rsidRPr="00AF38E3" w:rsidRDefault="003615ED" w:rsidP="003615ED">
      <w:pPr>
        <w:jc w:val="both"/>
        <w:rPr>
          <w:sz w:val="24"/>
          <w:szCs w:val="24"/>
        </w:rPr>
      </w:pPr>
      <w:r w:rsidRPr="00CC1DD4">
        <w:rPr>
          <w:sz w:val="24"/>
          <w:szCs w:val="24"/>
        </w:rPr>
        <w:t>9) условия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В этом случае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615ED" w:rsidRPr="00AF38E3" w:rsidRDefault="003615ED" w:rsidP="003615ED">
      <w:pPr>
        <w:jc w:val="both"/>
        <w:rPr>
          <w:sz w:val="24"/>
          <w:szCs w:val="24"/>
        </w:rPr>
      </w:pPr>
      <w:r w:rsidRPr="00AF38E3">
        <w:rPr>
          <w:sz w:val="24"/>
          <w:szCs w:val="24"/>
        </w:rPr>
        <w:t>1.8.22. При закупке товаров (в том числе поставляемых при выполнении работ, оказании услуг) из Перечня, утвержденного Постановлением Правительства РФ от 03.12.2020 N 2013, заказчик учитывает установленную этим нормативным правовым актом минимальную долю закупок товаров российского происхождения. Таковыми признаются товары, включенные:</w:t>
      </w:r>
    </w:p>
    <w:p w:rsidR="003615ED" w:rsidRPr="00AF38E3" w:rsidRDefault="003615ED" w:rsidP="003615ED">
      <w:pPr>
        <w:jc w:val="both"/>
        <w:rPr>
          <w:sz w:val="24"/>
          <w:szCs w:val="24"/>
        </w:rPr>
      </w:pPr>
      <w:r w:rsidRPr="00AF38E3">
        <w:rPr>
          <w:sz w:val="24"/>
          <w:szCs w:val="24"/>
        </w:rPr>
        <w:t>1) в реестр российской промышленной продукции (https://gisp.gov.ru/pp719/p/pub/products/);</w:t>
      </w:r>
    </w:p>
    <w:p w:rsidR="003615ED" w:rsidRPr="00903FC9" w:rsidRDefault="003615ED" w:rsidP="003615ED">
      <w:pPr>
        <w:jc w:val="both"/>
        <w:rPr>
          <w:sz w:val="24"/>
          <w:szCs w:val="24"/>
        </w:rPr>
      </w:pPr>
      <w:r w:rsidRPr="00AF38E3">
        <w:rPr>
          <w:sz w:val="24"/>
          <w:szCs w:val="24"/>
        </w:rPr>
        <w:t>2) единый реестр российской радиоэлектронной продукции (https://gisp.gov.ru/documents/10546664/#)</w:t>
      </w:r>
      <w:r w:rsidRPr="00903FC9">
        <w:rPr>
          <w:sz w:val="24"/>
          <w:szCs w:val="24"/>
        </w:rPr>
        <w:t>;</w:t>
      </w:r>
    </w:p>
    <w:p w:rsidR="003615ED" w:rsidRPr="00AF38E3" w:rsidRDefault="003615ED" w:rsidP="003615ED">
      <w:pPr>
        <w:jc w:val="both"/>
        <w:rPr>
          <w:sz w:val="24"/>
          <w:szCs w:val="24"/>
        </w:rPr>
      </w:pPr>
      <w:r w:rsidRPr="00903FC9">
        <w:rPr>
          <w:sz w:val="24"/>
          <w:szCs w:val="24"/>
        </w:rPr>
        <w:t>3) реестр промышленной продукции, произведенной на территории государства - члена ЕАЭС (https://gisp.gov.ru/pp616/pub/app_eaeu/search/).</w:t>
      </w:r>
    </w:p>
    <w:p w:rsidR="00137090" w:rsidRDefault="003615ED" w:rsidP="003615ED">
      <w:pPr>
        <w:jc w:val="both"/>
        <w:rPr>
          <w:sz w:val="24"/>
          <w:szCs w:val="24"/>
        </w:rPr>
      </w:pPr>
      <w:r w:rsidRPr="00AF38E3">
        <w:rPr>
          <w:sz w:val="24"/>
          <w:szCs w:val="24"/>
        </w:rPr>
        <w:t>1.8.23. При осуществлении закупки для достижения минимальной доли, предусмотренной п. 1.8.22 настоящего Положения, заказчик:</w:t>
      </w:r>
    </w:p>
    <w:p w:rsidR="003615ED" w:rsidRPr="00AF38E3" w:rsidRDefault="003615ED" w:rsidP="003615ED">
      <w:pPr>
        <w:jc w:val="both"/>
        <w:rPr>
          <w:sz w:val="24"/>
          <w:szCs w:val="24"/>
        </w:rPr>
      </w:pPr>
      <w:r w:rsidRPr="00AF38E3">
        <w:rPr>
          <w:sz w:val="24"/>
          <w:szCs w:val="24"/>
        </w:rPr>
        <w:t>1) определяя начальную (максимальную) цену договора, направляет запросы о предоставлении ценовой информации субъектам деятельности в сфере промышленности, информация о которых есть в ГИСП (https://www.gisp.gov.ru/gisplk/);</w:t>
      </w:r>
    </w:p>
    <w:p w:rsidR="003615ED" w:rsidRPr="00AF38E3" w:rsidRDefault="003615ED" w:rsidP="003615ED">
      <w:pPr>
        <w:jc w:val="both"/>
        <w:rPr>
          <w:sz w:val="24"/>
          <w:szCs w:val="24"/>
        </w:rPr>
      </w:pPr>
      <w:r w:rsidRPr="00AF38E3">
        <w:rPr>
          <w:sz w:val="24"/>
          <w:szCs w:val="24"/>
        </w:rPr>
        <w:t>2) описывая объект закупки, приводит характеристики российских товаров.</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31" w:name="P413"/>
      <w:bookmarkEnd w:id="31"/>
      <w:r w:rsidRPr="00CC1DD4">
        <w:rPr>
          <w:sz w:val="24"/>
          <w:szCs w:val="24"/>
        </w:rPr>
        <w:t>1.9. Требования к участникам закупки</w:t>
      </w:r>
    </w:p>
    <w:p w:rsidR="003615ED" w:rsidRPr="00CC1DD4" w:rsidRDefault="003615ED" w:rsidP="003615ED">
      <w:pPr>
        <w:jc w:val="both"/>
        <w:rPr>
          <w:sz w:val="24"/>
          <w:szCs w:val="24"/>
        </w:rPr>
      </w:pPr>
    </w:p>
    <w:p w:rsidR="003615ED" w:rsidRPr="00CC1DD4" w:rsidRDefault="003615ED" w:rsidP="003615ED">
      <w:pPr>
        <w:jc w:val="both"/>
        <w:rPr>
          <w:sz w:val="24"/>
          <w:szCs w:val="24"/>
        </w:rPr>
      </w:pPr>
      <w:bookmarkStart w:id="32" w:name="P415"/>
      <w:bookmarkEnd w:id="32"/>
      <w:r w:rsidRPr="00CC1DD4">
        <w:rPr>
          <w:sz w:val="24"/>
          <w:szCs w:val="24"/>
        </w:rPr>
        <w:t>1.9.1. В документации о конкурентной закупке (извещении о проведении запроса котировок) устанавливаются следующие обязательные требования к участникам закупки:</w:t>
      </w:r>
    </w:p>
    <w:p w:rsidR="003615ED" w:rsidRPr="00CC1DD4" w:rsidRDefault="003615ED" w:rsidP="003615ED">
      <w:pPr>
        <w:jc w:val="both"/>
        <w:rPr>
          <w:sz w:val="24"/>
          <w:szCs w:val="24"/>
        </w:rPr>
      </w:pPr>
      <w:r w:rsidRPr="00CC1DD4">
        <w:rPr>
          <w:sz w:val="24"/>
          <w:szCs w:val="24"/>
        </w:rPr>
        <w:lastRenderedPageBreak/>
        <w:t>1) 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3615ED" w:rsidRPr="00CC1DD4" w:rsidRDefault="003615ED" w:rsidP="003615ED">
      <w:pPr>
        <w:jc w:val="both"/>
        <w:rPr>
          <w:sz w:val="24"/>
          <w:szCs w:val="24"/>
        </w:rPr>
      </w:pPr>
      <w:r w:rsidRPr="00CC1DD4">
        <w:rPr>
          <w:sz w:val="24"/>
          <w:szCs w:val="24"/>
        </w:rPr>
        <w:t>2) участник закупки должен отвечать требованиям документации о закупке;</w:t>
      </w:r>
    </w:p>
    <w:p w:rsidR="003615ED" w:rsidRPr="00CC1DD4" w:rsidRDefault="003615ED" w:rsidP="003615ED">
      <w:pPr>
        <w:jc w:val="both"/>
        <w:rPr>
          <w:sz w:val="24"/>
          <w:szCs w:val="24"/>
        </w:rPr>
      </w:pPr>
      <w:r w:rsidRPr="00CC1DD4">
        <w:rPr>
          <w:sz w:val="24"/>
          <w:szCs w:val="24"/>
        </w:rPr>
        <w:t>3)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615ED" w:rsidRPr="00CC1DD4" w:rsidRDefault="003615ED" w:rsidP="003615ED">
      <w:pPr>
        <w:jc w:val="both"/>
        <w:rPr>
          <w:sz w:val="24"/>
          <w:szCs w:val="24"/>
        </w:rPr>
      </w:pPr>
      <w:r w:rsidRPr="00CC1DD4">
        <w:rPr>
          <w:sz w:val="24"/>
          <w:szCs w:val="24"/>
        </w:rPr>
        <w:t>4)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rsidR="003615ED" w:rsidRPr="00CC1DD4" w:rsidRDefault="003615ED" w:rsidP="003615ED">
      <w:pPr>
        <w:jc w:val="both"/>
        <w:rPr>
          <w:sz w:val="24"/>
          <w:szCs w:val="24"/>
        </w:rPr>
      </w:pPr>
      <w:r w:rsidRPr="00CC1DD4">
        <w:rPr>
          <w:sz w:val="24"/>
          <w:szCs w:val="24"/>
        </w:rPr>
        <w:t>5)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615ED" w:rsidRPr="00CC1DD4" w:rsidRDefault="003615ED" w:rsidP="003615ED">
      <w:pPr>
        <w:jc w:val="both"/>
        <w:rPr>
          <w:sz w:val="24"/>
          <w:szCs w:val="24"/>
        </w:rPr>
      </w:pPr>
      <w:r w:rsidRPr="00CC1DD4">
        <w:rPr>
          <w:sz w:val="24"/>
          <w:szCs w:val="24"/>
        </w:rPr>
        <w:t>6)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3615ED" w:rsidRPr="00CC1DD4" w:rsidRDefault="003615ED" w:rsidP="003615ED">
      <w:pPr>
        <w:jc w:val="both"/>
        <w:rPr>
          <w:sz w:val="24"/>
          <w:szCs w:val="24"/>
        </w:rPr>
      </w:pPr>
      <w:r w:rsidRPr="00CC1DD4">
        <w:rPr>
          <w:sz w:val="24"/>
          <w:szCs w:val="24"/>
        </w:rPr>
        <w:t>7)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615ED" w:rsidRPr="00CC1DD4" w:rsidRDefault="003615ED" w:rsidP="003615ED">
      <w:pPr>
        <w:jc w:val="both"/>
        <w:rPr>
          <w:sz w:val="24"/>
          <w:szCs w:val="24"/>
        </w:rPr>
      </w:pPr>
      <w:r w:rsidRPr="00CC1DD4">
        <w:rPr>
          <w:sz w:val="24"/>
          <w:szCs w:val="24"/>
        </w:rPr>
        <w:t>1.9.2. К участникам закупки не допускается устанавливать требования дискриминационного характера.</w:t>
      </w:r>
    </w:p>
    <w:p w:rsidR="003615ED" w:rsidRPr="00CC1DD4" w:rsidRDefault="003615ED" w:rsidP="003615ED">
      <w:pPr>
        <w:jc w:val="both"/>
        <w:rPr>
          <w:sz w:val="24"/>
          <w:szCs w:val="24"/>
        </w:rPr>
      </w:pPr>
      <w:r w:rsidRPr="00CC1DD4">
        <w:rPr>
          <w:sz w:val="24"/>
          <w:szCs w:val="24"/>
        </w:rPr>
        <w:t>1.9.3.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w:t>
      </w:r>
    </w:p>
    <w:p w:rsidR="003615ED" w:rsidRPr="00CC1DD4" w:rsidRDefault="003615ED" w:rsidP="003615ED">
      <w:pPr>
        <w:jc w:val="both"/>
        <w:rPr>
          <w:sz w:val="24"/>
          <w:szCs w:val="24"/>
        </w:rPr>
      </w:pPr>
      <w:r w:rsidRPr="00CC1DD4">
        <w:rPr>
          <w:sz w:val="24"/>
          <w:szCs w:val="24"/>
        </w:rPr>
        <w:t>1.9.4.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33" w:name="P427"/>
      <w:bookmarkEnd w:id="33"/>
      <w:r w:rsidRPr="00CC1DD4">
        <w:rPr>
          <w:sz w:val="24"/>
          <w:szCs w:val="24"/>
        </w:rPr>
        <w:t>1.10. Условия допуска к участию</w:t>
      </w:r>
    </w:p>
    <w:p w:rsidR="003615ED" w:rsidRPr="00CC1DD4" w:rsidRDefault="003615ED" w:rsidP="003615ED">
      <w:pPr>
        <w:jc w:val="center"/>
        <w:rPr>
          <w:sz w:val="24"/>
          <w:szCs w:val="24"/>
        </w:rPr>
      </w:pPr>
      <w:r w:rsidRPr="00CC1DD4">
        <w:rPr>
          <w:sz w:val="24"/>
          <w:szCs w:val="24"/>
        </w:rPr>
        <w:t>и отстранения от участия в закупках</w:t>
      </w:r>
    </w:p>
    <w:p w:rsidR="003615ED" w:rsidRPr="00CC1DD4" w:rsidRDefault="003615ED" w:rsidP="003615ED">
      <w:pPr>
        <w:jc w:val="both"/>
        <w:rPr>
          <w:sz w:val="24"/>
          <w:szCs w:val="24"/>
        </w:rPr>
      </w:pPr>
    </w:p>
    <w:p w:rsidR="003615ED" w:rsidRPr="00CC1DD4" w:rsidRDefault="003615ED" w:rsidP="003615ED">
      <w:pPr>
        <w:jc w:val="both"/>
        <w:rPr>
          <w:sz w:val="24"/>
          <w:szCs w:val="24"/>
        </w:rPr>
      </w:pPr>
      <w:bookmarkStart w:id="34" w:name="P430"/>
      <w:bookmarkEnd w:id="34"/>
      <w:r w:rsidRPr="00CC1DD4">
        <w:rPr>
          <w:sz w:val="24"/>
          <w:szCs w:val="24"/>
        </w:rPr>
        <w:t>1.10.1. Комиссия по закупкам отказывает участнику закупки в допуске к участию в процедуре закупки в следующих случаях:</w:t>
      </w:r>
    </w:p>
    <w:p w:rsidR="003615ED" w:rsidRPr="00CC1DD4" w:rsidRDefault="003615ED" w:rsidP="003615ED">
      <w:pPr>
        <w:jc w:val="both"/>
        <w:rPr>
          <w:sz w:val="24"/>
          <w:szCs w:val="24"/>
        </w:rPr>
      </w:pPr>
      <w:r w:rsidRPr="00CC1DD4">
        <w:rPr>
          <w:sz w:val="24"/>
          <w:szCs w:val="24"/>
        </w:rPr>
        <w:t>1) выявлено несоответствие участника хотя бы одному из требований, перечисленных в п. 1.9.1 настоящего Положения;</w:t>
      </w:r>
    </w:p>
    <w:p w:rsidR="003615ED" w:rsidRPr="00CC1DD4" w:rsidRDefault="003615ED" w:rsidP="003615ED">
      <w:pPr>
        <w:jc w:val="both"/>
        <w:rPr>
          <w:sz w:val="24"/>
          <w:szCs w:val="24"/>
        </w:rPr>
      </w:pPr>
      <w:r w:rsidRPr="00CC1DD4">
        <w:rPr>
          <w:sz w:val="24"/>
          <w:szCs w:val="24"/>
        </w:rPr>
        <w:t>2) участник закупки и (или) его заявка не соответствуют иным требованиям документации о закупке (извещению о проведении запроса котировок) или настоящего Положения;</w:t>
      </w:r>
    </w:p>
    <w:p w:rsidR="003615ED" w:rsidRPr="00CC1DD4" w:rsidRDefault="003615ED" w:rsidP="003615ED">
      <w:pPr>
        <w:jc w:val="both"/>
        <w:rPr>
          <w:sz w:val="24"/>
          <w:szCs w:val="24"/>
        </w:rPr>
      </w:pPr>
      <w:r w:rsidRPr="00CC1DD4">
        <w:rPr>
          <w:sz w:val="24"/>
          <w:szCs w:val="24"/>
        </w:rPr>
        <w:t>3) участник закупки не представил документы, необходимые для участия в процедуре закупки;</w:t>
      </w:r>
    </w:p>
    <w:p w:rsidR="003615ED" w:rsidRPr="00CC1DD4" w:rsidRDefault="003615ED" w:rsidP="003615ED">
      <w:pPr>
        <w:jc w:val="both"/>
        <w:rPr>
          <w:sz w:val="24"/>
          <w:szCs w:val="24"/>
        </w:rPr>
      </w:pPr>
      <w:r w:rsidRPr="00CC1DD4">
        <w:rPr>
          <w:sz w:val="24"/>
          <w:szCs w:val="24"/>
        </w:rPr>
        <w:t>4) в представленных документах или в заявке указаны недостоверные сведения об участнике закупки и (или) о товарах, работах, услугах;</w:t>
      </w:r>
    </w:p>
    <w:p w:rsidR="003615ED" w:rsidRPr="00CC1DD4" w:rsidRDefault="003615ED" w:rsidP="003615ED">
      <w:pPr>
        <w:jc w:val="both"/>
        <w:rPr>
          <w:sz w:val="24"/>
          <w:szCs w:val="24"/>
        </w:rPr>
      </w:pPr>
      <w:r w:rsidRPr="00CC1DD4">
        <w:rPr>
          <w:sz w:val="24"/>
          <w:szCs w:val="24"/>
        </w:rPr>
        <w:t>5) участник закупки не предоставил обеспечение заявки на участие в закупке, если такое обеспечение предусмотрено документацией о закупке.</w:t>
      </w:r>
    </w:p>
    <w:p w:rsidR="003615ED" w:rsidRPr="00CC1DD4" w:rsidRDefault="003615ED" w:rsidP="003615ED">
      <w:pPr>
        <w:jc w:val="both"/>
        <w:rPr>
          <w:sz w:val="24"/>
          <w:szCs w:val="24"/>
        </w:rPr>
      </w:pPr>
      <w:bookmarkStart w:id="35" w:name="P436"/>
      <w:bookmarkEnd w:id="35"/>
      <w:r w:rsidRPr="00CC1DD4">
        <w:rPr>
          <w:sz w:val="24"/>
          <w:szCs w:val="24"/>
        </w:rPr>
        <w:t>1.10.2. Если выявлен хотя бы один из фактов, указанных в п. 1.10.1 настоящего Положения, комиссия по закупкам обязана отстранить участника от процедуры закупки на любом этапе ее проведения до момента заключения договора.</w:t>
      </w:r>
    </w:p>
    <w:p w:rsidR="003615ED" w:rsidRPr="00CC1DD4" w:rsidRDefault="003615ED" w:rsidP="003615ED">
      <w:pPr>
        <w:jc w:val="both"/>
        <w:rPr>
          <w:sz w:val="24"/>
          <w:szCs w:val="24"/>
        </w:rPr>
      </w:pPr>
      <w:bookmarkStart w:id="36" w:name="P437"/>
      <w:bookmarkEnd w:id="36"/>
      <w:r w:rsidRPr="00CC1DD4">
        <w:rPr>
          <w:sz w:val="24"/>
          <w:szCs w:val="24"/>
        </w:rPr>
        <w:t xml:space="preserve">1.10.3. В случае выявления фактов, предусмотренных в п. 1.10.1, в момент рассмотрения заявок информация об отказе в допуске участникам отражается в протоколе рассмотрения </w:t>
      </w:r>
      <w:r w:rsidRPr="00CC1DD4">
        <w:rPr>
          <w:sz w:val="24"/>
          <w:szCs w:val="24"/>
        </w:rPr>
        <w:lastRenderedPageBreak/>
        <w:t>заявок. При этом указываются основания отказа, факты, послужившие основанием для отказа, и обстоятельства выявления таких фактов.</w:t>
      </w:r>
    </w:p>
    <w:p w:rsidR="003615ED" w:rsidRPr="00CC1DD4" w:rsidRDefault="003615ED" w:rsidP="003615ED">
      <w:pPr>
        <w:jc w:val="both"/>
        <w:rPr>
          <w:sz w:val="24"/>
          <w:szCs w:val="24"/>
        </w:rPr>
      </w:pPr>
      <w:bookmarkStart w:id="37" w:name="P438"/>
      <w:bookmarkEnd w:id="37"/>
      <w:r w:rsidRPr="00CC1DD4">
        <w:rPr>
          <w:sz w:val="24"/>
          <w:szCs w:val="24"/>
        </w:rPr>
        <w:t>1.10.4. Если факты, перечисленные в п. 1.10.1,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в п. 1.7.3 настоящего Положения, а также:</w:t>
      </w:r>
    </w:p>
    <w:p w:rsidR="003615ED" w:rsidRPr="00CC1DD4" w:rsidRDefault="003615ED" w:rsidP="003615ED">
      <w:pPr>
        <w:jc w:val="both"/>
        <w:rPr>
          <w:sz w:val="24"/>
          <w:szCs w:val="24"/>
        </w:rPr>
      </w:pPr>
      <w:r w:rsidRPr="00CC1DD4">
        <w:rPr>
          <w:sz w:val="24"/>
          <w:szCs w:val="24"/>
        </w:rPr>
        <w:t>1) сведения о месте, дате, времени составления протокола;</w:t>
      </w:r>
    </w:p>
    <w:p w:rsidR="003615ED" w:rsidRPr="00CC1DD4" w:rsidRDefault="003615ED" w:rsidP="003615ED">
      <w:pPr>
        <w:jc w:val="both"/>
        <w:rPr>
          <w:sz w:val="24"/>
          <w:szCs w:val="24"/>
        </w:rPr>
      </w:pPr>
      <w:r w:rsidRPr="00CC1DD4">
        <w:rPr>
          <w:sz w:val="24"/>
          <w:szCs w:val="24"/>
        </w:rPr>
        <w:t>2) фамилии, имена, отчества, должности членов комиссии по закупкам;</w:t>
      </w:r>
    </w:p>
    <w:p w:rsidR="003615ED" w:rsidRPr="00CC1DD4" w:rsidRDefault="003615ED" w:rsidP="003615ED">
      <w:pPr>
        <w:jc w:val="both"/>
        <w:rPr>
          <w:sz w:val="24"/>
          <w:szCs w:val="24"/>
        </w:rPr>
      </w:pPr>
      <w:r w:rsidRPr="00CC1DD4">
        <w:rPr>
          <w:sz w:val="24"/>
          <w:szCs w:val="24"/>
        </w:rPr>
        <w:t>3) номер заявки, присвоенный оператором электронной площадки при ее получении;</w:t>
      </w:r>
    </w:p>
    <w:p w:rsidR="003615ED" w:rsidRPr="00CC1DD4" w:rsidRDefault="003615ED" w:rsidP="003615ED">
      <w:pPr>
        <w:jc w:val="both"/>
        <w:rPr>
          <w:sz w:val="24"/>
          <w:szCs w:val="24"/>
        </w:rPr>
      </w:pPr>
      <w:r w:rsidRPr="00CC1DD4">
        <w:rPr>
          <w:sz w:val="24"/>
          <w:szCs w:val="24"/>
        </w:rPr>
        <w:t>4) основание для отстранения в соответствии с п. 1.10.1 Положения;</w:t>
      </w:r>
    </w:p>
    <w:p w:rsidR="003615ED" w:rsidRPr="00CC1DD4" w:rsidRDefault="003615ED" w:rsidP="003615ED">
      <w:pPr>
        <w:jc w:val="both"/>
        <w:rPr>
          <w:sz w:val="24"/>
          <w:szCs w:val="24"/>
        </w:rPr>
      </w:pPr>
      <w:r w:rsidRPr="00CC1DD4">
        <w:rPr>
          <w:sz w:val="24"/>
          <w:szCs w:val="24"/>
        </w:rPr>
        <w:t>5) обстоятельства, при которых выявлен факт, указанный в п. 1.10.1 Положения;</w:t>
      </w:r>
    </w:p>
    <w:p w:rsidR="003615ED" w:rsidRPr="00CC1DD4" w:rsidRDefault="003615ED" w:rsidP="003615ED">
      <w:pPr>
        <w:jc w:val="both"/>
        <w:rPr>
          <w:sz w:val="24"/>
          <w:szCs w:val="24"/>
        </w:rPr>
      </w:pPr>
      <w:r w:rsidRPr="00CC1DD4">
        <w:rPr>
          <w:sz w:val="24"/>
          <w:szCs w:val="24"/>
        </w:rPr>
        <w:t>6) сведения, полученные Заказчиком, комиссией по закупкам в подтверждение факта, названного в п. 1.10.1 Положения;</w:t>
      </w:r>
    </w:p>
    <w:p w:rsidR="003615ED" w:rsidRPr="00CC1DD4" w:rsidRDefault="003615ED" w:rsidP="003615ED">
      <w:pPr>
        <w:jc w:val="both"/>
        <w:rPr>
          <w:sz w:val="24"/>
          <w:szCs w:val="24"/>
        </w:rPr>
      </w:pPr>
      <w:r w:rsidRPr="00CC1DD4">
        <w:rPr>
          <w:sz w:val="24"/>
          <w:szCs w:val="24"/>
        </w:rPr>
        <w:t>7) решение комиссии по закупкам об отстранении от участия с обоснованием такого решения и сведениями о решении по этому вопросу каждого члена комиссии.</w:t>
      </w:r>
    </w:p>
    <w:p w:rsidR="003615ED" w:rsidRPr="00CC1DD4" w:rsidRDefault="003615ED" w:rsidP="003615ED">
      <w:pPr>
        <w:jc w:val="both"/>
        <w:rPr>
          <w:sz w:val="24"/>
          <w:szCs w:val="24"/>
        </w:rPr>
      </w:pPr>
      <w:r w:rsidRPr="00CC1DD4">
        <w:rPr>
          <w:sz w:val="24"/>
          <w:szCs w:val="24"/>
        </w:rPr>
        <w:t>Указанный протокол размещается в ЕИС</w:t>
      </w:r>
      <w:r>
        <w:rPr>
          <w:sz w:val="24"/>
          <w:szCs w:val="24"/>
        </w:rPr>
        <w:t xml:space="preserve"> </w:t>
      </w:r>
      <w:r w:rsidRPr="006F2F50">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jc w:val="both"/>
        <w:rPr>
          <w:sz w:val="24"/>
          <w:szCs w:val="24"/>
        </w:rPr>
      </w:pPr>
    </w:p>
    <w:p w:rsidR="003615ED" w:rsidRDefault="003615ED" w:rsidP="003615ED">
      <w:pPr>
        <w:jc w:val="center"/>
        <w:outlineLvl w:val="1"/>
        <w:rPr>
          <w:sz w:val="24"/>
          <w:szCs w:val="24"/>
        </w:rPr>
      </w:pPr>
      <w:bookmarkStart w:id="38" w:name="P448"/>
      <w:bookmarkEnd w:id="38"/>
      <w:r w:rsidRPr="00CC1DD4">
        <w:rPr>
          <w:sz w:val="24"/>
          <w:szCs w:val="24"/>
        </w:rPr>
        <w:t>1.11. Порядок заключения и исполнения договора</w:t>
      </w:r>
    </w:p>
    <w:p w:rsidR="003615ED" w:rsidRPr="006F2F50" w:rsidRDefault="003615ED" w:rsidP="003615ED">
      <w:pPr>
        <w:jc w:val="center"/>
        <w:outlineLvl w:val="1"/>
        <w:rPr>
          <w:sz w:val="24"/>
          <w:szCs w:val="24"/>
        </w:rPr>
      </w:pPr>
      <w:r w:rsidRPr="006F2F50">
        <w:rPr>
          <w:sz w:val="24"/>
          <w:szCs w:val="24"/>
        </w:rPr>
        <w:t>по результатам конкурентной закупки, осуществляемой</w:t>
      </w:r>
    </w:p>
    <w:p w:rsidR="003615ED" w:rsidRPr="00CC1DD4" w:rsidRDefault="003615ED" w:rsidP="003615ED">
      <w:pPr>
        <w:jc w:val="center"/>
        <w:outlineLvl w:val="1"/>
        <w:rPr>
          <w:sz w:val="24"/>
          <w:szCs w:val="24"/>
        </w:rPr>
      </w:pPr>
      <w:r w:rsidRPr="006F2F50">
        <w:rPr>
          <w:sz w:val="24"/>
          <w:szCs w:val="24"/>
        </w:rPr>
        <w:t>в электронной форме</w:t>
      </w:r>
    </w:p>
    <w:p w:rsidR="003615ED" w:rsidRPr="00CC1DD4" w:rsidRDefault="003615ED" w:rsidP="003615ED">
      <w:pPr>
        <w:jc w:val="both"/>
        <w:rPr>
          <w:sz w:val="24"/>
          <w:szCs w:val="24"/>
        </w:rPr>
      </w:pPr>
    </w:p>
    <w:p w:rsidR="003615ED" w:rsidRPr="00CC1DD4" w:rsidRDefault="003615ED" w:rsidP="003615ED">
      <w:pPr>
        <w:jc w:val="both"/>
        <w:rPr>
          <w:sz w:val="24"/>
          <w:szCs w:val="24"/>
        </w:rPr>
      </w:pPr>
      <w:r w:rsidRPr="00CC1DD4">
        <w:rPr>
          <w:sz w:val="24"/>
          <w:szCs w:val="24"/>
        </w:rPr>
        <w:t>1.11.1. Договор заключается Заказчиком в порядке, установленном настоящим Положением, с учетом норм законодательства РФ.</w:t>
      </w:r>
    </w:p>
    <w:p w:rsidR="003615ED" w:rsidRPr="00CC1DD4" w:rsidRDefault="003615ED" w:rsidP="003615ED">
      <w:pPr>
        <w:jc w:val="both"/>
        <w:rPr>
          <w:sz w:val="24"/>
          <w:szCs w:val="24"/>
        </w:rPr>
      </w:pPr>
      <w:r w:rsidRPr="00CC1DD4">
        <w:rPr>
          <w:sz w:val="24"/>
          <w:szCs w:val="24"/>
        </w:rPr>
        <w:t xml:space="preserve">1.11.2. Договор по результатам проведения конкурентной закупки </w:t>
      </w:r>
      <w:r w:rsidRPr="006F2F50">
        <w:rPr>
          <w:sz w:val="24"/>
          <w:szCs w:val="24"/>
        </w:rPr>
        <w:t xml:space="preserve">в электронной форме </w:t>
      </w:r>
      <w:r w:rsidRPr="00CC1DD4">
        <w:rPr>
          <w:sz w:val="24"/>
          <w:szCs w:val="24"/>
        </w:rPr>
        <w:t xml:space="preserve">Заказчик заключает не ранее чем через 10 дней и не позднее чем через 20 дней с даты размещения в ЕИС итогового протокола, составленного по </w:t>
      </w:r>
      <w:r w:rsidRPr="006F2F50">
        <w:rPr>
          <w:sz w:val="24"/>
          <w:szCs w:val="24"/>
        </w:rPr>
        <w:t xml:space="preserve">ее </w:t>
      </w:r>
      <w:r>
        <w:rPr>
          <w:sz w:val="24"/>
          <w:szCs w:val="24"/>
        </w:rPr>
        <w:t>результатам</w:t>
      </w:r>
      <w:r w:rsidRPr="00CC1DD4">
        <w:rPr>
          <w:sz w:val="24"/>
          <w:szCs w:val="24"/>
        </w:rPr>
        <w:t xml:space="preserve">, </w:t>
      </w:r>
      <w:r w:rsidRPr="006F2F50">
        <w:rPr>
          <w:sz w:val="24"/>
          <w:szCs w:val="24"/>
        </w:rPr>
        <w:t xml:space="preserve">с использованием программно-аппаратных средств электронной площадки </w:t>
      </w:r>
      <w:r w:rsidRPr="00CC1DD4">
        <w:rPr>
          <w:sz w:val="24"/>
          <w:szCs w:val="24"/>
        </w:rPr>
        <w:t>в следующем порядке.</w:t>
      </w:r>
    </w:p>
    <w:p w:rsidR="003615ED" w:rsidRPr="00CC1DD4" w:rsidRDefault="003615ED" w:rsidP="003615ED">
      <w:pPr>
        <w:jc w:val="both"/>
        <w:rPr>
          <w:sz w:val="24"/>
          <w:szCs w:val="24"/>
        </w:rPr>
      </w:pPr>
      <w:r w:rsidRPr="00CC1DD4">
        <w:rPr>
          <w:sz w:val="24"/>
          <w:szCs w:val="24"/>
        </w:rPr>
        <w:t>В проект договора, который прилагается к извещению о проведении закупки и (или)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на участие в закупке или в ходе проведения аукциона, переторжки (если она проводилась).</w:t>
      </w:r>
    </w:p>
    <w:p w:rsidR="003615ED" w:rsidRPr="00CC1DD4" w:rsidRDefault="003615ED" w:rsidP="003615ED">
      <w:pPr>
        <w:jc w:val="both"/>
        <w:rPr>
          <w:sz w:val="24"/>
          <w:szCs w:val="24"/>
        </w:rPr>
      </w:pPr>
      <w:r w:rsidRPr="00CC1DD4">
        <w:rPr>
          <w:sz w:val="24"/>
          <w:szCs w:val="24"/>
        </w:rPr>
        <w:t xml:space="preserve">В течение пяти дней со дня размещения в ЕИС итогового протокола закупки Заказчик </w:t>
      </w:r>
      <w:r w:rsidRPr="00462559">
        <w:rPr>
          <w:sz w:val="24"/>
          <w:szCs w:val="24"/>
        </w:rPr>
        <w:t>размещает в ЕИС и на электронной площадке без своей подписи проект договора, включающий указанные выше сведения</w:t>
      </w:r>
      <w:r w:rsidRPr="00CC1DD4">
        <w:rPr>
          <w:sz w:val="24"/>
          <w:szCs w:val="24"/>
        </w:rPr>
        <w:t>.</w:t>
      </w:r>
    </w:p>
    <w:p w:rsidR="003615ED" w:rsidRPr="00CC1DD4" w:rsidRDefault="003615ED" w:rsidP="003615ED">
      <w:pPr>
        <w:jc w:val="both"/>
        <w:rPr>
          <w:sz w:val="24"/>
          <w:szCs w:val="24"/>
        </w:rPr>
      </w:pPr>
      <w:r w:rsidRPr="00CC1DD4">
        <w:rPr>
          <w:sz w:val="24"/>
          <w:szCs w:val="24"/>
        </w:rPr>
        <w:t>Победитель закупки (</w:t>
      </w:r>
      <w:r w:rsidRPr="00462559">
        <w:rPr>
          <w:sz w:val="24"/>
          <w:szCs w:val="24"/>
        </w:rPr>
        <w:t>или иное лицо, с которым заключается договор</w:t>
      </w:r>
      <w:r w:rsidRPr="00CC1DD4">
        <w:rPr>
          <w:sz w:val="24"/>
          <w:szCs w:val="24"/>
        </w:rPr>
        <w:t xml:space="preserve">) в течение пяти дней со дня </w:t>
      </w:r>
      <w:r w:rsidRPr="00462559">
        <w:rPr>
          <w:sz w:val="24"/>
          <w:szCs w:val="24"/>
        </w:rPr>
        <w:t>размещения Заказчиком проекта договора подписывает его усиленной электронной подписью, размещает на электронной площадке подписанный проект договора и документ, подтверждающий предоставление обеспечения исполнения договора (если такое требование установлено в извещении и (или) документации о закупке)</w:t>
      </w:r>
      <w:r w:rsidRPr="00CC1DD4">
        <w:rPr>
          <w:sz w:val="24"/>
          <w:szCs w:val="24"/>
        </w:rPr>
        <w:t>.</w:t>
      </w:r>
    </w:p>
    <w:p w:rsidR="003615ED" w:rsidRPr="00CC1DD4" w:rsidRDefault="003615ED" w:rsidP="003615ED">
      <w:pPr>
        <w:jc w:val="both"/>
        <w:rPr>
          <w:sz w:val="24"/>
          <w:szCs w:val="24"/>
        </w:rPr>
      </w:pPr>
      <w:r w:rsidRPr="00CC1DD4">
        <w:rPr>
          <w:sz w:val="24"/>
          <w:szCs w:val="24"/>
        </w:rPr>
        <w:t xml:space="preserve">Заказчик не ранее чем через 10 дней со дня размещения в ЕИС протокола закупки, на основании которого заключается договор, </w:t>
      </w:r>
      <w:r w:rsidRPr="00462559">
        <w:rPr>
          <w:sz w:val="24"/>
          <w:szCs w:val="24"/>
        </w:rPr>
        <w:t>и предоставления участником, с которым заключается договор, обеспечения исполнения договора, соответствующего требованиям, установленным извещением и (или) документацией о проведении закупки (если требование о предоставлении обеспечения установлено в извещении и (или) документации о закупке), подписывает договор усиленной электронной подписью лица, имеющего право действовать от имени Заказчика, и размещает в ЕИС в день его подписания.</w:t>
      </w:r>
    </w:p>
    <w:p w:rsidR="003615ED" w:rsidRPr="00CC1DD4" w:rsidRDefault="003615ED" w:rsidP="003615ED">
      <w:pPr>
        <w:jc w:val="both"/>
        <w:rPr>
          <w:sz w:val="24"/>
          <w:szCs w:val="24"/>
        </w:rPr>
      </w:pPr>
      <w:r w:rsidRPr="00CC1DD4">
        <w:rPr>
          <w:sz w:val="24"/>
          <w:szCs w:val="24"/>
        </w:rPr>
        <w:t xml:space="preserve">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w:t>
      </w:r>
      <w:r w:rsidRPr="00CC1DD4">
        <w:rPr>
          <w:sz w:val="24"/>
          <w:szCs w:val="24"/>
        </w:rPr>
        <w:lastRenderedPageBreak/>
        <w:t>действия (бездействие) Заказчика, комиссии по закупкам, оператора электронной площадки.</w:t>
      </w:r>
    </w:p>
    <w:p w:rsidR="003615ED" w:rsidRPr="00CC1DD4" w:rsidRDefault="003615ED" w:rsidP="003615ED">
      <w:pPr>
        <w:jc w:val="both"/>
        <w:rPr>
          <w:sz w:val="24"/>
          <w:szCs w:val="24"/>
        </w:rPr>
      </w:pPr>
      <w:r w:rsidRPr="00CC1DD4">
        <w:rPr>
          <w:sz w:val="24"/>
          <w:szCs w:val="24"/>
        </w:rPr>
        <w:t>1.11.3. Договор с единственным поставщиком заключается в следующем порядке.</w:t>
      </w:r>
    </w:p>
    <w:p w:rsidR="003615ED" w:rsidRPr="00CC1DD4" w:rsidRDefault="003615ED" w:rsidP="003615ED">
      <w:pPr>
        <w:jc w:val="both"/>
        <w:rPr>
          <w:sz w:val="24"/>
          <w:szCs w:val="24"/>
        </w:rPr>
      </w:pPr>
      <w:r w:rsidRPr="00CC1DD4">
        <w:rPr>
          <w:sz w:val="24"/>
          <w:szCs w:val="24"/>
        </w:rPr>
        <w:t>Заказчик передает единственному поставщику два экземпляра проекта договора с согласованными сторонами условиями.</w:t>
      </w:r>
    </w:p>
    <w:p w:rsidR="003615ED" w:rsidRPr="00CC1DD4" w:rsidRDefault="003615ED" w:rsidP="003615ED">
      <w:pPr>
        <w:jc w:val="both"/>
        <w:rPr>
          <w:sz w:val="24"/>
          <w:szCs w:val="24"/>
        </w:rPr>
      </w:pPr>
      <w:r w:rsidRPr="00CC1DD4">
        <w:rPr>
          <w:sz w:val="24"/>
          <w:szCs w:val="24"/>
        </w:rPr>
        <w:t>Единственный поставщик передает Заказчику подписанные и скрепленные печатью (при наличии) два экземпляра проекта договора не позднее чем через пять дней со дня его получения от Заказчика.</w:t>
      </w:r>
    </w:p>
    <w:p w:rsidR="003615ED" w:rsidRPr="00CC1DD4" w:rsidRDefault="003615ED" w:rsidP="003615ED">
      <w:pPr>
        <w:jc w:val="both"/>
        <w:rPr>
          <w:sz w:val="24"/>
          <w:szCs w:val="24"/>
        </w:rPr>
      </w:pPr>
      <w:r w:rsidRPr="00CC1DD4">
        <w:rPr>
          <w:sz w:val="24"/>
          <w:szCs w:val="24"/>
        </w:rPr>
        <w:t>Заказчик возвращает поставщику подписанный и заверенный печатью (при наличии) один экземпляр договора не позднее чем через пять дней со дня его получения.</w:t>
      </w:r>
    </w:p>
    <w:p w:rsidR="003615ED" w:rsidRPr="00CC1DD4" w:rsidRDefault="003615ED" w:rsidP="003615ED">
      <w:pPr>
        <w:jc w:val="both"/>
        <w:rPr>
          <w:sz w:val="24"/>
          <w:szCs w:val="24"/>
        </w:rPr>
      </w:pPr>
      <w:r w:rsidRPr="00CC1DD4">
        <w:rPr>
          <w:sz w:val="24"/>
          <w:szCs w:val="24"/>
        </w:rPr>
        <w:t>1.11.4. Если участник закупки, с которым заключается договор согласно настоящему Положению, получив проект договора в срок, предусмотренный для заключения договора, обнаружит в его тексте неточности, технические ошибки, опечатки, несоответствие условиям, которые были предложены в заявке этого участника закупки, оформляется протокол разногласий. Протокол разногласий составляется в письменной форме. Он должен содержать следующие сведения:</w:t>
      </w:r>
    </w:p>
    <w:p w:rsidR="003615ED" w:rsidRPr="00CC1DD4" w:rsidRDefault="003615ED" w:rsidP="003615ED">
      <w:pPr>
        <w:jc w:val="both"/>
        <w:rPr>
          <w:sz w:val="24"/>
          <w:szCs w:val="24"/>
        </w:rPr>
      </w:pPr>
      <w:r w:rsidRPr="00CC1DD4">
        <w:rPr>
          <w:sz w:val="24"/>
          <w:szCs w:val="24"/>
        </w:rPr>
        <w:t>1) место, дату и время составления протокола;</w:t>
      </w:r>
    </w:p>
    <w:p w:rsidR="003615ED" w:rsidRPr="00CC1DD4" w:rsidRDefault="003615ED" w:rsidP="003615ED">
      <w:pPr>
        <w:jc w:val="both"/>
        <w:rPr>
          <w:sz w:val="24"/>
          <w:szCs w:val="24"/>
        </w:rPr>
      </w:pPr>
      <w:r w:rsidRPr="00CC1DD4">
        <w:rPr>
          <w:sz w:val="24"/>
          <w:szCs w:val="24"/>
        </w:rPr>
        <w:t>2) наименование предмета закупки и номер закупки;</w:t>
      </w:r>
    </w:p>
    <w:p w:rsidR="003615ED" w:rsidRPr="00CC1DD4" w:rsidRDefault="003615ED" w:rsidP="003615ED">
      <w:pPr>
        <w:jc w:val="both"/>
        <w:rPr>
          <w:sz w:val="24"/>
          <w:szCs w:val="24"/>
        </w:rPr>
      </w:pPr>
      <w:r w:rsidRPr="00CC1DD4">
        <w:rPr>
          <w:sz w:val="24"/>
          <w:szCs w:val="24"/>
        </w:rPr>
        <w:t>3) положения договора, в которых, по мнению участника закупки, содержатся неточности, технические ошибки, опечатки, несоответствие условиям, предложенным в заявке данного участника.</w:t>
      </w:r>
    </w:p>
    <w:p w:rsidR="003615ED" w:rsidRPr="00CC1DD4" w:rsidRDefault="003615ED" w:rsidP="003615ED">
      <w:pPr>
        <w:jc w:val="both"/>
        <w:rPr>
          <w:sz w:val="24"/>
          <w:szCs w:val="24"/>
        </w:rPr>
      </w:pPr>
      <w:r w:rsidRPr="00CC1DD4">
        <w:rPr>
          <w:sz w:val="24"/>
          <w:szCs w:val="24"/>
        </w:rPr>
        <w:t>Подписанный участником закупки протокол в тот же день направляется Заказчику</w:t>
      </w:r>
      <w:r>
        <w:rPr>
          <w:sz w:val="24"/>
          <w:szCs w:val="24"/>
        </w:rPr>
        <w:t xml:space="preserve"> </w:t>
      </w:r>
      <w:r w:rsidRPr="00462559">
        <w:rPr>
          <w:sz w:val="24"/>
          <w:szCs w:val="24"/>
        </w:rPr>
        <w:t>с использованием программно-аппаратных средств электронной площадки</w:t>
      </w:r>
      <w:r w:rsidRPr="00CC1DD4">
        <w:rPr>
          <w:sz w:val="24"/>
          <w:szCs w:val="24"/>
        </w:rPr>
        <w:t>.</w:t>
      </w:r>
    </w:p>
    <w:p w:rsidR="003615ED" w:rsidRPr="00CC1DD4" w:rsidRDefault="003615ED" w:rsidP="003615ED">
      <w:pPr>
        <w:jc w:val="both"/>
        <w:rPr>
          <w:sz w:val="24"/>
          <w:szCs w:val="24"/>
        </w:rPr>
      </w:pPr>
      <w:r w:rsidRPr="00CC1DD4">
        <w:rPr>
          <w:sz w:val="24"/>
          <w:szCs w:val="24"/>
        </w:rPr>
        <w:t>Заказчик рассматривает протокол разногласий в течение двух рабочих дней со дня его получения от участника закупки. Если замечания участника закупки учтены полностью или частично, Заказчик вносит изменения в проект договора и повторно направляет его участнику. Вместе с тем Заказчик вправе направить участнику закупки договор в первоначальном варианте и отдельный документ с указанием причин, по которым в принятии замечаний участника закупки, содержащихся в протоколе разногласий, отказано. В случае когда по результатам учета замечаний изменяются количество, объем, цена закупаемых товаров, работ, услуг или сроки исполнения договора по сравнению с указанными в протоколе, составленном по результатам закупки, информация об этом размещается в ЕИС в соответствии с п. 1.4.2 настоящего Положения.</w:t>
      </w:r>
    </w:p>
    <w:p w:rsidR="003615ED" w:rsidRPr="00CC1DD4" w:rsidRDefault="003615ED" w:rsidP="003615ED">
      <w:pPr>
        <w:jc w:val="both"/>
        <w:rPr>
          <w:sz w:val="24"/>
          <w:szCs w:val="24"/>
        </w:rPr>
      </w:pPr>
      <w:r w:rsidRPr="00CC1DD4">
        <w:rPr>
          <w:sz w:val="24"/>
          <w:szCs w:val="24"/>
        </w:rPr>
        <w:t xml:space="preserve">Участник закупки, с которым заключается договор, в течение пяти дней со дня его получения </w:t>
      </w:r>
      <w:r w:rsidRPr="00462559">
        <w:rPr>
          <w:sz w:val="24"/>
          <w:szCs w:val="24"/>
        </w:rPr>
        <w:t>подписывает договор в окончательной редакции Заказчика усиленной электронной подписью, размещает на электронной площадке подписанный проект договора и документ, подтверждающий предоставление обеспечения исполнения договора (если такое требование установлено в извещении и (или) документации о закупке)</w:t>
      </w:r>
      <w:r w:rsidRPr="00CC1DD4">
        <w:rPr>
          <w:sz w:val="24"/>
          <w:szCs w:val="24"/>
        </w:rPr>
        <w:t>.</w:t>
      </w:r>
    </w:p>
    <w:p w:rsidR="003615ED" w:rsidRPr="00CC1DD4" w:rsidRDefault="003615ED" w:rsidP="003615ED">
      <w:pPr>
        <w:jc w:val="both"/>
        <w:rPr>
          <w:sz w:val="24"/>
          <w:szCs w:val="24"/>
        </w:rPr>
      </w:pPr>
      <w:bookmarkStart w:id="39" w:name="P467"/>
      <w:bookmarkEnd w:id="39"/>
      <w:r w:rsidRPr="00CC1DD4">
        <w:rPr>
          <w:sz w:val="24"/>
          <w:szCs w:val="24"/>
        </w:rPr>
        <w:t>1.11.5. Участник закупки признается уклонившимся от заключения договора в случае, когда:</w:t>
      </w:r>
    </w:p>
    <w:p w:rsidR="003615ED" w:rsidRPr="00CC1DD4" w:rsidRDefault="003615ED" w:rsidP="003615ED">
      <w:pPr>
        <w:jc w:val="both"/>
        <w:rPr>
          <w:sz w:val="24"/>
          <w:szCs w:val="24"/>
        </w:rPr>
      </w:pPr>
      <w:r w:rsidRPr="00CC1DD4">
        <w:rPr>
          <w:sz w:val="24"/>
          <w:szCs w:val="24"/>
        </w:rPr>
        <w:t>1) не представил подписанный договор (отказался от заключения договора) в редакции Заказчика в срок, определенный настоящим Положением;</w:t>
      </w:r>
    </w:p>
    <w:p w:rsidR="003615ED" w:rsidRPr="00CC1DD4" w:rsidRDefault="003615ED" w:rsidP="003615ED">
      <w:pPr>
        <w:jc w:val="both"/>
        <w:rPr>
          <w:sz w:val="24"/>
          <w:szCs w:val="24"/>
        </w:rPr>
      </w:pPr>
      <w:r w:rsidRPr="00CC1DD4">
        <w:rPr>
          <w:sz w:val="24"/>
          <w:szCs w:val="24"/>
        </w:rPr>
        <w:t>2) не предоставил обеспечение исполнения договора в срок, установленный документацией (извещением) о закупке, или предоставил с нарушением условий, указанных в документации (извещении) о закупке, - если требование о предоставлении такого обеспечения было предусмотрено документацией о закупке и проектом договора;</w:t>
      </w:r>
    </w:p>
    <w:p w:rsidR="003615ED" w:rsidRPr="00CC1DD4" w:rsidRDefault="003615ED" w:rsidP="003615ED">
      <w:pPr>
        <w:jc w:val="both"/>
        <w:rPr>
          <w:sz w:val="24"/>
          <w:szCs w:val="24"/>
        </w:rPr>
      </w:pPr>
      <w:r w:rsidRPr="00CC1DD4">
        <w:rPr>
          <w:sz w:val="24"/>
          <w:szCs w:val="24"/>
        </w:rPr>
        <w:t>3) не представил сведения о цепочке собственников, включая бенефициаров (в том числе конечных), и документы, подтверждающие данные сведения, - если требование о представлении таких сведений и документов установлено документацией о закупке и проектом договора.</w:t>
      </w:r>
    </w:p>
    <w:p w:rsidR="003615ED" w:rsidRPr="00CC1DD4" w:rsidRDefault="003615ED" w:rsidP="003615ED">
      <w:pPr>
        <w:jc w:val="both"/>
        <w:rPr>
          <w:sz w:val="24"/>
          <w:szCs w:val="24"/>
        </w:rPr>
      </w:pPr>
      <w:r w:rsidRPr="00CC1DD4">
        <w:rPr>
          <w:sz w:val="24"/>
          <w:szCs w:val="24"/>
        </w:rPr>
        <w:lastRenderedPageBreak/>
        <w:t>1.11.6. Не позднее одного рабочего дня, следующего за днем, когда установлены факты, предусмотренные в п. 1.11.5 настоящего Положения, Заказчик составляет протокол о признании участника уклонившимся от заключения договора. В протоколе должны быть отражены следующие сведения:</w:t>
      </w:r>
    </w:p>
    <w:p w:rsidR="003615ED" w:rsidRPr="00CC1DD4" w:rsidRDefault="003615ED" w:rsidP="003615ED">
      <w:pPr>
        <w:jc w:val="both"/>
        <w:rPr>
          <w:sz w:val="24"/>
          <w:szCs w:val="24"/>
        </w:rPr>
      </w:pPr>
      <w:r w:rsidRPr="00CC1DD4">
        <w:rPr>
          <w:sz w:val="24"/>
          <w:szCs w:val="24"/>
        </w:rPr>
        <w:t>1) место, дата и время составления протокола;</w:t>
      </w:r>
    </w:p>
    <w:p w:rsidR="003615ED" w:rsidRPr="00CC1DD4" w:rsidRDefault="003615ED" w:rsidP="003615ED">
      <w:pPr>
        <w:jc w:val="both"/>
        <w:rPr>
          <w:sz w:val="24"/>
          <w:szCs w:val="24"/>
        </w:rPr>
      </w:pPr>
      <w:r w:rsidRPr="00CC1DD4">
        <w:rPr>
          <w:sz w:val="24"/>
          <w:szCs w:val="24"/>
        </w:rPr>
        <w:t>2) наименование лица, которое уклонилось от заключения договора;</w:t>
      </w:r>
    </w:p>
    <w:p w:rsidR="003615ED" w:rsidRPr="00CC1DD4" w:rsidRDefault="003615ED" w:rsidP="003615ED">
      <w:pPr>
        <w:jc w:val="both"/>
        <w:rPr>
          <w:sz w:val="24"/>
          <w:szCs w:val="24"/>
        </w:rPr>
      </w:pPr>
      <w:r w:rsidRPr="00CC1DD4">
        <w:rPr>
          <w:sz w:val="24"/>
          <w:szCs w:val="24"/>
        </w:rPr>
        <w:t>3) факты, на основании которых лицо признано уклонившимся от заключения договора.</w:t>
      </w:r>
    </w:p>
    <w:p w:rsidR="003615ED" w:rsidRPr="00CC1DD4" w:rsidRDefault="003615ED" w:rsidP="003615ED">
      <w:pPr>
        <w:jc w:val="both"/>
        <w:rPr>
          <w:sz w:val="24"/>
          <w:szCs w:val="24"/>
        </w:rPr>
      </w:pPr>
      <w:r w:rsidRPr="00CC1DD4">
        <w:rPr>
          <w:sz w:val="24"/>
          <w:szCs w:val="24"/>
        </w:rPr>
        <w:t>Протокол составляется в двух экземплярах, подписывается Заказчиком в день его составления. Один экземпляр хранится у Заказчика, второй в течение трех рабочих дней со дня подписания направляется лицу, с которым Заказчик отказывается заключить договор. Протокол размещается в ЕИС</w:t>
      </w:r>
      <w:r>
        <w:rPr>
          <w:sz w:val="24"/>
          <w:szCs w:val="24"/>
        </w:rPr>
        <w:t xml:space="preserve"> </w:t>
      </w:r>
      <w:r w:rsidRPr="00462559">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jc w:val="both"/>
        <w:rPr>
          <w:sz w:val="24"/>
          <w:szCs w:val="24"/>
        </w:rPr>
      </w:pPr>
      <w:r w:rsidRPr="00CC1DD4">
        <w:rPr>
          <w:sz w:val="24"/>
          <w:szCs w:val="24"/>
        </w:rPr>
        <w:t>1.11.7. В случае</w:t>
      </w:r>
      <w:r w:rsidR="00137090">
        <w:rPr>
          <w:sz w:val="24"/>
          <w:szCs w:val="24"/>
        </w:rPr>
        <w:t xml:space="preserve">, </w:t>
      </w:r>
      <w:r w:rsidRPr="00CC1DD4">
        <w:rPr>
          <w:sz w:val="24"/>
          <w:szCs w:val="24"/>
        </w:rPr>
        <w:t xml:space="preserve"> когда участник закупки признан победителем закупки, но отстранен от участия в ней в соответствии с п. 1.10.2 настоящего Положения, признан уклонившимся или отказался от заключения договора, договор с участником конкурса, запроса предложений, заявке которого присвоен второй номер, либо с участником аукциона, запроса котировок, предложение о цене которого является следующим после предложения победителя, заключается в следующем порядке.</w:t>
      </w:r>
    </w:p>
    <w:p w:rsidR="003615ED" w:rsidRPr="00CC1DD4" w:rsidRDefault="003615ED" w:rsidP="003615ED">
      <w:pPr>
        <w:jc w:val="both"/>
        <w:rPr>
          <w:sz w:val="24"/>
          <w:szCs w:val="24"/>
        </w:rPr>
      </w:pPr>
      <w:r w:rsidRPr="00CC1DD4">
        <w:rPr>
          <w:sz w:val="24"/>
          <w:szCs w:val="24"/>
        </w:rPr>
        <w:t>В проект договора, прилагаемый к извещению о проведении закупки и документации, включаются реквизиты участника конкурса или запроса предложений, заявке которого присвоен второй номер, либо участника аукциона, запроса котировок, предложение которого о цене является следующим после предложения победителя, условия исполнения договора, предложенные таким участником.</w:t>
      </w:r>
    </w:p>
    <w:p w:rsidR="003615ED" w:rsidRDefault="003615ED" w:rsidP="003615ED">
      <w:pPr>
        <w:jc w:val="both"/>
        <w:rPr>
          <w:sz w:val="24"/>
          <w:szCs w:val="24"/>
        </w:rPr>
      </w:pPr>
      <w:r w:rsidRPr="00CC1DD4">
        <w:rPr>
          <w:sz w:val="24"/>
          <w:szCs w:val="24"/>
        </w:rPr>
        <w:t>В течение пяти дней со дня размещения в ЕИС протокола об отказе от заключения договора Заказчик передает</w:t>
      </w:r>
      <w:r>
        <w:rPr>
          <w:sz w:val="24"/>
          <w:szCs w:val="24"/>
        </w:rPr>
        <w:t xml:space="preserve"> </w:t>
      </w:r>
      <w:r w:rsidRPr="00462559">
        <w:rPr>
          <w:sz w:val="24"/>
          <w:szCs w:val="24"/>
        </w:rPr>
        <w:t>проект договора</w:t>
      </w:r>
      <w:r w:rsidRPr="00CC1DD4">
        <w:rPr>
          <w:sz w:val="24"/>
          <w:szCs w:val="24"/>
        </w:rPr>
        <w:t xml:space="preserve"> участнику конкурса или запроса предложений, заявке которого присвоен второй номер, либо участнику аукциона, запроса котировок, предложение которого о цене является следующим после предложения победителя, </w:t>
      </w:r>
      <w:r w:rsidRPr="00462559">
        <w:rPr>
          <w:sz w:val="24"/>
          <w:szCs w:val="24"/>
        </w:rPr>
        <w:t>с использованием программно-аппаратных средств электронной площадки</w:t>
      </w:r>
      <w:r w:rsidRPr="00CC1DD4">
        <w:rPr>
          <w:sz w:val="24"/>
          <w:szCs w:val="24"/>
        </w:rPr>
        <w:t>.</w:t>
      </w:r>
    </w:p>
    <w:p w:rsidR="003615ED" w:rsidRPr="00462559" w:rsidRDefault="003615ED" w:rsidP="003615ED">
      <w:pPr>
        <w:jc w:val="both"/>
        <w:rPr>
          <w:sz w:val="24"/>
          <w:szCs w:val="24"/>
        </w:rPr>
      </w:pPr>
      <w:r w:rsidRPr="00462559">
        <w:rPr>
          <w:sz w:val="24"/>
          <w:szCs w:val="24"/>
        </w:rPr>
        <w:t>Договор с таким лицом заключается в порядке, указанном в п. 1.11.4 настоящего Положения.</w:t>
      </w:r>
    </w:p>
    <w:p w:rsidR="003615ED" w:rsidRPr="00CC1DD4" w:rsidRDefault="003615ED" w:rsidP="003615ED">
      <w:pPr>
        <w:jc w:val="both"/>
        <w:rPr>
          <w:sz w:val="24"/>
          <w:szCs w:val="24"/>
        </w:rPr>
      </w:pPr>
      <w:r w:rsidRPr="00CC1DD4">
        <w:rPr>
          <w:sz w:val="24"/>
          <w:szCs w:val="24"/>
        </w:rPr>
        <w:t>1.11.8. Договоры, заключенные по результатам закупок, изменяются в порядке и по основаниям, которые предусмотрены положениями этих договоров, а также законодательством РФ, с учетом особенностей, установленных настоящим Положением и документацией о закупке.</w:t>
      </w:r>
    </w:p>
    <w:p w:rsidR="003615ED" w:rsidRPr="00CC1DD4" w:rsidRDefault="003615ED" w:rsidP="003615ED">
      <w:pPr>
        <w:jc w:val="both"/>
        <w:rPr>
          <w:sz w:val="24"/>
          <w:szCs w:val="24"/>
        </w:rPr>
      </w:pPr>
      <w:r w:rsidRPr="00CC1DD4">
        <w:rPr>
          <w:sz w:val="24"/>
          <w:szCs w:val="24"/>
        </w:rPr>
        <w:t xml:space="preserve">1.11.9. Цена договора является твердой и может изменяться </w:t>
      </w:r>
      <w:r w:rsidRPr="00CC1DD4">
        <w:rPr>
          <w:rStyle w:val="af8"/>
          <w:i w:val="0"/>
          <w:sz w:val="24"/>
          <w:szCs w:val="24"/>
        </w:rPr>
        <w:t>только по соглашению сторон в</w:t>
      </w:r>
      <w:r w:rsidRPr="00CC1DD4">
        <w:rPr>
          <w:sz w:val="24"/>
          <w:szCs w:val="24"/>
        </w:rPr>
        <w:t xml:space="preserve"> следующих случаях:</w:t>
      </w:r>
    </w:p>
    <w:p w:rsidR="003615ED" w:rsidRPr="00CC1DD4" w:rsidRDefault="003615ED" w:rsidP="003615ED">
      <w:pPr>
        <w:jc w:val="both"/>
        <w:rPr>
          <w:sz w:val="24"/>
          <w:szCs w:val="24"/>
        </w:rPr>
      </w:pPr>
      <w:r w:rsidRPr="00CC1DD4">
        <w:rPr>
          <w:sz w:val="24"/>
          <w:szCs w:val="24"/>
        </w:rPr>
        <w:t>1) цена снижается без изменения предусмотренного договором количества товаров, объема работ, услуг и иных условий исполнения договора;</w:t>
      </w:r>
    </w:p>
    <w:p w:rsidR="003615ED" w:rsidRPr="00CC1DD4" w:rsidRDefault="003615ED" w:rsidP="003615ED">
      <w:pPr>
        <w:pStyle w:val="ConsNormal"/>
        <w:rPr>
          <w:rFonts w:ascii="Times New Roman" w:hAnsi="Times New Roman" w:cs="Times New Roman"/>
          <w:sz w:val="24"/>
          <w:szCs w:val="24"/>
        </w:rPr>
      </w:pPr>
      <w:r w:rsidRPr="00CC1DD4">
        <w:rPr>
          <w:rFonts w:ascii="Times New Roman" w:hAnsi="Times New Roman" w:cs="Times New Roman"/>
          <w:sz w:val="24"/>
          <w:szCs w:val="24"/>
        </w:rPr>
        <w:t>2) изменился размер ставки налога на добавленную стоимость;</w:t>
      </w:r>
    </w:p>
    <w:p w:rsidR="003615ED" w:rsidRPr="00CC1DD4" w:rsidRDefault="003615ED" w:rsidP="003615ED">
      <w:pPr>
        <w:jc w:val="both"/>
        <w:rPr>
          <w:sz w:val="24"/>
          <w:szCs w:val="24"/>
        </w:rPr>
      </w:pPr>
      <w:r w:rsidRPr="00CC1DD4">
        <w:rPr>
          <w:sz w:val="24"/>
          <w:szCs w:val="24"/>
        </w:rPr>
        <w:t>3) изменились в соответствии с законодательством Российской Федерации регулируемые цены (тарифы) на товары, работы, услуги;</w:t>
      </w:r>
    </w:p>
    <w:p w:rsidR="003615ED" w:rsidRPr="00CC1DD4" w:rsidRDefault="003615ED" w:rsidP="003615ED">
      <w:pPr>
        <w:jc w:val="both"/>
        <w:rPr>
          <w:sz w:val="24"/>
          <w:szCs w:val="24"/>
        </w:rPr>
      </w:pPr>
      <w:r w:rsidRPr="00CC1DD4">
        <w:rPr>
          <w:sz w:val="24"/>
          <w:szCs w:val="24"/>
        </w:rPr>
        <w:t>4) возможность изменить цену договора предусмотрена таким договором.</w:t>
      </w:r>
    </w:p>
    <w:p w:rsidR="003615ED" w:rsidRPr="00CC1DD4" w:rsidRDefault="003615ED" w:rsidP="003615ED">
      <w:pPr>
        <w:jc w:val="both"/>
        <w:rPr>
          <w:sz w:val="24"/>
          <w:szCs w:val="24"/>
        </w:rPr>
      </w:pPr>
      <w:r w:rsidRPr="00CC1DD4">
        <w:rPr>
          <w:sz w:val="24"/>
          <w:szCs w:val="24"/>
        </w:rPr>
        <w:t>1.11.10. При заключении и исполнении договора Заказчик по согласованию с участником, с которым заключается договор, вправе увеличить количество поставляемого товара, если это предусмотрено документацией о закупке. Цена единицы товара в таком случае не должна превышать цену, определяемую как частное от деления цены договора, указанной в заявке участника конкурса, запроса предложений, запроса котировок (предложенной участником аукциона), с которым заключается договор, на количество товара, установленное в документации о закупках.</w:t>
      </w:r>
    </w:p>
    <w:p w:rsidR="003615ED" w:rsidRPr="00CC1DD4" w:rsidRDefault="003615ED" w:rsidP="003615ED">
      <w:pPr>
        <w:jc w:val="both"/>
        <w:rPr>
          <w:sz w:val="24"/>
          <w:szCs w:val="24"/>
        </w:rPr>
      </w:pPr>
      <w:bookmarkStart w:id="40" w:name="P487"/>
      <w:bookmarkEnd w:id="40"/>
      <w:r w:rsidRPr="00CC1DD4">
        <w:rPr>
          <w:sz w:val="24"/>
          <w:szCs w:val="24"/>
        </w:rPr>
        <w:t xml:space="preserve">1.11.11. Если количество, объем, цена закупаемых товаров, работ, услуг или сроки исполнения договора изменяются по сравнению с указанными в итоговом протоколе, </w:t>
      </w:r>
      <w:r w:rsidRPr="00CC1DD4">
        <w:rPr>
          <w:sz w:val="24"/>
          <w:szCs w:val="24"/>
        </w:rPr>
        <w:lastRenderedPageBreak/>
        <w:t>Заказчик не позднее 10 дней со дня внесения изменений в договор размещает в ЕИС информацию об измененных условиях.</w:t>
      </w:r>
    </w:p>
    <w:p w:rsidR="003615ED" w:rsidRPr="00CC1DD4" w:rsidRDefault="003615ED" w:rsidP="003615ED">
      <w:pPr>
        <w:jc w:val="both"/>
        <w:rPr>
          <w:sz w:val="24"/>
          <w:szCs w:val="24"/>
        </w:rPr>
      </w:pPr>
      <w:r w:rsidRPr="00CC1DD4">
        <w:rPr>
          <w:sz w:val="24"/>
          <w:szCs w:val="24"/>
        </w:rPr>
        <w:t>1.11.12. При исполнении договора не допускается перемена поставщика, за исключением случаев, когда новый поставщик является правопреемником поставщика, с которым заключен договор, вследствие реорганизации юридического лица в форме преобразования, слияния или присоединения либо когда такая возможность прямо предусмотрена договором. При перемене поставщика его права и обязанности переходят к новому поставщику в том же объеме и на тех же условиях.</w:t>
      </w:r>
    </w:p>
    <w:p w:rsidR="003615ED" w:rsidRPr="00CC1DD4" w:rsidRDefault="003615ED" w:rsidP="003615ED">
      <w:pPr>
        <w:jc w:val="both"/>
        <w:rPr>
          <w:sz w:val="24"/>
          <w:szCs w:val="24"/>
        </w:rPr>
      </w:pPr>
      <w:r w:rsidRPr="00CC1DD4">
        <w:rPr>
          <w:sz w:val="24"/>
          <w:szCs w:val="24"/>
        </w:rPr>
        <w:t>Если при исполнении договора происходит перемена Заказчика, то права и обязанности Заказчика, установленные договором и не исполненные к моменту такой перемены, переходят к новому лицу в объеме и на условиях, предусмотренных заключенным договором.</w:t>
      </w:r>
    </w:p>
    <w:p w:rsidR="003615ED" w:rsidRPr="00CC1DD4" w:rsidRDefault="003615ED" w:rsidP="003615ED">
      <w:pPr>
        <w:jc w:val="both"/>
        <w:rPr>
          <w:sz w:val="24"/>
          <w:szCs w:val="24"/>
        </w:rPr>
      </w:pPr>
      <w:r w:rsidRPr="00CC1DD4">
        <w:rPr>
          <w:sz w:val="24"/>
          <w:szCs w:val="24"/>
        </w:rPr>
        <w:t>1.11.13. При исполнении договора по согласованию сторон допускается поставка товара, качество, технические и функциональные характеристики (потребительские свойства) которого улучшены по сравнению с указанными в договоре.</w:t>
      </w:r>
    </w:p>
    <w:p w:rsidR="003615ED" w:rsidRPr="00CC1DD4" w:rsidRDefault="003615ED" w:rsidP="003615ED">
      <w:pPr>
        <w:jc w:val="both"/>
        <w:rPr>
          <w:sz w:val="24"/>
          <w:szCs w:val="24"/>
        </w:rPr>
      </w:pPr>
      <w:r w:rsidRPr="00CC1DD4">
        <w:rPr>
          <w:sz w:val="24"/>
          <w:szCs w:val="24"/>
        </w:rPr>
        <w:t>1.11.14. В договор включается условие о порядке, сроках и способах предоставления обеспечения исполнения договора, если соответствующее требование установлено Заказчиком в документации о закупке.</w:t>
      </w:r>
    </w:p>
    <w:p w:rsidR="003615ED" w:rsidRPr="00CC1DD4" w:rsidRDefault="003615ED" w:rsidP="003615ED">
      <w:pPr>
        <w:jc w:val="both"/>
        <w:rPr>
          <w:sz w:val="24"/>
          <w:szCs w:val="24"/>
        </w:rPr>
      </w:pPr>
      <w:r w:rsidRPr="00CC1DD4">
        <w:rPr>
          <w:sz w:val="24"/>
          <w:szCs w:val="24"/>
        </w:rPr>
        <w:t>1.11.15. В договоре обязательно определяется порядок, в котором Заказчик осуществляет приемку поставляемых товаров, выполняемых работ, оказываемых услуг, проверяет их количество, комплектность, объем и качество на соответствие требованиям, установленным в договоре. Для оценки соответствия товаров, работ, услуг указанным требованиям Заказчик вправе привлекать независимых экспертов, выбирая их по своему усмотрению.</w:t>
      </w:r>
    </w:p>
    <w:p w:rsidR="003615ED" w:rsidRPr="00CC1DD4" w:rsidRDefault="003615ED" w:rsidP="003615ED">
      <w:pPr>
        <w:jc w:val="both"/>
        <w:rPr>
          <w:sz w:val="24"/>
          <w:szCs w:val="24"/>
        </w:rPr>
      </w:pPr>
      <w:r w:rsidRPr="00CC1DD4">
        <w:rPr>
          <w:sz w:val="24"/>
          <w:szCs w:val="24"/>
        </w:rPr>
        <w:t>1.11.16. За просрочку исполнения обязательства Заказчиком по условиям договора может быть начислена неустойка (штраф, пени) за каждый день просрочки исполнения обязательства, начиная со дня, следующего за днем истечения срока его исполнения, установленного договором. Размер неустойки (штраф, пени) должен составлять не более 1/300 ключевой ставки Банка России на день уплаты. Конкретный размер неустойки (штраф, пени) или порядок ее расчета должен быть указан в договоре.</w:t>
      </w:r>
    </w:p>
    <w:p w:rsidR="003615ED" w:rsidRPr="00CC1DD4" w:rsidRDefault="003615ED" w:rsidP="003615ED">
      <w:pPr>
        <w:jc w:val="both"/>
        <w:rPr>
          <w:sz w:val="24"/>
          <w:szCs w:val="24"/>
        </w:rPr>
      </w:pPr>
      <w:r w:rsidRPr="00CC1DD4">
        <w:rPr>
          <w:sz w:val="24"/>
          <w:szCs w:val="24"/>
        </w:rPr>
        <w:t>Заказчик освобождается от уплаты неустойки (штрафа, пеней), если докажет, что просрочка исполнения обязательства произошла вследствие обстоятельств непреодолимой силы или по вине поставщика.</w:t>
      </w:r>
    </w:p>
    <w:p w:rsidR="003615ED" w:rsidRPr="00CC1DD4" w:rsidRDefault="003615ED" w:rsidP="003615ED">
      <w:pPr>
        <w:jc w:val="both"/>
        <w:rPr>
          <w:sz w:val="24"/>
          <w:szCs w:val="24"/>
        </w:rPr>
      </w:pPr>
      <w:r w:rsidRPr="00CC1DD4">
        <w:rPr>
          <w:sz w:val="24"/>
          <w:szCs w:val="24"/>
        </w:rPr>
        <w:t xml:space="preserve">1.11.17. В договор включается обязательное условие об ответственности поставщика (исполнителя, подрядчика) за неисполнение или ненадлежащее исполнение обязательства, предусмотренного договором. Если поставщиком просрочено исполнение обязательства либо это обязательство ненадлежаще исполнено, Заказчик вправе потребовать уплаты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за днем истечения срока его исполнения, установленного договором. Размер неустойки должен составлять не менее 1/300 ключевой ставки </w:t>
      </w:r>
      <w:r>
        <w:rPr>
          <w:sz w:val="24"/>
          <w:szCs w:val="24"/>
        </w:rPr>
        <w:t>Банка России</w:t>
      </w:r>
      <w:r w:rsidRPr="00CC1DD4">
        <w:rPr>
          <w:sz w:val="24"/>
          <w:szCs w:val="24"/>
        </w:rPr>
        <w:t xml:space="preserve"> на день уплаты неустойки (штрафа, пеней). Конкретный размер неустойки или порядок ее расчета должен быть указан в договоре.</w:t>
      </w:r>
    </w:p>
    <w:p w:rsidR="003615ED" w:rsidRPr="00CC1DD4" w:rsidRDefault="003615ED" w:rsidP="003615ED">
      <w:pPr>
        <w:jc w:val="both"/>
        <w:rPr>
          <w:sz w:val="24"/>
          <w:szCs w:val="24"/>
        </w:rPr>
      </w:pPr>
      <w:r w:rsidRPr="00CC1DD4">
        <w:rPr>
          <w:sz w:val="24"/>
          <w:szCs w:val="24"/>
        </w:rPr>
        <w:t>Поставщик освобождается от уплаты неустойки (штрафа, пеней), если докажет, что ненадлежащее исполнение обязательства или просрочка его исполнения произошли вследствие обстоятельств непреодолимой силы или по вине Заказчика.</w:t>
      </w:r>
    </w:p>
    <w:p w:rsidR="003615ED" w:rsidRPr="00CC1DD4" w:rsidRDefault="003615ED" w:rsidP="003615ED">
      <w:pPr>
        <w:jc w:val="both"/>
        <w:rPr>
          <w:sz w:val="24"/>
          <w:szCs w:val="24"/>
        </w:rPr>
      </w:pPr>
      <w:r w:rsidRPr="00CC1DD4">
        <w:rPr>
          <w:sz w:val="24"/>
          <w:szCs w:val="24"/>
        </w:rPr>
        <w:t>1.11.18. С учетом особенностей предмета закупки в договоре могут устанавливаться иные меры ответственности за нарушение его условий.</w:t>
      </w:r>
    </w:p>
    <w:p w:rsidR="003615ED" w:rsidRPr="00CC1DD4" w:rsidRDefault="003615ED" w:rsidP="003615ED">
      <w:pPr>
        <w:jc w:val="both"/>
        <w:rPr>
          <w:sz w:val="24"/>
          <w:szCs w:val="24"/>
        </w:rPr>
      </w:pPr>
      <w:r w:rsidRPr="00CC1DD4">
        <w:rPr>
          <w:sz w:val="24"/>
          <w:szCs w:val="24"/>
        </w:rPr>
        <w:t>1.11.19. В договор включается обязательное условие о порядке и способах его расторжения. Расторжение договора допускается по соглашению сторон, по решению суда и в одностороннем порядке по основаниям, предусмотренным Гражданским кодексом РФ.</w:t>
      </w:r>
    </w:p>
    <w:p w:rsidR="003615ED" w:rsidRPr="00CC1DD4" w:rsidRDefault="003615ED" w:rsidP="003615ED">
      <w:pPr>
        <w:jc w:val="both"/>
        <w:rPr>
          <w:sz w:val="24"/>
          <w:szCs w:val="24"/>
        </w:rPr>
      </w:pPr>
    </w:p>
    <w:p w:rsidR="003615ED" w:rsidRPr="00CC1DD4" w:rsidRDefault="003615ED" w:rsidP="003615ED">
      <w:pPr>
        <w:jc w:val="center"/>
        <w:outlineLvl w:val="1"/>
        <w:rPr>
          <w:sz w:val="24"/>
          <w:szCs w:val="24"/>
        </w:rPr>
      </w:pPr>
      <w:bookmarkStart w:id="41" w:name="P500"/>
      <w:bookmarkEnd w:id="41"/>
      <w:r w:rsidRPr="00CC1DD4">
        <w:rPr>
          <w:sz w:val="24"/>
          <w:szCs w:val="24"/>
        </w:rPr>
        <w:t>1.12. Реестр заключенных договоров</w:t>
      </w:r>
    </w:p>
    <w:p w:rsidR="003615ED" w:rsidRPr="00CC1DD4" w:rsidRDefault="003615ED" w:rsidP="003615ED">
      <w:pPr>
        <w:jc w:val="both"/>
        <w:rPr>
          <w:sz w:val="24"/>
          <w:szCs w:val="24"/>
        </w:rPr>
      </w:pPr>
    </w:p>
    <w:p w:rsidR="003615ED" w:rsidRDefault="003615ED" w:rsidP="003615ED">
      <w:pPr>
        <w:jc w:val="both"/>
        <w:rPr>
          <w:sz w:val="24"/>
          <w:szCs w:val="24"/>
        </w:rPr>
      </w:pPr>
      <w:r w:rsidRPr="00CC1DD4">
        <w:rPr>
          <w:sz w:val="24"/>
          <w:szCs w:val="24"/>
        </w:rPr>
        <w:t>1.12.1. При формировании информации и документов для реестра договоров Заказчик руководствуется Постановлением Правительства РФ от 31.10.2014 N 1132 "О порядке ведения реестра договоров, заключенных заказчиками по результатам закупки" и Приказом Минфина России от 29.12.2014 N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
    <w:p w:rsidR="003615ED" w:rsidRPr="00CC1DD4" w:rsidRDefault="003615ED" w:rsidP="003615ED">
      <w:pPr>
        <w:jc w:val="both"/>
        <w:rPr>
          <w:sz w:val="24"/>
          <w:szCs w:val="24"/>
        </w:rPr>
      </w:pPr>
      <w:r w:rsidRPr="00CC1DD4">
        <w:rPr>
          <w:sz w:val="24"/>
          <w:szCs w:val="24"/>
        </w:rPr>
        <w:t>1.12.2. Заказчик вносит сведения о заключенных по итогам осуществления конкурентных закупок договорах и передает прилагаемые к ним документы в реестр договоров в течение трех рабочих дней с даты заключения таких договоров.</w:t>
      </w:r>
    </w:p>
    <w:p w:rsidR="003615ED" w:rsidRPr="00CC1DD4" w:rsidRDefault="003615ED" w:rsidP="003615ED">
      <w:pPr>
        <w:jc w:val="both"/>
        <w:rPr>
          <w:sz w:val="24"/>
          <w:szCs w:val="24"/>
        </w:rPr>
      </w:pPr>
      <w:r w:rsidRPr="00CC1DD4">
        <w:rPr>
          <w:sz w:val="24"/>
          <w:szCs w:val="24"/>
        </w:rPr>
        <w:t>В указанные сроки Заказчик также вносит сведения о заключенных по итогам осуществления закупки у единственного поставщика товаров, работ, услуг, стоимость которых превышает размеры, указанные в пп. 1 п. 1.4.10 настоящего Положения, договорах и передает прилагаемые к ним документы в реестр договоров.</w:t>
      </w:r>
    </w:p>
    <w:p w:rsidR="003615ED" w:rsidRPr="00CC1DD4" w:rsidRDefault="003615ED" w:rsidP="003615ED">
      <w:pPr>
        <w:jc w:val="both"/>
        <w:rPr>
          <w:sz w:val="24"/>
          <w:szCs w:val="24"/>
        </w:rPr>
      </w:pPr>
      <w:r w:rsidRPr="00CC1DD4">
        <w:rPr>
          <w:sz w:val="24"/>
          <w:szCs w:val="24"/>
        </w:rPr>
        <w:t>1.12.3. Заказчик вносит в реестр договоров информацию и передает документы, в отношении которых были внесены изменения, в течение 10 дней со дня внесения таких изменений.</w:t>
      </w:r>
    </w:p>
    <w:p w:rsidR="003615ED" w:rsidRPr="00CC1DD4" w:rsidRDefault="003615ED" w:rsidP="003615ED">
      <w:pPr>
        <w:jc w:val="both"/>
        <w:rPr>
          <w:sz w:val="24"/>
          <w:szCs w:val="24"/>
        </w:rPr>
      </w:pPr>
      <w:r w:rsidRPr="00CC1DD4">
        <w:rPr>
          <w:sz w:val="24"/>
          <w:szCs w:val="24"/>
        </w:rPr>
        <w:t>1.12.4. Информация о результатах исполнения договора или о его расторжении вносится Заказчиком в реестр договоров в течение 10 дней с даты исполнения или расторжения договора.</w:t>
      </w:r>
    </w:p>
    <w:p w:rsidR="003615ED" w:rsidRPr="00CC1DD4" w:rsidRDefault="003615ED" w:rsidP="003615ED">
      <w:pPr>
        <w:jc w:val="both"/>
        <w:rPr>
          <w:sz w:val="24"/>
          <w:szCs w:val="24"/>
        </w:rPr>
      </w:pPr>
      <w:r w:rsidRPr="00CC1DD4">
        <w:rPr>
          <w:sz w:val="24"/>
          <w:szCs w:val="24"/>
        </w:rPr>
        <w:t>1.12.5. Если в договоре предусмотрена поэтапная приемка и оплата работ, информация об исполнении каждого этапа вносится в реестр договоров в течение 10 дней с момента исполнения.</w:t>
      </w:r>
    </w:p>
    <w:p w:rsidR="003615ED" w:rsidRPr="00CC1DD4" w:rsidRDefault="003615ED" w:rsidP="003615ED">
      <w:pPr>
        <w:jc w:val="both"/>
        <w:rPr>
          <w:sz w:val="24"/>
          <w:szCs w:val="24"/>
        </w:rPr>
      </w:pPr>
      <w:r w:rsidRPr="00CC1DD4">
        <w:rPr>
          <w:sz w:val="24"/>
          <w:szCs w:val="24"/>
        </w:rPr>
        <w:t>1.12.6. В реестр договоров не вносятся сведения и не передаются документы, которые в соответствии с Законом N 223-ФЗ не подлежат размещению в ЕИС.</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r w:rsidRPr="00462559">
        <w:rPr>
          <w:sz w:val="24"/>
          <w:szCs w:val="24"/>
        </w:rPr>
        <w:t>2. Закупка путем проведения конкурса в электронной форме</w:t>
      </w:r>
    </w:p>
    <w:p w:rsidR="003615ED" w:rsidRPr="00CC1DD4" w:rsidRDefault="003615ED" w:rsidP="003615ED">
      <w:pPr>
        <w:adjustRightInd w:val="0"/>
        <w:jc w:val="center"/>
        <w:outlineLvl w:val="1"/>
        <w:rPr>
          <w:sz w:val="24"/>
          <w:szCs w:val="24"/>
        </w:rPr>
      </w:pPr>
    </w:p>
    <w:p w:rsidR="003615ED" w:rsidRPr="00462559" w:rsidRDefault="003615ED" w:rsidP="003615ED">
      <w:pPr>
        <w:adjustRightInd w:val="0"/>
        <w:jc w:val="center"/>
        <w:outlineLvl w:val="1"/>
        <w:rPr>
          <w:sz w:val="24"/>
          <w:szCs w:val="24"/>
        </w:rPr>
      </w:pPr>
      <w:bookmarkStart w:id="42" w:name="Par518"/>
      <w:bookmarkEnd w:id="42"/>
      <w:r w:rsidRPr="00462559">
        <w:rPr>
          <w:sz w:val="24"/>
          <w:szCs w:val="24"/>
        </w:rPr>
        <w:t>2.1. Конкурс на право заключения договора</w:t>
      </w:r>
    </w:p>
    <w:p w:rsidR="003615ED" w:rsidRPr="00462559" w:rsidRDefault="003615ED" w:rsidP="003615ED">
      <w:pPr>
        <w:adjustRightInd w:val="0"/>
        <w:jc w:val="center"/>
        <w:outlineLvl w:val="1"/>
        <w:rPr>
          <w:sz w:val="24"/>
          <w:szCs w:val="24"/>
        </w:rPr>
      </w:pPr>
      <w:r w:rsidRPr="00462559">
        <w:rPr>
          <w:sz w:val="24"/>
          <w:szCs w:val="24"/>
        </w:rPr>
        <w:t>в электронной форме</w:t>
      </w:r>
    </w:p>
    <w:p w:rsidR="003615ED" w:rsidRPr="00CC1DD4" w:rsidRDefault="003615ED" w:rsidP="003615ED">
      <w:pPr>
        <w:adjustRightInd w:val="0"/>
        <w:jc w:val="center"/>
        <w:rPr>
          <w:sz w:val="24"/>
          <w:szCs w:val="24"/>
        </w:rPr>
      </w:pPr>
    </w:p>
    <w:p w:rsidR="003615ED" w:rsidRPr="00CC1DD4" w:rsidRDefault="003615ED" w:rsidP="003615ED">
      <w:pPr>
        <w:adjustRightInd w:val="0"/>
        <w:jc w:val="both"/>
        <w:rPr>
          <w:sz w:val="24"/>
          <w:szCs w:val="24"/>
        </w:rPr>
      </w:pPr>
      <w:r w:rsidRPr="00CC1DD4">
        <w:rPr>
          <w:sz w:val="24"/>
          <w:szCs w:val="24"/>
        </w:rPr>
        <w:t>2.1.1. Закупка осуществляется путем проведения конкурса</w:t>
      </w:r>
      <w:r>
        <w:rPr>
          <w:sz w:val="24"/>
          <w:szCs w:val="24"/>
        </w:rPr>
        <w:t xml:space="preserve"> </w:t>
      </w:r>
      <w:r w:rsidRPr="00462559">
        <w:rPr>
          <w:sz w:val="24"/>
          <w:szCs w:val="24"/>
        </w:rPr>
        <w:t>в электронной форме</w:t>
      </w:r>
      <w:r w:rsidRPr="00CC1DD4">
        <w:rPr>
          <w:sz w:val="24"/>
          <w:szCs w:val="24"/>
        </w:rPr>
        <w:t xml:space="preserve"> (далее </w:t>
      </w:r>
      <w:r>
        <w:rPr>
          <w:sz w:val="24"/>
          <w:szCs w:val="24"/>
        </w:rPr>
        <w:t>-</w:t>
      </w:r>
      <w:r w:rsidRPr="00CC1DD4">
        <w:rPr>
          <w:sz w:val="24"/>
          <w:szCs w:val="24"/>
        </w:rPr>
        <w:t xml:space="preserve"> конкурс), 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конкурсе, предусмотренных п. 2.4 настоящего Положения.</w:t>
      </w:r>
    </w:p>
    <w:p w:rsidR="003615ED" w:rsidRPr="00CC1DD4" w:rsidRDefault="003615ED" w:rsidP="003615ED">
      <w:pPr>
        <w:adjustRightInd w:val="0"/>
        <w:jc w:val="both"/>
        <w:rPr>
          <w:sz w:val="24"/>
          <w:szCs w:val="24"/>
        </w:rPr>
      </w:pPr>
      <w:r w:rsidRPr="00CC1DD4">
        <w:rPr>
          <w:sz w:val="24"/>
          <w:szCs w:val="24"/>
        </w:rPr>
        <w:t>2.1.2. Не допускается взимать с участников плату за участие в конкурсе.</w:t>
      </w:r>
    </w:p>
    <w:p w:rsidR="003615ED" w:rsidRPr="00CC1DD4" w:rsidRDefault="003615ED" w:rsidP="003615ED">
      <w:pPr>
        <w:adjustRightInd w:val="0"/>
        <w:jc w:val="both"/>
        <w:rPr>
          <w:sz w:val="24"/>
          <w:szCs w:val="24"/>
        </w:rPr>
      </w:pPr>
      <w:r w:rsidRPr="00CC1DD4">
        <w:rPr>
          <w:sz w:val="24"/>
          <w:szCs w:val="24"/>
        </w:rPr>
        <w:t xml:space="preserve">2.1.3. Заказчик размещает в ЕИС </w:t>
      </w:r>
      <w:r w:rsidRPr="00277A2C">
        <w:rPr>
          <w:sz w:val="24"/>
          <w:szCs w:val="24"/>
        </w:rPr>
        <w:t xml:space="preserve">и на электронной площадке </w:t>
      </w:r>
      <w:r w:rsidRPr="00CC1DD4">
        <w:rPr>
          <w:sz w:val="24"/>
          <w:szCs w:val="24"/>
        </w:rPr>
        <w:t>извещение о проведении конкурса и конкурсную документацию не менее чем за 15 дней до дня окончания срока подачи заявок на участие в конкурсе, за исключением случаев, когда сведения о закупке могут не размещаться в ЕИС в соответствии с п. 1.4.10 настоящего Положения.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43" w:name="Par524"/>
      <w:bookmarkEnd w:id="43"/>
      <w:r w:rsidRPr="00CC1DD4">
        <w:rPr>
          <w:sz w:val="24"/>
          <w:szCs w:val="24"/>
        </w:rPr>
        <w:t>2.2. Извещение о проведении конкурса</w:t>
      </w:r>
      <w:r>
        <w:rPr>
          <w:sz w:val="24"/>
          <w:szCs w:val="24"/>
        </w:rPr>
        <w:t xml:space="preserve"> </w:t>
      </w:r>
      <w:r w:rsidRPr="00277A2C">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2.2.1. В извещении о проведении конкурса должны быть указаны сведения в соответствии с п. 1.8.7 настоящего Положения. </w:t>
      </w:r>
    </w:p>
    <w:p w:rsidR="003615ED" w:rsidRPr="00CC1DD4" w:rsidRDefault="003615ED" w:rsidP="003615ED">
      <w:pPr>
        <w:adjustRightInd w:val="0"/>
        <w:jc w:val="both"/>
        <w:rPr>
          <w:sz w:val="24"/>
          <w:szCs w:val="24"/>
        </w:rPr>
      </w:pPr>
      <w:r w:rsidRPr="00CC1DD4">
        <w:rPr>
          <w:sz w:val="24"/>
          <w:szCs w:val="24"/>
        </w:rPr>
        <w:lastRenderedPageBreak/>
        <w:t>2.2.2. Извещение о проведении конкурса является неотъемлемой частью конкурсной документации. Сведения в извещении должны соответствовать сведениям, указанным в конкурсной документации.</w:t>
      </w:r>
    </w:p>
    <w:p w:rsidR="003615ED" w:rsidRPr="00CC1DD4" w:rsidRDefault="003615ED" w:rsidP="003615ED">
      <w:pPr>
        <w:adjustRightInd w:val="0"/>
        <w:jc w:val="both"/>
        <w:rPr>
          <w:sz w:val="24"/>
          <w:szCs w:val="24"/>
        </w:rPr>
      </w:pPr>
      <w:r w:rsidRPr="00CC1DD4">
        <w:rPr>
          <w:sz w:val="24"/>
          <w:szCs w:val="24"/>
        </w:rPr>
        <w:t xml:space="preserve">2.2.3. Изменения, внесенные в извещение, размещаются Заказчиком в ЕИС </w:t>
      </w:r>
      <w:r w:rsidRPr="00462559">
        <w:rPr>
          <w:sz w:val="24"/>
          <w:szCs w:val="24"/>
        </w:rPr>
        <w:t>и на электронной площадке</w:t>
      </w:r>
      <w:r>
        <w:t xml:space="preserve"> </w:t>
      </w:r>
      <w:r w:rsidRPr="00CC1DD4">
        <w:rPr>
          <w:sz w:val="24"/>
          <w:szCs w:val="24"/>
        </w:rPr>
        <w:t>не позднее трех дней со дня принятия решения о внесении таких изменений. Изменение предмета конкурса не допускается.</w:t>
      </w:r>
    </w:p>
    <w:p w:rsidR="003615ED" w:rsidRPr="00CC1DD4" w:rsidRDefault="003615ED" w:rsidP="003615ED">
      <w:pPr>
        <w:adjustRightInd w:val="0"/>
        <w:jc w:val="both"/>
        <w:rPr>
          <w:sz w:val="24"/>
          <w:szCs w:val="24"/>
        </w:rPr>
      </w:pPr>
      <w:r w:rsidRPr="00CC1DD4">
        <w:rPr>
          <w:sz w:val="24"/>
          <w:szCs w:val="24"/>
        </w:rPr>
        <w:t>В результате внесения указанных изменений срок подачи заявок на участие в конкурсе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2.1.3 настоящего Положения.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44" w:name="Par542"/>
      <w:bookmarkEnd w:id="44"/>
      <w:r w:rsidRPr="00CC1DD4">
        <w:rPr>
          <w:sz w:val="24"/>
          <w:szCs w:val="24"/>
        </w:rPr>
        <w:t>2.3. Конкурсная документация</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2.3.1. Конкурсная документация должна содержать сведения, предусмотренные п. 1.8.2 настоящего Положения.</w:t>
      </w:r>
    </w:p>
    <w:p w:rsidR="003615ED" w:rsidRPr="00CC1DD4" w:rsidRDefault="003615ED" w:rsidP="003615ED">
      <w:pPr>
        <w:adjustRightInd w:val="0"/>
        <w:jc w:val="both"/>
        <w:rPr>
          <w:sz w:val="24"/>
          <w:szCs w:val="24"/>
        </w:rPr>
      </w:pPr>
      <w:r w:rsidRPr="00CC1DD4">
        <w:rPr>
          <w:sz w:val="24"/>
          <w:szCs w:val="24"/>
        </w:rPr>
        <w:t>2.3.2. Заказчик вправе предусмотреть в конкурсной документации условие о проведении переторжки в соответствии с п. 2.8 настоящего Положения.</w:t>
      </w:r>
    </w:p>
    <w:p w:rsidR="003615ED" w:rsidRPr="00CC1DD4" w:rsidRDefault="003615ED" w:rsidP="003615ED">
      <w:pPr>
        <w:adjustRightInd w:val="0"/>
        <w:jc w:val="both"/>
        <w:rPr>
          <w:sz w:val="24"/>
          <w:szCs w:val="24"/>
        </w:rPr>
      </w:pPr>
      <w:r w:rsidRPr="00CC1DD4">
        <w:rPr>
          <w:sz w:val="24"/>
          <w:szCs w:val="24"/>
        </w:rPr>
        <w:t>2.3.3. К извещению, конкурсной документации должен быть приложен проект договора, являющийся их неотъемлемой частью.</w:t>
      </w:r>
    </w:p>
    <w:p w:rsidR="003615ED" w:rsidRPr="00CC1DD4" w:rsidRDefault="003615ED" w:rsidP="003615ED">
      <w:pPr>
        <w:adjustRightInd w:val="0"/>
        <w:jc w:val="both"/>
        <w:rPr>
          <w:sz w:val="24"/>
          <w:szCs w:val="24"/>
        </w:rPr>
      </w:pPr>
      <w:r w:rsidRPr="00CC1DD4">
        <w:rPr>
          <w:sz w:val="24"/>
          <w:szCs w:val="24"/>
        </w:rPr>
        <w:t>2.3.4. При проведении конкурса могут выделяться лоты, в отношении каждого из которых в извещении о проведении конкурса, конкурсной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конкурсе в отношении определенных лотов. По каждому лоту заключается отдельный договор.</w:t>
      </w:r>
    </w:p>
    <w:p w:rsidR="003615ED" w:rsidRPr="00CC1DD4" w:rsidRDefault="003615ED" w:rsidP="003615ED">
      <w:pPr>
        <w:adjustRightInd w:val="0"/>
        <w:jc w:val="both"/>
        <w:rPr>
          <w:sz w:val="24"/>
          <w:szCs w:val="24"/>
        </w:rPr>
      </w:pPr>
      <w:r w:rsidRPr="00CC1DD4">
        <w:rPr>
          <w:sz w:val="24"/>
          <w:szCs w:val="24"/>
        </w:rPr>
        <w:t xml:space="preserve">2.3.5. Изменения, внесенные в конкурсную документацию, размещаются в ЕИС </w:t>
      </w:r>
      <w:r w:rsidRPr="00462559">
        <w:rPr>
          <w:sz w:val="24"/>
          <w:szCs w:val="24"/>
        </w:rPr>
        <w:t xml:space="preserve">и на электронной площадке </w:t>
      </w:r>
      <w:r w:rsidRPr="00CC1DD4">
        <w:rPr>
          <w:sz w:val="24"/>
          <w:szCs w:val="24"/>
        </w:rPr>
        <w:t>в порядке и сроки, указанные в п. 2.2.3 настоящего Положения.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45" w:name="Par550"/>
      <w:bookmarkEnd w:id="45"/>
      <w:r w:rsidRPr="00CC1DD4">
        <w:rPr>
          <w:sz w:val="24"/>
          <w:szCs w:val="24"/>
        </w:rPr>
        <w:t>2.4. Критерии оценки заявок на участие в конкурсе</w:t>
      </w:r>
    </w:p>
    <w:p w:rsidR="003615ED" w:rsidRPr="00CC1DD4" w:rsidRDefault="003615ED" w:rsidP="003615ED">
      <w:pPr>
        <w:adjustRightInd w:val="0"/>
        <w:jc w:val="center"/>
        <w:outlineLvl w:val="1"/>
        <w:rPr>
          <w:sz w:val="24"/>
          <w:szCs w:val="24"/>
        </w:rPr>
      </w:pPr>
      <w:r w:rsidRPr="00462559">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2.4.1. Чтобы определить лучшие условия исполнения договора, Заказчик оценивает и сопоставляет заявки на участие в конкурсе по критериям, указанным в документации о закупке.</w:t>
      </w:r>
    </w:p>
    <w:p w:rsidR="003615ED" w:rsidRPr="00CC1DD4" w:rsidRDefault="003615ED" w:rsidP="003615ED">
      <w:pPr>
        <w:adjustRightInd w:val="0"/>
        <w:jc w:val="both"/>
        <w:rPr>
          <w:sz w:val="24"/>
          <w:szCs w:val="24"/>
        </w:rPr>
      </w:pPr>
      <w:bookmarkStart w:id="46" w:name="Par553"/>
      <w:bookmarkEnd w:id="46"/>
      <w:r w:rsidRPr="00CC1DD4">
        <w:rPr>
          <w:sz w:val="24"/>
          <w:szCs w:val="24"/>
        </w:rPr>
        <w:t>2.4.2. Критериями оценки заявок на участие в конкурсе могут быть:</w:t>
      </w:r>
    </w:p>
    <w:p w:rsidR="003615ED" w:rsidRPr="00CC1DD4" w:rsidRDefault="003615ED" w:rsidP="003615ED">
      <w:pPr>
        <w:adjustRightInd w:val="0"/>
        <w:jc w:val="both"/>
        <w:rPr>
          <w:sz w:val="24"/>
          <w:szCs w:val="24"/>
        </w:rPr>
      </w:pPr>
      <w:bookmarkStart w:id="47" w:name="Par554"/>
      <w:bookmarkEnd w:id="47"/>
      <w:r w:rsidRPr="00CC1DD4">
        <w:rPr>
          <w:sz w:val="24"/>
          <w:szCs w:val="24"/>
        </w:rPr>
        <w:t>1) цена;</w:t>
      </w:r>
    </w:p>
    <w:p w:rsidR="003615ED" w:rsidRPr="00CC1DD4" w:rsidRDefault="003615ED" w:rsidP="003615ED">
      <w:pPr>
        <w:adjustRightInd w:val="0"/>
        <w:jc w:val="both"/>
        <w:rPr>
          <w:sz w:val="24"/>
          <w:szCs w:val="24"/>
        </w:rPr>
      </w:pPr>
      <w:bookmarkStart w:id="48" w:name="Par555"/>
      <w:bookmarkEnd w:id="48"/>
      <w:r w:rsidRPr="00CC1DD4">
        <w:rPr>
          <w:sz w:val="24"/>
          <w:szCs w:val="24"/>
        </w:rPr>
        <w:t>2) качественные и (или) функциональные характеристики (потребительские свойства) товара, качество работ, услуг;</w:t>
      </w:r>
    </w:p>
    <w:p w:rsidR="003615ED" w:rsidRPr="00CC1DD4" w:rsidRDefault="003615ED" w:rsidP="003615ED">
      <w:pPr>
        <w:adjustRightInd w:val="0"/>
        <w:jc w:val="both"/>
        <w:rPr>
          <w:sz w:val="24"/>
          <w:szCs w:val="24"/>
        </w:rPr>
      </w:pPr>
      <w:bookmarkStart w:id="49" w:name="Par556"/>
      <w:bookmarkEnd w:id="49"/>
      <w:r w:rsidRPr="00CC1DD4">
        <w:rPr>
          <w:sz w:val="24"/>
          <w:szCs w:val="24"/>
        </w:rPr>
        <w:t>3) расходы на эксплуатацию товара;</w:t>
      </w:r>
    </w:p>
    <w:p w:rsidR="003615ED" w:rsidRPr="00CC1DD4" w:rsidRDefault="003615ED" w:rsidP="003615ED">
      <w:pPr>
        <w:adjustRightInd w:val="0"/>
        <w:jc w:val="both"/>
        <w:rPr>
          <w:sz w:val="24"/>
          <w:szCs w:val="24"/>
        </w:rPr>
      </w:pPr>
      <w:bookmarkStart w:id="50" w:name="Par557"/>
      <w:bookmarkEnd w:id="50"/>
      <w:r w:rsidRPr="00CC1DD4">
        <w:rPr>
          <w:sz w:val="24"/>
          <w:szCs w:val="24"/>
        </w:rPr>
        <w:t>4) расходы на техническое обслуживание товара;</w:t>
      </w:r>
    </w:p>
    <w:p w:rsidR="003615ED" w:rsidRPr="00CC1DD4" w:rsidRDefault="003615ED" w:rsidP="003615ED">
      <w:pPr>
        <w:adjustRightInd w:val="0"/>
        <w:jc w:val="both"/>
        <w:rPr>
          <w:sz w:val="24"/>
          <w:szCs w:val="24"/>
        </w:rPr>
      </w:pPr>
      <w:bookmarkStart w:id="51" w:name="Par558"/>
      <w:bookmarkEnd w:id="51"/>
      <w:r w:rsidRPr="00CC1DD4">
        <w:rPr>
          <w:sz w:val="24"/>
          <w:szCs w:val="24"/>
        </w:rPr>
        <w:t>5) сроки (периоды) поставки товара, выполнения работ, оказания услуг;</w:t>
      </w:r>
    </w:p>
    <w:p w:rsidR="003615ED" w:rsidRPr="00CC1DD4" w:rsidRDefault="003615ED" w:rsidP="003615ED">
      <w:pPr>
        <w:adjustRightInd w:val="0"/>
        <w:jc w:val="both"/>
        <w:rPr>
          <w:sz w:val="24"/>
          <w:szCs w:val="24"/>
        </w:rPr>
      </w:pPr>
      <w:bookmarkStart w:id="52" w:name="Par559"/>
      <w:bookmarkEnd w:id="52"/>
      <w:r w:rsidRPr="00CC1DD4">
        <w:rPr>
          <w:sz w:val="24"/>
          <w:szCs w:val="24"/>
        </w:rPr>
        <w:t>6) срок, на который предоставляются гарантии качества товара, работ, услуг;</w:t>
      </w:r>
    </w:p>
    <w:p w:rsidR="003615ED" w:rsidRPr="00CC1DD4" w:rsidRDefault="003615ED" w:rsidP="003615ED">
      <w:pPr>
        <w:adjustRightInd w:val="0"/>
        <w:jc w:val="both"/>
        <w:rPr>
          <w:sz w:val="24"/>
          <w:szCs w:val="24"/>
        </w:rPr>
      </w:pPr>
      <w:bookmarkStart w:id="53" w:name="Par560"/>
      <w:bookmarkEnd w:id="53"/>
      <w:r w:rsidRPr="00CC1DD4">
        <w:rPr>
          <w:sz w:val="24"/>
          <w:szCs w:val="24"/>
        </w:rPr>
        <w:t>7) деловая репутация участника закупок;</w:t>
      </w:r>
    </w:p>
    <w:p w:rsidR="003615ED" w:rsidRPr="00CC1DD4" w:rsidRDefault="003615ED" w:rsidP="003615ED">
      <w:pPr>
        <w:adjustRightInd w:val="0"/>
        <w:jc w:val="both"/>
        <w:rPr>
          <w:sz w:val="24"/>
          <w:szCs w:val="24"/>
        </w:rPr>
      </w:pPr>
      <w:r w:rsidRPr="00CC1DD4">
        <w:rPr>
          <w:sz w:val="24"/>
          <w:szCs w:val="24"/>
        </w:rPr>
        <w:t>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3615ED" w:rsidRPr="00CC1DD4" w:rsidRDefault="003615ED" w:rsidP="003615ED">
      <w:pPr>
        <w:adjustRightInd w:val="0"/>
        <w:jc w:val="both"/>
        <w:rPr>
          <w:sz w:val="24"/>
          <w:szCs w:val="24"/>
        </w:rPr>
      </w:pPr>
      <w:r w:rsidRPr="00CC1DD4">
        <w:rPr>
          <w:sz w:val="24"/>
          <w:szCs w:val="24"/>
        </w:rPr>
        <w:t>9) квалификация участника закупки;</w:t>
      </w:r>
    </w:p>
    <w:p w:rsidR="003615ED" w:rsidRPr="00CC1DD4" w:rsidRDefault="003615ED" w:rsidP="003615ED">
      <w:pPr>
        <w:adjustRightInd w:val="0"/>
        <w:jc w:val="both"/>
        <w:rPr>
          <w:sz w:val="24"/>
          <w:szCs w:val="24"/>
        </w:rPr>
      </w:pPr>
      <w:bookmarkStart w:id="54" w:name="Par564"/>
      <w:bookmarkEnd w:id="54"/>
      <w:r w:rsidRPr="00CC1DD4">
        <w:rPr>
          <w:sz w:val="24"/>
          <w:szCs w:val="24"/>
        </w:rPr>
        <w:t>10) квалификация работников участника закупки.</w:t>
      </w:r>
    </w:p>
    <w:p w:rsidR="003615ED" w:rsidRPr="00CC1DD4" w:rsidRDefault="003615ED" w:rsidP="003615ED">
      <w:pPr>
        <w:adjustRightInd w:val="0"/>
        <w:jc w:val="both"/>
        <w:rPr>
          <w:sz w:val="24"/>
          <w:szCs w:val="24"/>
        </w:rPr>
      </w:pPr>
      <w:bookmarkStart w:id="55" w:name="Par565"/>
      <w:bookmarkEnd w:id="55"/>
      <w:r w:rsidRPr="00CC1DD4">
        <w:rPr>
          <w:sz w:val="24"/>
          <w:szCs w:val="24"/>
        </w:rPr>
        <w:t xml:space="preserve">2.4.3. В конкурсной документации Заказчик должен указать не менее двух критериев из предусмотренных п. 2.4.2 настоящего Положения, причем одним из этих критериев должна быть цена. Для каждого критерия оценки в конкурсной документации </w:t>
      </w:r>
      <w:r w:rsidRPr="00CC1DD4">
        <w:rPr>
          <w:sz w:val="24"/>
          <w:szCs w:val="24"/>
        </w:rPr>
        <w:lastRenderedPageBreak/>
        <w:t>устанавливается его значимость. Совокупная значимость выбранных критериев должна составлять 100 процентов.</w:t>
      </w:r>
    </w:p>
    <w:p w:rsidR="003615ED" w:rsidRPr="00CC1DD4" w:rsidRDefault="003615ED" w:rsidP="003615ED">
      <w:pPr>
        <w:adjustRightInd w:val="0"/>
        <w:jc w:val="both"/>
        <w:rPr>
          <w:sz w:val="24"/>
          <w:szCs w:val="24"/>
        </w:rPr>
      </w:pPr>
      <w:r w:rsidRPr="00CC1DD4">
        <w:rPr>
          <w:sz w:val="24"/>
          <w:szCs w:val="24"/>
        </w:rPr>
        <w:t>2.4.4. Для оценки и сопоставления заявок по критериям, указанным в пп. 1, 3, 4 п. 2.4.2 настоящего Положения, предложениям участников конкурса присваиваются баллы по следующей формуле:</w:t>
      </w:r>
    </w:p>
    <w:p w:rsidR="003615ED" w:rsidRPr="00CC1DD4" w:rsidRDefault="003615ED" w:rsidP="003615ED">
      <w:pPr>
        <w:adjustRightInd w:val="0"/>
        <w:jc w:val="both"/>
        <w:rPr>
          <w:sz w:val="24"/>
          <w:szCs w:val="24"/>
        </w:rPr>
      </w:pPr>
      <w:r w:rsidRPr="00CC1DD4">
        <w:rPr>
          <w:sz w:val="24"/>
          <w:szCs w:val="24"/>
        </w:rPr>
        <w:t>ЦБi = Цmin / Цi x 100,</w:t>
      </w:r>
    </w:p>
    <w:p w:rsidR="003615ED" w:rsidRPr="00CC1DD4" w:rsidRDefault="003615ED" w:rsidP="003615ED">
      <w:pPr>
        <w:adjustRightInd w:val="0"/>
        <w:jc w:val="both"/>
        <w:rPr>
          <w:sz w:val="24"/>
          <w:szCs w:val="24"/>
        </w:rPr>
      </w:pPr>
      <w:r w:rsidRPr="00CC1DD4">
        <w:rPr>
          <w:sz w:val="24"/>
          <w:szCs w:val="24"/>
        </w:rPr>
        <w:t>где ЦБi - количество баллов по критерию;</w:t>
      </w:r>
    </w:p>
    <w:p w:rsidR="003615ED" w:rsidRPr="00CC1DD4" w:rsidRDefault="003615ED" w:rsidP="003615ED">
      <w:pPr>
        <w:adjustRightInd w:val="0"/>
        <w:jc w:val="both"/>
        <w:rPr>
          <w:sz w:val="24"/>
          <w:szCs w:val="24"/>
        </w:rPr>
      </w:pPr>
      <w:r w:rsidRPr="00CC1DD4">
        <w:rPr>
          <w:sz w:val="24"/>
          <w:szCs w:val="24"/>
        </w:rPr>
        <w:t>Цmin - минимальное предложение из сделанных участниками закупки;</w:t>
      </w:r>
    </w:p>
    <w:p w:rsidR="003615ED" w:rsidRPr="00CC1DD4" w:rsidRDefault="003615ED" w:rsidP="003615ED">
      <w:pPr>
        <w:adjustRightInd w:val="0"/>
        <w:jc w:val="both"/>
        <w:rPr>
          <w:sz w:val="24"/>
          <w:szCs w:val="24"/>
        </w:rPr>
      </w:pPr>
      <w:r w:rsidRPr="00CC1DD4">
        <w:rPr>
          <w:sz w:val="24"/>
          <w:szCs w:val="24"/>
        </w:rPr>
        <w:t>Цi - предложение участника, которое оценивается.</w:t>
      </w:r>
    </w:p>
    <w:p w:rsidR="003615ED" w:rsidRPr="00CC1DD4" w:rsidRDefault="003615ED" w:rsidP="003615ED">
      <w:pPr>
        <w:adjustRightInd w:val="0"/>
        <w:jc w:val="both"/>
        <w:rPr>
          <w:sz w:val="24"/>
          <w:szCs w:val="24"/>
        </w:rPr>
      </w:pPr>
      <w:r w:rsidRPr="00CC1DD4">
        <w:rPr>
          <w:sz w:val="24"/>
          <w:szCs w:val="24"/>
        </w:rPr>
        <w:t>2.4.5. Для оценки и сопоставления заявок по критериям, указанным в пп. 5, 6 п. 2.4.2 настоящего Положения, предложениям участников конкурса присваиваются баллы по следующей формуле:</w:t>
      </w:r>
    </w:p>
    <w:p w:rsidR="003615ED" w:rsidRPr="00CC1DD4" w:rsidRDefault="003615ED" w:rsidP="003615ED">
      <w:pPr>
        <w:adjustRightInd w:val="0"/>
        <w:jc w:val="both"/>
        <w:rPr>
          <w:sz w:val="24"/>
          <w:szCs w:val="24"/>
        </w:rPr>
      </w:pPr>
      <w:r w:rsidRPr="00CC1DD4">
        <w:rPr>
          <w:sz w:val="24"/>
          <w:szCs w:val="24"/>
        </w:rPr>
        <w:t>СБi = Сmin / Сi x 100,</w:t>
      </w:r>
    </w:p>
    <w:p w:rsidR="003615ED" w:rsidRPr="00CC1DD4" w:rsidRDefault="003615ED" w:rsidP="003615ED">
      <w:pPr>
        <w:adjustRightInd w:val="0"/>
        <w:jc w:val="both"/>
        <w:rPr>
          <w:sz w:val="24"/>
          <w:szCs w:val="24"/>
        </w:rPr>
      </w:pPr>
      <w:r w:rsidRPr="00CC1DD4">
        <w:rPr>
          <w:sz w:val="24"/>
          <w:szCs w:val="24"/>
        </w:rPr>
        <w:t>где СБi - количество баллов по критерию;</w:t>
      </w:r>
    </w:p>
    <w:p w:rsidR="003615ED" w:rsidRPr="00CC1DD4" w:rsidRDefault="003615ED" w:rsidP="003615ED">
      <w:pPr>
        <w:adjustRightInd w:val="0"/>
        <w:jc w:val="both"/>
        <w:rPr>
          <w:sz w:val="24"/>
          <w:szCs w:val="24"/>
        </w:rPr>
      </w:pPr>
      <w:r w:rsidRPr="00CC1DD4">
        <w:rPr>
          <w:sz w:val="24"/>
          <w:szCs w:val="24"/>
        </w:rPr>
        <w:t>Сmin - минимальное предложение из сделанных участниками;</w:t>
      </w:r>
    </w:p>
    <w:p w:rsidR="003615ED" w:rsidRPr="00CC1DD4" w:rsidRDefault="003615ED" w:rsidP="003615ED">
      <w:pPr>
        <w:adjustRightInd w:val="0"/>
        <w:jc w:val="both"/>
        <w:rPr>
          <w:sz w:val="24"/>
          <w:szCs w:val="24"/>
        </w:rPr>
      </w:pPr>
      <w:r w:rsidRPr="00CC1DD4">
        <w:rPr>
          <w:sz w:val="24"/>
          <w:szCs w:val="24"/>
        </w:rPr>
        <w:t>Сi - предложение участника, которое оценивается.</w:t>
      </w:r>
    </w:p>
    <w:p w:rsidR="003615ED" w:rsidRPr="00CC1DD4" w:rsidRDefault="003615ED" w:rsidP="003615ED">
      <w:pPr>
        <w:adjustRightInd w:val="0"/>
        <w:jc w:val="both"/>
        <w:rPr>
          <w:sz w:val="24"/>
          <w:szCs w:val="24"/>
        </w:rPr>
      </w:pPr>
      <w:r w:rsidRPr="00CC1DD4">
        <w:rPr>
          <w:sz w:val="24"/>
          <w:szCs w:val="24"/>
        </w:rPr>
        <w:t>2.4.6. Для оценки и сопоставления заявок по критериям, указанным в пп. 2, 7 - 10 п. 2.4.2 настоящего Положения, в конкурсной документации устанавливаются:</w:t>
      </w:r>
    </w:p>
    <w:p w:rsidR="003615ED" w:rsidRPr="00CC1DD4" w:rsidRDefault="003615ED" w:rsidP="003615ED">
      <w:pPr>
        <w:adjustRightInd w:val="0"/>
        <w:jc w:val="both"/>
        <w:rPr>
          <w:sz w:val="24"/>
          <w:szCs w:val="24"/>
        </w:rPr>
      </w:pPr>
      <w:r w:rsidRPr="00CC1DD4">
        <w:rPr>
          <w:sz w:val="24"/>
          <w:szCs w:val="24"/>
        </w:rPr>
        <w:t>1) показатели (подкритерии), по которым будет оцениваться каждый критерий;</w:t>
      </w:r>
    </w:p>
    <w:p w:rsidR="003615ED" w:rsidRPr="00CC1DD4" w:rsidRDefault="003615ED" w:rsidP="003615ED">
      <w:pPr>
        <w:adjustRightInd w:val="0"/>
        <w:jc w:val="both"/>
        <w:rPr>
          <w:sz w:val="24"/>
          <w:szCs w:val="24"/>
        </w:rPr>
      </w:pPr>
      <w:r w:rsidRPr="00CC1DD4">
        <w:rPr>
          <w:sz w:val="24"/>
          <w:szCs w:val="24"/>
        </w:rPr>
        <w:t>2) минимальное и максимальное количество баллов, которое может быть присвоено по каждому показателю;</w:t>
      </w:r>
    </w:p>
    <w:p w:rsidR="003615ED" w:rsidRPr="00CC1DD4" w:rsidRDefault="003615ED" w:rsidP="003615ED">
      <w:pPr>
        <w:adjustRightInd w:val="0"/>
        <w:jc w:val="both"/>
        <w:rPr>
          <w:sz w:val="24"/>
          <w:szCs w:val="24"/>
        </w:rPr>
      </w:pPr>
      <w:r w:rsidRPr="00CC1DD4">
        <w:rPr>
          <w:sz w:val="24"/>
          <w:szCs w:val="24"/>
        </w:rPr>
        <w:t>3) правила присвоения баллов по каждому показателю. Такие правила должны исключать возможность субъективного присвоения баллов;</w:t>
      </w:r>
    </w:p>
    <w:p w:rsidR="003615ED" w:rsidRPr="00CC1DD4" w:rsidRDefault="003615ED" w:rsidP="003615ED">
      <w:pPr>
        <w:adjustRightInd w:val="0"/>
        <w:jc w:val="both"/>
        <w:rPr>
          <w:sz w:val="24"/>
          <w:szCs w:val="24"/>
        </w:rPr>
      </w:pPr>
      <w:r w:rsidRPr="00CC1DD4">
        <w:rPr>
          <w:sz w:val="24"/>
          <w:szCs w:val="24"/>
        </w:rPr>
        <w:t>4) значимость каждого из показателей.</w:t>
      </w:r>
    </w:p>
    <w:p w:rsidR="003615ED" w:rsidRPr="00CC1DD4" w:rsidRDefault="003615ED" w:rsidP="003615ED">
      <w:pPr>
        <w:adjustRightInd w:val="0"/>
        <w:jc w:val="both"/>
        <w:rPr>
          <w:sz w:val="24"/>
          <w:szCs w:val="24"/>
        </w:rPr>
      </w:pPr>
      <w:r w:rsidRPr="00CC1DD4">
        <w:rPr>
          <w:sz w:val="24"/>
          <w:szCs w:val="24"/>
        </w:rPr>
        <w:t>Совокупная значимость всех показателей по одному критерию должна быть равна 100</w:t>
      </w:r>
      <w:r>
        <w:rPr>
          <w:sz w:val="24"/>
          <w:szCs w:val="24"/>
        </w:rPr>
        <w:t xml:space="preserve"> процентам</w:t>
      </w:r>
      <w:r w:rsidRPr="00CC1DD4">
        <w:rPr>
          <w:sz w:val="24"/>
          <w:szCs w:val="24"/>
        </w:rPr>
        <w:t>. Предложениям участников конкурса по показателям присваиваются баллы по следующей формуле:</w:t>
      </w:r>
    </w:p>
    <w:p w:rsidR="003615ED" w:rsidRPr="00CC1DD4" w:rsidRDefault="003615ED" w:rsidP="003615ED">
      <w:pPr>
        <w:adjustRightInd w:val="0"/>
        <w:jc w:val="both"/>
        <w:rPr>
          <w:sz w:val="24"/>
          <w:szCs w:val="24"/>
        </w:rPr>
      </w:pPr>
      <w:r w:rsidRPr="00CC1DD4">
        <w:rPr>
          <w:sz w:val="24"/>
          <w:szCs w:val="24"/>
        </w:rPr>
        <w:t>ПБi = Пi / Пmax x ЗП,</w:t>
      </w:r>
    </w:p>
    <w:p w:rsidR="003615ED" w:rsidRPr="00CC1DD4" w:rsidRDefault="003615ED" w:rsidP="003615ED">
      <w:pPr>
        <w:adjustRightInd w:val="0"/>
        <w:jc w:val="both"/>
        <w:rPr>
          <w:sz w:val="24"/>
          <w:szCs w:val="24"/>
        </w:rPr>
      </w:pPr>
      <w:r w:rsidRPr="00CC1DD4">
        <w:rPr>
          <w:sz w:val="24"/>
          <w:szCs w:val="24"/>
        </w:rPr>
        <w:t>где ПБi - количество баллов по показателю;</w:t>
      </w:r>
    </w:p>
    <w:p w:rsidR="003615ED" w:rsidRPr="00CC1DD4" w:rsidRDefault="003615ED" w:rsidP="003615ED">
      <w:pPr>
        <w:adjustRightInd w:val="0"/>
        <w:jc w:val="both"/>
        <w:rPr>
          <w:sz w:val="24"/>
          <w:szCs w:val="24"/>
        </w:rPr>
      </w:pPr>
      <w:r w:rsidRPr="00CC1DD4">
        <w:rPr>
          <w:sz w:val="24"/>
          <w:szCs w:val="24"/>
        </w:rPr>
        <w:t>Пi - предложение участника, которое оценивается;</w:t>
      </w:r>
    </w:p>
    <w:p w:rsidR="003615ED" w:rsidRPr="00CC1DD4" w:rsidRDefault="003615ED" w:rsidP="003615ED">
      <w:pPr>
        <w:adjustRightInd w:val="0"/>
        <w:jc w:val="both"/>
        <w:rPr>
          <w:sz w:val="24"/>
          <w:szCs w:val="24"/>
        </w:rPr>
      </w:pPr>
      <w:r w:rsidRPr="00CC1DD4">
        <w:rPr>
          <w:sz w:val="24"/>
          <w:szCs w:val="24"/>
        </w:rPr>
        <w:t>Пmax - предложение, за которое присваивается максимальное количество баллов;</w:t>
      </w:r>
    </w:p>
    <w:p w:rsidR="003615ED" w:rsidRPr="00CC1DD4" w:rsidRDefault="003615ED" w:rsidP="003615ED">
      <w:pPr>
        <w:adjustRightInd w:val="0"/>
        <w:jc w:val="both"/>
        <w:rPr>
          <w:sz w:val="24"/>
          <w:szCs w:val="24"/>
        </w:rPr>
      </w:pPr>
      <w:r w:rsidRPr="00CC1DD4">
        <w:rPr>
          <w:sz w:val="24"/>
          <w:szCs w:val="24"/>
        </w:rPr>
        <w:t>ЗП - значимость показателя.</w:t>
      </w:r>
    </w:p>
    <w:p w:rsidR="003615ED" w:rsidRPr="00CC1DD4" w:rsidRDefault="003615ED" w:rsidP="003615ED">
      <w:pPr>
        <w:adjustRightInd w:val="0"/>
        <w:jc w:val="both"/>
        <w:rPr>
          <w:sz w:val="24"/>
          <w:szCs w:val="24"/>
        </w:rPr>
      </w:pPr>
      <w:r w:rsidRPr="00CC1DD4">
        <w:rPr>
          <w:sz w:val="24"/>
          <w:szCs w:val="24"/>
        </w:rPr>
        <w:t>2.4.7. Итоговые баллы по каждому критерию определяются путем произведения количества баллов (суммы баллов по показателям) на значимость критерия.</w:t>
      </w:r>
    </w:p>
    <w:p w:rsidR="003615ED" w:rsidRPr="00CC1DD4" w:rsidRDefault="003615ED" w:rsidP="003615ED">
      <w:pPr>
        <w:adjustRightInd w:val="0"/>
        <w:jc w:val="both"/>
        <w:rPr>
          <w:sz w:val="24"/>
          <w:szCs w:val="24"/>
        </w:rPr>
      </w:pPr>
      <w:r w:rsidRPr="00CC1DD4">
        <w:rPr>
          <w:sz w:val="24"/>
          <w:szCs w:val="24"/>
        </w:rPr>
        <w:t>2.4.8. 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3615ED" w:rsidRPr="00CC1DD4" w:rsidRDefault="003615ED" w:rsidP="003615ED">
      <w:pPr>
        <w:adjustRightInd w:val="0"/>
        <w:jc w:val="both"/>
        <w:rPr>
          <w:sz w:val="24"/>
          <w:szCs w:val="24"/>
        </w:rPr>
      </w:pPr>
      <w:bookmarkStart w:id="56" w:name="Par589"/>
      <w:bookmarkEnd w:id="56"/>
      <w:r w:rsidRPr="00CC1DD4">
        <w:rPr>
          <w:sz w:val="24"/>
          <w:szCs w:val="24"/>
        </w:rPr>
        <w:t>2.4.9. Победителем конкурса признается участник, заявке которого присвоено наибольшее количество баллов.</w:t>
      </w:r>
    </w:p>
    <w:p w:rsidR="003615ED" w:rsidRPr="00CC1DD4" w:rsidRDefault="003615ED" w:rsidP="003615ED">
      <w:pPr>
        <w:adjustRightInd w:val="0"/>
        <w:jc w:val="both"/>
        <w:rPr>
          <w:sz w:val="24"/>
          <w:szCs w:val="24"/>
        </w:rPr>
      </w:pPr>
      <w:r w:rsidRPr="00CC1DD4">
        <w:rPr>
          <w:sz w:val="24"/>
          <w:szCs w:val="24"/>
        </w:rPr>
        <w:t>2.4.10. Порядок оценки заявок устанавливается в конкурсной документации в соответствии с п. п. 2.4.3 - 2.4.10 настоящего Положения. Он должен позволять однозначно и объективно выявить лучшие из предложенных участниками условия исполнения договора.</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57" w:name="Par592"/>
      <w:bookmarkEnd w:id="57"/>
      <w:r w:rsidRPr="00CC1DD4">
        <w:rPr>
          <w:sz w:val="24"/>
          <w:szCs w:val="24"/>
        </w:rPr>
        <w:t>2.5. Порядок подачи заявок на участие в конкурсе</w:t>
      </w:r>
    </w:p>
    <w:p w:rsidR="003615ED" w:rsidRPr="00CC1DD4" w:rsidRDefault="003615ED" w:rsidP="003615ED">
      <w:pPr>
        <w:adjustRightInd w:val="0"/>
        <w:jc w:val="center"/>
        <w:outlineLvl w:val="1"/>
        <w:rPr>
          <w:sz w:val="24"/>
          <w:szCs w:val="24"/>
        </w:rPr>
      </w:pPr>
      <w:r w:rsidRPr="00462559">
        <w:rPr>
          <w:sz w:val="24"/>
          <w:szCs w:val="24"/>
        </w:rPr>
        <w:t>в электронной форме</w:t>
      </w:r>
    </w:p>
    <w:p w:rsidR="003615ED" w:rsidRPr="00CC1DD4" w:rsidRDefault="003615ED" w:rsidP="003615ED">
      <w:pPr>
        <w:adjustRightInd w:val="0"/>
        <w:jc w:val="both"/>
        <w:rPr>
          <w:sz w:val="24"/>
          <w:szCs w:val="24"/>
        </w:rPr>
      </w:pPr>
    </w:p>
    <w:p w:rsidR="003615ED" w:rsidRPr="00462559" w:rsidRDefault="003615ED" w:rsidP="003615ED">
      <w:pPr>
        <w:adjustRightInd w:val="0"/>
        <w:jc w:val="both"/>
        <w:rPr>
          <w:sz w:val="24"/>
          <w:szCs w:val="24"/>
        </w:rPr>
      </w:pPr>
      <w:r w:rsidRPr="00CC1DD4">
        <w:rPr>
          <w:sz w:val="24"/>
          <w:szCs w:val="24"/>
        </w:rPr>
        <w:t xml:space="preserve">2.5.1. </w:t>
      </w:r>
      <w:r w:rsidRPr="00462559">
        <w:rPr>
          <w:sz w:val="24"/>
          <w:szCs w:val="24"/>
        </w:rPr>
        <w:t>Для участия в конкурсе участник подает заявку посредством функционала электронной площадки в соответствии с требованиями настоящего Положения и по форме, установленной документацией о проведении конкурса.</w:t>
      </w:r>
    </w:p>
    <w:p w:rsidR="003615ED" w:rsidRPr="00CC1DD4" w:rsidRDefault="003615ED" w:rsidP="003615ED">
      <w:pPr>
        <w:adjustRightInd w:val="0"/>
        <w:jc w:val="both"/>
        <w:rPr>
          <w:sz w:val="24"/>
          <w:szCs w:val="24"/>
        </w:rPr>
      </w:pPr>
      <w:r w:rsidRPr="00CC1DD4">
        <w:rPr>
          <w:sz w:val="24"/>
          <w:szCs w:val="24"/>
        </w:rPr>
        <w:t xml:space="preserve">2.5.2. </w:t>
      </w:r>
      <w:r w:rsidRPr="00462559">
        <w:rPr>
          <w:sz w:val="24"/>
          <w:szCs w:val="24"/>
        </w:rPr>
        <w:t>Участник закупки подает заявку в срок, который установлен извещением и документацией о проведении конкурса. Прием заявок на участие в конкурсе прекр</w:t>
      </w:r>
      <w:r>
        <w:rPr>
          <w:sz w:val="24"/>
          <w:szCs w:val="24"/>
        </w:rPr>
        <w:t>ащается в день и время, указанны</w:t>
      </w:r>
      <w:r w:rsidRPr="00462559">
        <w:rPr>
          <w:sz w:val="24"/>
          <w:szCs w:val="24"/>
        </w:rPr>
        <w:t>е в извещении о проведении конкурса.</w:t>
      </w:r>
    </w:p>
    <w:p w:rsidR="003615ED" w:rsidRPr="00CC1DD4" w:rsidRDefault="003615ED" w:rsidP="003615ED">
      <w:pPr>
        <w:adjustRightInd w:val="0"/>
        <w:jc w:val="both"/>
        <w:rPr>
          <w:sz w:val="24"/>
          <w:szCs w:val="24"/>
        </w:rPr>
      </w:pPr>
      <w:r w:rsidRPr="00CC1DD4">
        <w:rPr>
          <w:sz w:val="24"/>
          <w:szCs w:val="24"/>
        </w:rPr>
        <w:lastRenderedPageBreak/>
        <w:t>2.5.3. Заявка на участие в конкурсе должна включать:</w:t>
      </w:r>
    </w:p>
    <w:p w:rsidR="003615ED" w:rsidRPr="00CC1DD4" w:rsidRDefault="003615ED" w:rsidP="003615ED">
      <w:pPr>
        <w:adjustRightInd w:val="0"/>
        <w:jc w:val="both"/>
        <w:rPr>
          <w:sz w:val="24"/>
          <w:szCs w:val="24"/>
        </w:rPr>
      </w:pPr>
      <w:r w:rsidRPr="00CC1DD4">
        <w:rPr>
          <w:sz w:val="24"/>
          <w:szCs w:val="24"/>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3615ED" w:rsidRPr="00CC1DD4" w:rsidRDefault="003615ED" w:rsidP="003615ED">
      <w:pPr>
        <w:adjustRightInd w:val="0"/>
        <w:jc w:val="both"/>
        <w:rPr>
          <w:sz w:val="24"/>
          <w:szCs w:val="24"/>
        </w:rPr>
      </w:pPr>
      <w:r w:rsidRPr="00CC1DD4">
        <w:rPr>
          <w:sz w:val="24"/>
          <w:szCs w:val="24"/>
        </w:rPr>
        <w:t>2) копии учредительных документов участника закупок (для юридических лиц);</w:t>
      </w:r>
    </w:p>
    <w:p w:rsidR="003615ED" w:rsidRPr="00CC1DD4" w:rsidRDefault="003615ED" w:rsidP="003615ED">
      <w:pPr>
        <w:adjustRightInd w:val="0"/>
        <w:jc w:val="both"/>
        <w:rPr>
          <w:sz w:val="24"/>
          <w:szCs w:val="24"/>
        </w:rPr>
      </w:pPr>
      <w:r w:rsidRPr="00CC1DD4">
        <w:rPr>
          <w:sz w:val="24"/>
          <w:szCs w:val="24"/>
        </w:rPr>
        <w:t>3) копии документов, удостоверяющих личность (для физических лиц);</w:t>
      </w:r>
    </w:p>
    <w:p w:rsidR="003615ED" w:rsidRPr="00CC1DD4" w:rsidRDefault="003615ED" w:rsidP="003615ED">
      <w:pPr>
        <w:adjustRightInd w:val="0"/>
        <w:jc w:val="both"/>
        <w:rPr>
          <w:sz w:val="24"/>
          <w:szCs w:val="24"/>
        </w:rPr>
      </w:pPr>
      <w:r w:rsidRPr="00CC1DD4">
        <w:rPr>
          <w:sz w:val="24"/>
          <w:szCs w:val="24"/>
        </w:rPr>
        <w:t>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конкурса, или нотариально заверенную копию такой выписки;</w:t>
      </w:r>
    </w:p>
    <w:p w:rsidR="003615ED" w:rsidRPr="00CC1DD4" w:rsidRDefault="003615ED" w:rsidP="003615ED">
      <w:pPr>
        <w:adjustRightInd w:val="0"/>
        <w:jc w:val="both"/>
        <w:rPr>
          <w:sz w:val="24"/>
          <w:szCs w:val="24"/>
        </w:rPr>
      </w:pPr>
      <w:r w:rsidRPr="00CC1DD4">
        <w:rPr>
          <w:sz w:val="24"/>
          <w:szCs w:val="24"/>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конкурса;</w:t>
      </w:r>
    </w:p>
    <w:p w:rsidR="003615ED" w:rsidRPr="00CC1DD4" w:rsidRDefault="003615ED" w:rsidP="003615ED">
      <w:pPr>
        <w:adjustRightInd w:val="0"/>
        <w:jc w:val="both"/>
        <w:rPr>
          <w:sz w:val="24"/>
          <w:szCs w:val="24"/>
        </w:rPr>
      </w:pPr>
      <w:r w:rsidRPr="00CC1DD4">
        <w:rPr>
          <w:sz w:val="24"/>
          <w:szCs w:val="24"/>
        </w:rPr>
        <w:t>6) документ, подтверждающий полномочия лица осуществлять действия от имени участника закупок - юридического лица (копию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3615ED" w:rsidRDefault="003615ED" w:rsidP="003615ED">
      <w:pPr>
        <w:adjustRightInd w:val="0"/>
        <w:jc w:val="both"/>
        <w:rPr>
          <w:sz w:val="24"/>
          <w:szCs w:val="24"/>
        </w:rPr>
      </w:pPr>
      <w:r w:rsidRPr="00CC1DD4">
        <w:rPr>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3615ED" w:rsidRPr="00CC1DD4" w:rsidRDefault="003615ED" w:rsidP="003615ED">
      <w:pPr>
        <w:adjustRightInd w:val="0"/>
        <w:jc w:val="both"/>
        <w:rPr>
          <w:sz w:val="24"/>
          <w:szCs w:val="24"/>
        </w:rPr>
      </w:pPr>
      <w:r w:rsidRPr="00CC1DD4">
        <w:rPr>
          <w:sz w:val="24"/>
          <w:szCs w:val="24"/>
        </w:rPr>
        <w:t>8) документ, декларирующий следующее:</w:t>
      </w:r>
    </w:p>
    <w:p w:rsidR="003615ED" w:rsidRPr="00CC1DD4" w:rsidRDefault="003615ED" w:rsidP="003615ED">
      <w:pPr>
        <w:adjustRightInd w:val="0"/>
        <w:jc w:val="both"/>
        <w:rPr>
          <w:sz w:val="24"/>
          <w:szCs w:val="24"/>
        </w:rPr>
      </w:pPr>
      <w:r w:rsidRPr="00CC1DD4">
        <w:rPr>
          <w:sz w:val="24"/>
          <w:szCs w:val="24"/>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615ED" w:rsidRPr="00CC1DD4" w:rsidRDefault="003615ED" w:rsidP="003615ED">
      <w:pPr>
        <w:adjustRightInd w:val="0"/>
        <w:jc w:val="both"/>
        <w:rPr>
          <w:sz w:val="24"/>
          <w:szCs w:val="24"/>
        </w:rPr>
      </w:pPr>
      <w:r w:rsidRPr="00CC1DD4">
        <w:rPr>
          <w:sz w:val="24"/>
          <w:szCs w:val="24"/>
        </w:rPr>
        <w:t>-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rsidR="003615ED" w:rsidRPr="00CC1DD4" w:rsidRDefault="003615ED" w:rsidP="003615ED">
      <w:pPr>
        <w:adjustRightInd w:val="0"/>
        <w:jc w:val="both"/>
        <w:rPr>
          <w:sz w:val="24"/>
          <w:szCs w:val="24"/>
        </w:rPr>
      </w:pPr>
      <w:r w:rsidRPr="00CC1DD4">
        <w:rPr>
          <w:sz w:val="24"/>
          <w:szCs w:val="24"/>
        </w:rPr>
        <w:t>- у участника закупки отсутствуют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615ED" w:rsidRPr="00CC1DD4" w:rsidRDefault="003615ED" w:rsidP="003615ED">
      <w:pPr>
        <w:adjustRightInd w:val="0"/>
        <w:jc w:val="both"/>
        <w:rPr>
          <w:sz w:val="24"/>
          <w:szCs w:val="24"/>
        </w:rPr>
      </w:pPr>
      <w:r w:rsidRPr="00CC1DD4">
        <w:rPr>
          <w:sz w:val="24"/>
          <w:szCs w:val="24"/>
        </w:rPr>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3615ED" w:rsidRPr="00CC1DD4" w:rsidRDefault="003615ED" w:rsidP="003615ED">
      <w:pPr>
        <w:adjustRightInd w:val="0"/>
        <w:jc w:val="both"/>
        <w:rPr>
          <w:sz w:val="24"/>
          <w:szCs w:val="24"/>
        </w:rPr>
      </w:pPr>
      <w:r w:rsidRPr="00CC1DD4">
        <w:rPr>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615ED" w:rsidRPr="00CC1DD4" w:rsidRDefault="003615ED" w:rsidP="003615ED">
      <w:pPr>
        <w:adjustRightInd w:val="0"/>
        <w:jc w:val="both"/>
        <w:rPr>
          <w:sz w:val="24"/>
          <w:szCs w:val="24"/>
        </w:rPr>
      </w:pPr>
      <w:r w:rsidRPr="00CC1DD4">
        <w:rPr>
          <w:sz w:val="24"/>
          <w:szCs w:val="24"/>
        </w:rPr>
        <w:lastRenderedPageBreak/>
        <w:t>9) предложение участника конкурса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договора;</w:t>
      </w:r>
    </w:p>
    <w:p w:rsidR="003615ED" w:rsidRPr="00CC1DD4" w:rsidRDefault="003615ED" w:rsidP="003615ED">
      <w:pPr>
        <w:adjustRightInd w:val="0"/>
        <w:jc w:val="both"/>
        <w:rPr>
          <w:sz w:val="24"/>
          <w:szCs w:val="24"/>
        </w:rPr>
      </w:pPr>
      <w:r w:rsidRPr="00CC1DD4">
        <w:rPr>
          <w:sz w:val="24"/>
          <w:szCs w:val="24"/>
        </w:rPr>
        <w:t>10) документы (их копии), подтверждающие соответствие участника конкурса требованиям конкурсной документации и законодательства РФ к лицам, которые осуществляют поставки товаров, выполнение работ, оказание услуг;</w:t>
      </w:r>
    </w:p>
    <w:p w:rsidR="003615ED" w:rsidRPr="00CC1DD4" w:rsidRDefault="003615ED" w:rsidP="003615ED">
      <w:pPr>
        <w:adjustRightInd w:val="0"/>
        <w:jc w:val="both"/>
        <w:rPr>
          <w:sz w:val="24"/>
          <w:szCs w:val="24"/>
        </w:rPr>
      </w:pPr>
      <w:r w:rsidRPr="00CC1DD4">
        <w:rPr>
          <w:sz w:val="24"/>
          <w:szCs w:val="24"/>
        </w:rPr>
        <w:t>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конкурсной документацией. Исключение составляют документы, которые согласно гражданскому законодательству могут быть представлены только вместе с товаром;</w:t>
      </w:r>
    </w:p>
    <w:p w:rsidR="003615ED" w:rsidRPr="00CC1DD4" w:rsidRDefault="003615ED" w:rsidP="003615ED">
      <w:pPr>
        <w:adjustRightInd w:val="0"/>
        <w:jc w:val="both"/>
        <w:rPr>
          <w:sz w:val="24"/>
          <w:szCs w:val="24"/>
        </w:rPr>
      </w:pPr>
      <w:r w:rsidRPr="00CC1DD4">
        <w:rPr>
          <w:sz w:val="24"/>
          <w:szCs w:val="24"/>
        </w:rPr>
        <w:t>12) документы (их копии) и сведения, необходимые для оценки заявки по критериям, которые установлены в конкурсной документации;</w:t>
      </w:r>
    </w:p>
    <w:p w:rsidR="003615ED" w:rsidRPr="00CC1DD4" w:rsidRDefault="003615ED" w:rsidP="003615ED">
      <w:pPr>
        <w:adjustRightInd w:val="0"/>
        <w:jc w:val="both"/>
        <w:rPr>
          <w:sz w:val="24"/>
          <w:szCs w:val="24"/>
        </w:rPr>
      </w:pPr>
      <w:r w:rsidRPr="00CC1DD4">
        <w:rPr>
          <w:sz w:val="24"/>
          <w:szCs w:val="24"/>
        </w:rPr>
        <w:t>13) обязательство участника конкурса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об их представлении установлено в конкурсной документации;</w:t>
      </w:r>
    </w:p>
    <w:p w:rsidR="003615ED" w:rsidRPr="00CC1DD4" w:rsidRDefault="003615ED" w:rsidP="003615ED">
      <w:pPr>
        <w:adjustRightInd w:val="0"/>
        <w:jc w:val="both"/>
        <w:rPr>
          <w:sz w:val="24"/>
          <w:szCs w:val="24"/>
        </w:rPr>
      </w:pPr>
      <w:r w:rsidRPr="00CC1DD4">
        <w:rPr>
          <w:sz w:val="24"/>
          <w:szCs w:val="24"/>
        </w:rPr>
        <w:t>14) другие документы в соответствии с требованиями настоящего Положения и конкурсной документации.</w:t>
      </w:r>
    </w:p>
    <w:p w:rsidR="003615ED" w:rsidRPr="00CC1DD4" w:rsidRDefault="003615ED" w:rsidP="003615ED">
      <w:pPr>
        <w:adjustRightInd w:val="0"/>
        <w:jc w:val="both"/>
        <w:rPr>
          <w:sz w:val="24"/>
          <w:szCs w:val="24"/>
        </w:rPr>
      </w:pPr>
      <w:r w:rsidRPr="00CC1DD4">
        <w:rPr>
          <w:sz w:val="24"/>
          <w:szCs w:val="24"/>
        </w:rPr>
        <w:t>2.5.4. Заявка на участие в конкурсе может содержать:</w:t>
      </w:r>
    </w:p>
    <w:p w:rsidR="003615ED" w:rsidRPr="00CC1DD4" w:rsidRDefault="003615ED" w:rsidP="003615ED">
      <w:pPr>
        <w:adjustRightInd w:val="0"/>
        <w:jc w:val="both"/>
        <w:rPr>
          <w:sz w:val="24"/>
          <w:szCs w:val="24"/>
        </w:rPr>
      </w:pPr>
      <w:r w:rsidRPr="00CC1DD4">
        <w:rPr>
          <w:sz w:val="24"/>
          <w:szCs w:val="24"/>
        </w:rPr>
        <w:t>1) дополнительные документы и сведения, необходимые для оценки заявки по критериям, которые установлены в документации о проведении конкурса;</w:t>
      </w:r>
    </w:p>
    <w:p w:rsidR="003615ED" w:rsidRPr="00CC1DD4" w:rsidRDefault="003615ED" w:rsidP="003615ED">
      <w:pPr>
        <w:adjustRightInd w:val="0"/>
        <w:jc w:val="both"/>
        <w:rPr>
          <w:sz w:val="24"/>
          <w:szCs w:val="24"/>
        </w:rPr>
      </w:pPr>
      <w:r w:rsidRPr="00CC1DD4">
        <w:rPr>
          <w:sz w:val="24"/>
          <w:szCs w:val="24"/>
        </w:rPr>
        <w:t>2) эскиз, рисунок, чертеж, фотографию, иное изображение товара, образец (пробу) товара, на поставку которого осуществляется закупка;</w:t>
      </w:r>
    </w:p>
    <w:p w:rsidR="003615ED" w:rsidRPr="00CC1DD4" w:rsidRDefault="003615ED" w:rsidP="003615ED">
      <w:pPr>
        <w:adjustRightInd w:val="0"/>
        <w:jc w:val="both"/>
        <w:rPr>
          <w:sz w:val="24"/>
          <w:szCs w:val="24"/>
        </w:rPr>
      </w:pPr>
      <w:r w:rsidRPr="00CC1DD4">
        <w:rPr>
          <w:sz w:val="24"/>
          <w:szCs w:val="24"/>
        </w:rPr>
        <w:t>3) иные документы, подтверждающие соответствие участника конкурса и (или) товара, работы, услуги требованиям, которые установлены в конкурсной документации.</w:t>
      </w:r>
    </w:p>
    <w:p w:rsidR="003615ED" w:rsidRPr="00CC1DD4" w:rsidRDefault="003615ED" w:rsidP="003615ED">
      <w:pPr>
        <w:adjustRightInd w:val="0"/>
        <w:jc w:val="both"/>
        <w:rPr>
          <w:sz w:val="24"/>
          <w:szCs w:val="24"/>
        </w:rPr>
      </w:pPr>
      <w:r w:rsidRPr="00CC1DD4">
        <w:rPr>
          <w:sz w:val="24"/>
          <w:szCs w:val="24"/>
        </w:rPr>
        <w:t>2.5.</w:t>
      </w:r>
      <w:r>
        <w:rPr>
          <w:sz w:val="24"/>
          <w:szCs w:val="24"/>
        </w:rPr>
        <w:t>5</w:t>
      </w:r>
      <w:r w:rsidRPr="00CC1DD4">
        <w:rPr>
          <w:sz w:val="24"/>
          <w:szCs w:val="24"/>
        </w:rPr>
        <w:t>. Участник конкурса вправе подать только одну заявку на участие либо, если в рамках конкурса выделяются отдельные лоты, по одной заявке в отношении каждого лота.</w:t>
      </w:r>
    </w:p>
    <w:p w:rsidR="003615ED" w:rsidRPr="00CC1DD4" w:rsidRDefault="003615ED" w:rsidP="003615ED">
      <w:pPr>
        <w:adjustRightInd w:val="0"/>
        <w:jc w:val="both"/>
        <w:rPr>
          <w:sz w:val="24"/>
          <w:szCs w:val="24"/>
        </w:rPr>
      </w:pPr>
      <w:r w:rsidRPr="00CC1DD4">
        <w:rPr>
          <w:sz w:val="24"/>
          <w:szCs w:val="24"/>
        </w:rPr>
        <w:t>2.5.</w:t>
      </w:r>
      <w:r>
        <w:rPr>
          <w:sz w:val="24"/>
          <w:szCs w:val="24"/>
        </w:rPr>
        <w:t>6</w:t>
      </w:r>
      <w:r w:rsidRPr="00CC1DD4">
        <w:rPr>
          <w:sz w:val="24"/>
          <w:szCs w:val="24"/>
        </w:rPr>
        <w:t xml:space="preserve">. </w:t>
      </w:r>
      <w:r w:rsidRPr="00462559">
        <w:rPr>
          <w:sz w:val="24"/>
          <w:szCs w:val="24"/>
        </w:rPr>
        <w:t>Заказчик, принявший заявку на участие в конкурсе, обязан обеспечить конфиденциальность содержащихся в заявке сведений до открытия доступа к ней.</w:t>
      </w:r>
    </w:p>
    <w:p w:rsidR="003615ED" w:rsidRPr="00CC1DD4" w:rsidRDefault="003615ED" w:rsidP="003615ED">
      <w:pPr>
        <w:adjustRightInd w:val="0"/>
        <w:jc w:val="both"/>
        <w:rPr>
          <w:sz w:val="24"/>
          <w:szCs w:val="24"/>
        </w:rPr>
      </w:pPr>
      <w:r w:rsidRPr="00CC1DD4">
        <w:rPr>
          <w:sz w:val="24"/>
          <w:szCs w:val="24"/>
        </w:rPr>
        <w:t>2.5.</w:t>
      </w:r>
      <w:r>
        <w:rPr>
          <w:sz w:val="24"/>
          <w:szCs w:val="24"/>
        </w:rPr>
        <w:t>7</w:t>
      </w:r>
      <w:r w:rsidRPr="00CC1DD4">
        <w:rPr>
          <w:sz w:val="24"/>
          <w:szCs w:val="24"/>
        </w:rPr>
        <w:t>. Участник конкурса вправе изменить или отозвать заявку в любой момент до окончания срока подачи заявок на участие в конкурсе</w:t>
      </w:r>
      <w:r w:rsidRPr="00462559">
        <w:rPr>
          <w:sz w:val="24"/>
          <w:szCs w:val="24"/>
        </w:rPr>
        <w:t>, направив об этом уведомление оператору электронной площадки</w:t>
      </w:r>
      <w:r w:rsidRPr="00CC1DD4">
        <w:rPr>
          <w:sz w:val="24"/>
          <w:szCs w:val="24"/>
        </w:rPr>
        <w:t>.</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58" w:name="Par634"/>
      <w:bookmarkEnd w:id="58"/>
      <w:r w:rsidRPr="00CC1DD4">
        <w:rPr>
          <w:sz w:val="24"/>
          <w:szCs w:val="24"/>
        </w:rPr>
        <w:t xml:space="preserve">2.6. </w:t>
      </w:r>
      <w:r w:rsidRPr="00462559">
        <w:rPr>
          <w:sz w:val="24"/>
          <w:szCs w:val="24"/>
        </w:rPr>
        <w:t>Порядок открытия доступа к заявкам</w:t>
      </w:r>
    </w:p>
    <w:p w:rsidR="003615ED" w:rsidRPr="00462559" w:rsidRDefault="003615ED" w:rsidP="003615ED">
      <w:pPr>
        <w:adjustRightInd w:val="0"/>
        <w:jc w:val="center"/>
        <w:outlineLvl w:val="1"/>
        <w:rPr>
          <w:sz w:val="24"/>
          <w:szCs w:val="24"/>
        </w:rPr>
      </w:pPr>
      <w:r w:rsidRPr="00462559">
        <w:rPr>
          <w:sz w:val="24"/>
          <w:szCs w:val="24"/>
        </w:rPr>
        <w:t>на участие в конкурсе 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2.6.1. </w:t>
      </w:r>
      <w:r w:rsidRPr="00DC33C2">
        <w:rPr>
          <w:sz w:val="24"/>
          <w:szCs w:val="24"/>
        </w:rPr>
        <w:t>Открытие доступа к поступившим на конкурс заявкам осуществляется оператором электронной площадки в день и время, указанные в извещении о проведении конкурса.</w:t>
      </w:r>
    </w:p>
    <w:p w:rsidR="003615ED" w:rsidRPr="00CC1DD4" w:rsidRDefault="003615ED" w:rsidP="003615ED">
      <w:pPr>
        <w:adjustRightInd w:val="0"/>
        <w:jc w:val="both"/>
        <w:rPr>
          <w:sz w:val="24"/>
          <w:szCs w:val="24"/>
        </w:rPr>
      </w:pPr>
      <w:r w:rsidRPr="00CC1DD4">
        <w:rPr>
          <w:sz w:val="24"/>
          <w:szCs w:val="24"/>
        </w:rPr>
        <w:t xml:space="preserve">2.6.2. Если установлено, что один участник конкурса подал две или более заявки на участие в конкурсе (две или более заявки в отношении одного лота при наличии двух или более лотов в конкурсе) и ранее поданные этим участником заявки не отозваны, все его заявки после </w:t>
      </w:r>
      <w:r w:rsidRPr="00DC33C2">
        <w:rPr>
          <w:sz w:val="24"/>
          <w:szCs w:val="24"/>
        </w:rPr>
        <w:t>открытия доступа не рассматриваются, информация об их наличии заносится в протокол открытия доступа к заявкам</w:t>
      </w:r>
      <w:r w:rsidRPr="00CC1DD4">
        <w:rPr>
          <w:sz w:val="24"/>
          <w:szCs w:val="24"/>
        </w:rPr>
        <w:t>.</w:t>
      </w:r>
    </w:p>
    <w:p w:rsidR="003615ED" w:rsidRPr="00CC1DD4" w:rsidRDefault="003615ED" w:rsidP="003615ED">
      <w:pPr>
        <w:adjustRightInd w:val="0"/>
        <w:jc w:val="both"/>
        <w:rPr>
          <w:sz w:val="24"/>
          <w:szCs w:val="24"/>
        </w:rPr>
      </w:pPr>
      <w:r w:rsidRPr="00CC1DD4">
        <w:rPr>
          <w:sz w:val="24"/>
          <w:szCs w:val="24"/>
        </w:rPr>
        <w:t xml:space="preserve">2.6.3. </w:t>
      </w:r>
      <w:r w:rsidRPr="00DC33C2">
        <w:rPr>
          <w:sz w:val="24"/>
          <w:szCs w:val="24"/>
        </w:rPr>
        <w:t xml:space="preserve">При открытии доступа к заявкам в протокол открытия доступа к заявкам вносятся сведения, указанные в </w:t>
      </w:r>
      <w:hyperlink w:anchor="P325" w:history="1">
        <w:r w:rsidRPr="00DC33C2">
          <w:rPr>
            <w:sz w:val="24"/>
            <w:szCs w:val="24"/>
          </w:rPr>
          <w:t>п. 1.7.3</w:t>
        </w:r>
      </w:hyperlink>
      <w:r w:rsidRPr="00DC33C2">
        <w:rPr>
          <w:sz w:val="24"/>
          <w:szCs w:val="24"/>
        </w:rPr>
        <w:t xml:space="preserve"> настоящего Положения, а также следующая информация</w:t>
      </w:r>
      <w:r w:rsidRPr="00CC1DD4">
        <w:rPr>
          <w:sz w:val="24"/>
          <w:szCs w:val="24"/>
        </w:rPr>
        <w:t>:</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и номер конкурса (лота);</w:t>
      </w:r>
    </w:p>
    <w:p w:rsidR="003615ED" w:rsidRPr="00CC1DD4" w:rsidRDefault="003615ED" w:rsidP="003615ED">
      <w:pPr>
        <w:adjustRightInd w:val="0"/>
        <w:jc w:val="both"/>
        <w:rPr>
          <w:sz w:val="24"/>
          <w:szCs w:val="24"/>
        </w:rPr>
      </w:pPr>
      <w:r w:rsidRPr="00CC1DD4">
        <w:rPr>
          <w:sz w:val="24"/>
          <w:szCs w:val="24"/>
        </w:rPr>
        <w:t xml:space="preserve">3) номер каждой поступившей заявки, присвоенный </w:t>
      </w:r>
      <w:r w:rsidRPr="00DC33C2">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Pr>
          <w:sz w:val="24"/>
          <w:szCs w:val="24"/>
        </w:rPr>
        <w:t>4</w:t>
      </w:r>
      <w:r w:rsidRPr="00CC1DD4">
        <w:rPr>
          <w:sz w:val="24"/>
          <w:szCs w:val="24"/>
        </w:rPr>
        <w:t>) почтовый адрес, контактный телефон каждого участника закупки;</w:t>
      </w:r>
    </w:p>
    <w:p w:rsidR="003615ED" w:rsidRPr="00CC1DD4" w:rsidRDefault="003615ED" w:rsidP="003615ED">
      <w:pPr>
        <w:adjustRightInd w:val="0"/>
        <w:jc w:val="both"/>
        <w:rPr>
          <w:sz w:val="24"/>
          <w:szCs w:val="24"/>
        </w:rPr>
      </w:pPr>
      <w:r>
        <w:rPr>
          <w:sz w:val="24"/>
          <w:szCs w:val="24"/>
        </w:rPr>
        <w:lastRenderedPageBreak/>
        <w:t>5</w:t>
      </w:r>
      <w:r w:rsidRPr="00CC1DD4">
        <w:rPr>
          <w:sz w:val="24"/>
          <w:szCs w:val="24"/>
        </w:rPr>
        <w:t>) наличие в заявке предусмотренных настоящим Положением и конкурсной документацией сведений и документов, необходимых для допуска к участию;</w:t>
      </w:r>
    </w:p>
    <w:p w:rsidR="003615ED" w:rsidRPr="00CC1DD4" w:rsidRDefault="003615ED" w:rsidP="003615ED">
      <w:pPr>
        <w:adjustRightInd w:val="0"/>
        <w:jc w:val="both"/>
        <w:rPr>
          <w:sz w:val="24"/>
          <w:szCs w:val="24"/>
        </w:rPr>
      </w:pPr>
      <w:r>
        <w:rPr>
          <w:sz w:val="24"/>
          <w:szCs w:val="24"/>
        </w:rPr>
        <w:t>6</w:t>
      </w:r>
      <w:r w:rsidRPr="00CC1DD4">
        <w:rPr>
          <w:sz w:val="24"/>
          <w:szCs w:val="24"/>
        </w:rPr>
        <w:t>) наличие в заявках сведений и документов, на основании которых оцениваются и сопоставляются заявки на участие в конкурсе, а также предложения участников по установленным в документации критериям оценки и сопоставления заявок из числа критериев, указанных в пп. 1, 3 - 6 п. 2.4.2 настоящего Положения.</w:t>
      </w:r>
    </w:p>
    <w:p w:rsidR="003615ED" w:rsidRPr="00CC1DD4" w:rsidRDefault="003615ED" w:rsidP="003615ED">
      <w:pPr>
        <w:adjustRightInd w:val="0"/>
        <w:jc w:val="both"/>
        <w:rPr>
          <w:sz w:val="24"/>
          <w:szCs w:val="24"/>
        </w:rPr>
      </w:pPr>
      <w:r w:rsidRPr="00CC1DD4">
        <w:rPr>
          <w:sz w:val="24"/>
          <w:szCs w:val="24"/>
        </w:rPr>
        <w:t xml:space="preserve">2.6.4. Если на участие в конкурсе не подано заявок либо подана одна заявка, конкурс признается несостоявшимся. Соответствующая информация вносится в протокол </w:t>
      </w:r>
      <w:r w:rsidRPr="00DC33C2">
        <w:rPr>
          <w:sz w:val="24"/>
          <w:szCs w:val="24"/>
        </w:rPr>
        <w:t>открытия доступа к заявкам</w:t>
      </w:r>
      <w:r w:rsidRPr="00CC1DD4">
        <w:rPr>
          <w:sz w:val="24"/>
          <w:szCs w:val="24"/>
        </w:rPr>
        <w:t>.</w:t>
      </w:r>
    </w:p>
    <w:p w:rsidR="003615ED" w:rsidRPr="00CC1DD4" w:rsidRDefault="003615ED" w:rsidP="003615ED">
      <w:pPr>
        <w:adjustRightInd w:val="0"/>
        <w:jc w:val="both"/>
        <w:rPr>
          <w:sz w:val="24"/>
          <w:szCs w:val="24"/>
        </w:rPr>
      </w:pPr>
      <w:r w:rsidRPr="00CC1DD4">
        <w:rPr>
          <w:sz w:val="24"/>
          <w:szCs w:val="24"/>
        </w:rPr>
        <w:t>Если конкурсной документацией предусмотрено два или более лота, конкурс признается несостоявшимся только в отношении того лота, на который не подано заявок либо подана одна заявка.</w:t>
      </w:r>
    </w:p>
    <w:p w:rsidR="003615ED" w:rsidRPr="00CC1DD4" w:rsidRDefault="003615ED" w:rsidP="003615ED">
      <w:pPr>
        <w:adjustRightInd w:val="0"/>
        <w:jc w:val="both"/>
        <w:rPr>
          <w:sz w:val="24"/>
          <w:szCs w:val="24"/>
        </w:rPr>
      </w:pPr>
      <w:r w:rsidRPr="00CC1DD4">
        <w:rPr>
          <w:sz w:val="24"/>
          <w:szCs w:val="24"/>
        </w:rPr>
        <w:t xml:space="preserve">2.6.5. </w:t>
      </w:r>
      <w:r w:rsidRPr="00DC33C2">
        <w:rPr>
          <w:sz w:val="24"/>
          <w:szCs w:val="24"/>
        </w:rPr>
        <w:t>Протокол открытия доступа к поданным заявкам на участие в конкурсе подписывается присутствующими членами комиссии по закупкам непосредственно после открытия доступа. Указанный протокол размещается в ЕИС и на электронной площадке не позднее чем через три дня со дня подписания.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59" w:name="Par657"/>
      <w:bookmarkEnd w:id="59"/>
      <w:r w:rsidRPr="00CC1DD4">
        <w:rPr>
          <w:sz w:val="24"/>
          <w:szCs w:val="24"/>
        </w:rPr>
        <w:t>2.7. Порядок рассмотрения заявок на участие в конкурсе</w:t>
      </w:r>
    </w:p>
    <w:p w:rsidR="003615ED" w:rsidRPr="00CC1DD4" w:rsidRDefault="003615ED" w:rsidP="003615ED">
      <w:pPr>
        <w:adjustRightInd w:val="0"/>
        <w:jc w:val="center"/>
        <w:outlineLvl w:val="1"/>
        <w:rPr>
          <w:sz w:val="24"/>
          <w:szCs w:val="24"/>
        </w:rPr>
      </w:pPr>
      <w:r w:rsidRPr="00DC33C2">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2.7.1. Комиссия по закупкам рассматривает заявки на участие в конкурсе и проверяет, соответствуют ли участники закупки и их заявки требованиям, установленным законодательством, настоящим Положением и конкурсной документацией.</w:t>
      </w:r>
    </w:p>
    <w:p w:rsidR="003615ED" w:rsidRPr="00CC1DD4" w:rsidRDefault="003615ED" w:rsidP="003615ED">
      <w:pPr>
        <w:adjustRightInd w:val="0"/>
        <w:jc w:val="both"/>
        <w:rPr>
          <w:sz w:val="24"/>
          <w:szCs w:val="24"/>
        </w:rPr>
      </w:pPr>
      <w:r w:rsidRPr="00CC1DD4">
        <w:rPr>
          <w:sz w:val="24"/>
          <w:szCs w:val="24"/>
        </w:rPr>
        <w:t>2.7.2. Комиссия по закупкам рассматривает заявки участников в месте и в день, указанные в документации.</w:t>
      </w:r>
    </w:p>
    <w:p w:rsidR="003615ED" w:rsidRPr="00CC1DD4" w:rsidRDefault="003615ED" w:rsidP="003615ED">
      <w:pPr>
        <w:adjustRightInd w:val="0"/>
        <w:jc w:val="both"/>
        <w:rPr>
          <w:sz w:val="24"/>
          <w:szCs w:val="24"/>
        </w:rPr>
      </w:pPr>
      <w:r w:rsidRPr="00CC1DD4">
        <w:rPr>
          <w:sz w:val="24"/>
          <w:szCs w:val="24"/>
        </w:rPr>
        <w:t>2.7.3. По результатам рассмотрения заявок комиссия по закупкам принимает решение о допуске участника закупки к участию в конкурсе или об отказе в допуске.</w:t>
      </w:r>
    </w:p>
    <w:p w:rsidR="003615ED" w:rsidRPr="00CC1DD4" w:rsidRDefault="003615ED" w:rsidP="003615ED">
      <w:pPr>
        <w:adjustRightInd w:val="0"/>
        <w:jc w:val="both"/>
        <w:rPr>
          <w:sz w:val="24"/>
          <w:szCs w:val="24"/>
        </w:rPr>
      </w:pPr>
      <w:r w:rsidRPr="00CC1DD4">
        <w:rPr>
          <w:sz w:val="24"/>
          <w:szCs w:val="24"/>
        </w:rPr>
        <w:t>2.7.4. Комиссия по закупкам при рассмотрении заявок на соответствие требованиям законодательства, настоящего Положения и конкурсной документации обязана отказать участнику в допуске в случаях, установленных п. 1.10.1 настоящего Положения.</w:t>
      </w:r>
    </w:p>
    <w:p w:rsidR="003615ED" w:rsidRPr="00CC1DD4" w:rsidRDefault="003615ED" w:rsidP="003615ED">
      <w:pPr>
        <w:adjustRightInd w:val="0"/>
        <w:jc w:val="both"/>
        <w:rPr>
          <w:sz w:val="24"/>
          <w:szCs w:val="24"/>
        </w:rPr>
      </w:pPr>
      <w:r w:rsidRPr="00CC1DD4">
        <w:rPr>
          <w:sz w:val="24"/>
          <w:szCs w:val="24"/>
        </w:rPr>
        <w:t xml:space="preserve">2.7.5. </w:t>
      </w:r>
      <w:r w:rsidRPr="00DC33C2">
        <w:rPr>
          <w:sz w:val="24"/>
          <w:szCs w:val="24"/>
        </w:rPr>
        <w:t>Результаты рассмотрения заявок на участие в конкурсе оформляются закупочной комиссией в форме протокола рассмотрения заявок на участие в конкурсе, содержащего сведения, предусмотренные 2.7.6 настоящего Положения. Протокол подписывается всеми присутствующими на заседании членами конкурсной комиссии не позднее даты окончания срока рассмотрения заявок на участие в таком конкурсе</w:t>
      </w:r>
      <w:r w:rsidRPr="00CC1DD4">
        <w:rPr>
          <w:sz w:val="24"/>
          <w:szCs w:val="24"/>
        </w:rPr>
        <w:t>.</w:t>
      </w:r>
    </w:p>
    <w:p w:rsidR="003615ED" w:rsidRPr="00CC1DD4" w:rsidRDefault="003615ED" w:rsidP="003615ED">
      <w:pPr>
        <w:adjustRightInd w:val="0"/>
        <w:jc w:val="both"/>
        <w:rPr>
          <w:sz w:val="24"/>
          <w:szCs w:val="24"/>
        </w:rPr>
      </w:pPr>
      <w:r w:rsidRPr="00CC1DD4">
        <w:rPr>
          <w:sz w:val="24"/>
          <w:szCs w:val="24"/>
        </w:rPr>
        <w:t>2.7.6. Протокол должен содержать сведения, указанные в п. 1.7.3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и номер конкурса (лота);</w:t>
      </w:r>
    </w:p>
    <w:p w:rsidR="003615ED" w:rsidRPr="00CC1DD4" w:rsidRDefault="003615ED" w:rsidP="003615ED">
      <w:pPr>
        <w:adjustRightInd w:val="0"/>
        <w:jc w:val="both"/>
        <w:rPr>
          <w:sz w:val="24"/>
          <w:szCs w:val="24"/>
        </w:rPr>
      </w:pPr>
      <w:r w:rsidRPr="00CC1DD4">
        <w:rPr>
          <w:sz w:val="24"/>
          <w:szCs w:val="24"/>
        </w:rPr>
        <w:t xml:space="preserve">3) перечень всех участников конкурса, заявки которых были рассмотрены, с указанием номеров заявок, присвоенных </w:t>
      </w:r>
      <w:r w:rsidRPr="00DC33C2">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sidRPr="00CC1DD4">
        <w:rPr>
          <w:sz w:val="24"/>
          <w:szCs w:val="24"/>
        </w:rPr>
        <w:t>4) решение о допуске участника закупки к участию в конкурсе или об отказе в допуске, обоснование такого решения вместе со сведениями о решении каждого члена комиссии о допуске или об отказе в допуске.</w:t>
      </w:r>
    </w:p>
    <w:p w:rsidR="003615ED" w:rsidRPr="00CC1DD4" w:rsidRDefault="003615ED" w:rsidP="003615ED">
      <w:pPr>
        <w:adjustRightInd w:val="0"/>
        <w:jc w:val="both"/>
        <w:rPr>
          <w:sz w:val="24"/>
          <w:szCs w:val="24"/>
        </w:rPr>
      </w:pPr>
      <w:r w:rsidRPr="00CC1DD4">
        <w:rPr>
          <w:sz w:val="24"/>
          <w:szCs w:val="24"/>
        </w:rPr>
        <w:t>2.7.7. Если к участию в конкурсе не был допущен ни один участник либо был допущен только один участник, конкурс признается несостоявшимся. Соответствующая информация отражается в протоколе рассмотрения заявок на участие в конкурсе.</w:t>
      </w:r>
    </w:p>
    <w:p w:rsidR="003615ED" w:rsidRDefault="003615ED" w:rsidP="003615ED">
      <w:pPr>
        <w:adjustRightInd w:val="0"/>
        <w:jc w:val="both"/>
        <w:rPr>
          <w:sz w:val="24"/>
          <w:szCs w:val="24"/>
        </w:rPr>
      </w:pPr>
      <w:r w:rsidRPr="00CC1DD4">
        <w:rPr>
          <w:sz w:val="24"/>
          <w:szCs w:val="24"/>
        </w:rPr>
        <w:t>В случае когда конкурсной документацией предусмотрено два или более лота, конкурс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3615ED" w:rsidRPr="00DC33C2" w:rsidRDefault="003615ED" w:rsidP="003615ED">
      <w:pPr>
        <w:adjustRightInd w:val="0"/>
        <w:jc w:val="both"/>
        <w:rPr>
          <w:sz w:val="24"/>
          <w:szCs w:val="24"/>
        </w:rPr>
      </w:pPr>
      <w:r w:rsidRPr="00DC33C2">
        <w:rPr>
          <w:sz w:val="24"/>
          <w:szCs w:val="24"/>
        </w:rPr>
        <w:lastRenderedPageBreak/>
        <w:t>2.7.8. Протокол рассмотрения заявок на участие в конкурсе в электронной форме Заказчик направляет оператору электронной площадки в день подписания протокола рассмотрения заявок на участие в конкурсе.</w:t>
      </w:r>
    </w:p>
    <w:p w:rsidR="003615ED" w:rsidRPr="00CC1DD4" w:rsidRDefault="003615ED" w:rsidP="003615ED">
      <w:pPr>
        <w:adjustRightInd w:val="0"/>
        <w:jc w:val="both"/>
        <w:rPr>
          <w:sz w:val="24"/>
          <w:szCs w:val="24"/>
        </w:rPr>
      </w:pPr>
      <w:r w:rsidRPr="00CC1DD4">
        <w:rPr>
          <w:sz w:val="24"/>
          <w:szCs w:val="24"/>
        </w:rPr>
        <w:t>2.7.</w:t>
      </w:r>
      <w:r>
        <w:rPr>
          <w:sz w:val="24"/>
          <w:szCs w:val="24"/>
        </w:rPr>
        <w:t>9</w:t>
      </w:r>
      <w:r w:rsidRPr="00CC1DD4">
        <w:rPr>
          <w:sz w:val="24"/>
          <w:szCs w:val="24"/>
        </w:rPr>
        <w:t>. Протокол рассмотрения заявок на участие в конкурсе размещается в ЕИС не позднее чем через три дня со дня подписания.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60" w:name="Par675"/>
      <w:bookmarkEnd w:id="60"/>
      <w:r w:rsidRPr="00CC1DD4">
        <w:rPr>
          <w:sz w:val="24"/>
          <w:szCs w:val="24"/>
        </w:rPr>
        <w:t>2.8. Порядок проведения переторжки</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2.8.1. Конкурс проводится с переторжкой, если к участию допущено два или более участника и проведение переторжки предусмотрено конкурсной документацией.</w:t>
      </w:r>
    </w:p>
    <w:p w:rsidR="003615ED" w:rsidRPr="00CC1DD4" w:rsidRDefault="003615ED" w:rsidP="003615ED">
      <w:pPr>
        <w:adjustRightInd w:val="0"/>
        <w:jc w:val="both"/>
        <w:rPr>
          <w:sz w:val="24"/>
          <w:szCs w:val="24"/>
        </w:rPr>
      </w:pPr>
      <w:r w:rsidRPr="00CC1DD4">
        <w:rPr>
          <w:sz w:val="24"/>
          <w:szCs w:val="24"/>
        </w:rPr>
        <w:t>2.8.2. Переторжка проводится в течение трех дней со дня размещения протокола рассмотрения заявок в ЕИС</w:t>
      </w:r>
      <w:r>
        <w:rPr>
          <w:sz w:val="24"/>
          <w:szCs w:val="24"/>
        </w:rPr>
        <w:t xml:space="preserve"> </w:t>
      </w:r>
      <w:r w:rsidRPr="00DC33C2">
        <w:rPr>
          <w:sz w:val="24"/>
          <w:szCs w:val="24"/>
        </w:rPr>
        <w:t>и на электронной площадке</w:t>
      </w:r>
      <w:r w:rsidRPr="00CC1DD4">
        <w:rPr>
          <w:sz w:val="24"/>
          <w:szCs w:val="24"/>
        </w:rPr>
        <w:t>. При проведении переторжки участникам предоставляется возможность добровольно повысить предпочтительность своих предложений.</w:t>
      </w:r>
    </w:p>
    <w:p w:rsidR="003615ED" w:rsidRPr="00CC1DD4" w:rsidRDefault="003615ED" w:rsidP="003615ED">
      <w:pPr>
        <w:adjustRightInd w:val="0"/>
        <w:jc w:val="both"/>
        <w:rPr>
          <w:sz w:val="24"/>
          <w:szCs w:val="24"/>
        </w:rPr>
      </w:pPr>
      <w:r w:rsidRPr="00CC1DD4">
        <w:rPr>
          <w:sz w:val="24"/>
          <w:szCs w:val="24"/>
        </w:rPr>
        <w:t xml:space="preserve">2.8.3. В ходе проведения переторжки участники конкурса имеют право представить только измененные сведения и документы, относящиеся к критериям оценки заявок на участие в конкурсе. Они представляются </w:t>
      </w:r>
      <w:r w:rsidRPr="00DC33C2">
        <w:rPr>
          <w:sz w:val="24"/>
          <w:szCs w:val="24"/>
        </w:rPr>
        <w:t>с использованием программно-аппаратных средств электронной площадки.</w:t>
      </w:r>
    </w:p>
    <w:p w:rsidR="003615ED" w:rsidRPr="00CC1DD4" w:rsidRDefault="003615ED" w:rsidP="003615ED">
      <w:pPr>
        <w:adjustRightInd w:val="0"/>
        <w:jc w:val="both"/>
        <w:rPr>
          <w:sz w:val="24"/>
          <w:szCs w:val="24"/>
        </w:rPr>
      </w:pPr>
      <w:r w:rsidRPr="00CC1DD4">
        <w:rPr>
          <w:sz w:val="24"/>
          <w:szCs w:val="24"/>
        </w:rPr>
        <w:t>Сведения и документы, касающиеся критериев, в отношении которых возможно проведение переторжки, должны быть приведены в конкурсной документации. Представлять измененные сведения и документы, которые связаны с другими критериями, не допускается. Такие сведения и документы комиссией не оцениваются.</w:t>
      </w:r>
    </w:p>
    <w:p w:rsidR="003615ED" w:rsidRPr="00CC1DD4" w:rsidRDefault="003615ED" w:rsidP="003615ED">
      <w:pPr>
        <w:adjustRightInd w:val="0"/>
        <w:jc w:val="both"/>
        <w:rPr>
          <w:sz w:val="24"/>
          <w:szCs w:val="24"/>
        </w:rPr>
      </w:pPr>
      <w:r w:rsidRPr="00CC1DD4">
        <w:rPr>
          <w:sz w:val="24"/>
          <w:szCs w:val="24"/>
        </w:rPr>
        <w:t>2.8.4. По результатам проведения переторжки не позднее дня, следующего за днем ее окончания, составляется протокол переторжки. Он подписывается всеми присутствующими членами комиссии по закупкам и размещается в ЕИС</w:t>
      </w:r>
      <w:r>
        <w:rPr>
          <w:sz w:val="24"/>
          <w:szCs w:val="24"/>
        </w:rPr>
        <w:t xml:space="preserve"> </w:t>
      </w:r>
      <w:r w:rsidRPr="00DC33C2">
        <w:rPr>
          <w:sz w:val="24"/>
          <w:szCs w:val="24"/>
        </w:rPr>
        <w:t>и на электронной площадке</w:t>
      </w:r>
      <w:r w:rsidRPr="00CC1DD4">
        <w:rPr>
          <w:sz w:val="24"/>
          <w:szCs w:val="24"/>
        </w:rPr>
        <w:t xml:space="preserve"> не позднее одного рабочего дня, следующего за днем подписания.</w:t>
      </w:r>
    </w:p>
    <w:p w:rsidR="003615ED" w:rsidRPr="00CC1DD4" w:rsidRDefault="003615ED" w:rsidP="003615ED">
      <w:pPr>
        <w:adjustRightInd w:val="0"/>
        <w:jc w:val="both"/>
        <w:rPr>
          <w:sz w:val="24"/>
          <w:szCs w:val="24"/>
        </w:rPr>
      </w:pPr>
      <w:r w:rsidRPr="00CC1DD4">
        <w:rPr>
          <w:sz w:val="24"/>
          <w:szCs w:val="24"/>
        </w:rPr>
        <w:t>2.8.5. В протоколе переторжки указываются сведения из п. 1.7.3 настоящего Положения, а также:</w:t>
      </w:r>
    </w:p>
    <w:p w:rsidR="003615ED" w:rsidRPr="00CC1DD4" w:rsidRDefault="003615ED" w:rsidP="003615ED">
      <w:pPr>
        <w:adjustRightInd w:val="0"/>
        <w:jc w:val="both"/>
        <w:rPr>
          <w:sz w:val="24"/>
          <w:szCs w:val="24"/>
        </w:rPr>
      </w:pPr>
      <w:r w:rsidRPr="00CC1DD4">
        <w:rPr>
          <w:sz w:val="24"/>
          <w:szCs w:val="24"/>
        </w:rPr>
        <w:t>1) сведения о месте, дате, времени проведения переторжки;</w:t>
      </w:r>
    </w:p>
    <w:p w:rsidR="003615ED" w:rsidRPr="00CC1DD4" w:rsidRDefault="003615ED" w:rsidP="003615ED">
      <w:pPr>
        <w:adjustRightInd w:val="0"/>
        <w:jc w:val="both"/>
        <w:rPr>
          <w:sz w:val="24"/>
          <w:szCs w:val="24"/>
        </w:rPr>
      </w:pPr>
      <w:r w:rsidRPr="00CC1DD4">
        <w:rPr>
          <w:sz w:val="24"/>
          <w:szCs w:val="24"/>
        </w:rPr>
        <w:t>2)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3) наименование и предмет конкурса (лота);</w:t>
      </w:r>
    </w:p>
    <w:p w:rsidR="003615ED" w:rsidRPr="00CC1DD4" w:rsidRDefault="003615ED" w:rsidP="003615ED">
      <w:pPr>
        <w:adjustRightInd w:val="0"/>
        <w:jc w:val="both"/>
        <w:rPr>
          <w:sz w:val="24"/>
          <w:szCs w:val="24"/>
        </w:rPr>
      </w:pPr>
      <w:r w:rsidRPr="00CC1DD4">
        <w:rPr>
          <w:sz w:val="24"/>
          <w:szCs w:val="24"/>
        </w:rPr>
        <w:t xml:space="preserve">4) номер заявки, присвоенный </w:t>
      </w:r>
      <w:r w:rsidRPr="00DC33C2">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sidRPr="00CC1DD4">
        <w:rPr>
          <w:sz w:val="24"/>
          <w:szCs w:val="24"/>
        </w:rPr>
        <w:t>5) изменения, которые внесены в ранее представленные сведения и документы, соответствующие критериям оценки заявок на участие в конкурсе.</w:t>
      </w:r>
    </w:p>
    <w:p w:rsidR="003615ED" w:rsidRPr="00CC1DD4" w:rsidRDefault="003615ED" w:rsidP="003615ED">
      <w:pPr>
        <w:adjustRightInd w:val="0"/>
        <w:jc w:val="both"/>
        <w:rPr>
          <w:sz w:val="24"/>
          <w:szCs w:val="24"/>
        </w:rPr>
      </w:pPr>
      <w:r w:rsidRPr="00CC1DD4">
        <w:rPr>
          <w:sz w:val="24"/>
          <w:szCs w:val="24"/>
        </w:rPr>
        <w:t>2.8.6. Победитель конкурса определяется путем оценки и сопоставления заявок с учетом скорректированных предложений, поступивших в ходе проведения переторжки.</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61" w:name="Par690"/>
      <w:bookmarkEnd w:id="61"/>
      <w:r w:rsidRPr="00CC1DD4">
        <w:rPr>
          <w:sz w:val="24"/>
          <w:szCs w:val="24"/>
        </w:rPr>
        <w:t>2.9. Оценка и сопоставление заявок на участие в конкурсе</w:t>
      </w:r>
    </w:p>
    <w:p w:rsidR="003615ED" w:rsidRPr="00CC1DD4" w:rsidRDefault="003615ED" w:rsidP="003615ED">
      <w:pPr>
        <w:adjustRightInd w:val="0"/>
        <w:jc w:val="center"/>
        <w:outlineLvl w:val="1"/>
        <w:rPr>
          <w:sz w:val="24"/>
          <w:szCs w:val="24"/>
        </w:rPr>
      </w:pPr>
      <w:r w:rsidRPr="00DC33C2">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2.9.1. Заявки, допущенные к участию в конкурсе,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w:t>
      </w:r>
    </w:p>
    <w:p w:rsidR="003615ED" w:rsidRPr="00CC1DD4" w:rsidRDefault="003615ED" w:rsidP="003615ED">
      <w:pPr>
        <w:adjustRightInd w:val="0"/>
        <w:jc w:val="both"/>
        <w:rPr>
          <w:sz w:val="24"/>
          <w:szCs w:val="24"/>
        </w:rPr>
      </w:pPr>
      <w:r w:rsidRPr="00CC1DD4">
        <w:rPr>
          <w:sz w:val="24"/>
          <w:szCs w:val="24"/>
        </w:rPr>
        <w:t>2.9.2. Оценка и сопоставление заявок проводятся в месте, в день и время, определенные в конкурсной документации.</w:t>
      </w:r>
    </w:p>
    <w:p w:rsidR="003615ED" w:rsidRPr="00CC1DD4" w:rsidRDefault="003615ED" w:rsidP="003615ED">
      <w:pPr>
        <w:adjustRightInd w:val="0"/>
        <w:jc w:val="both"/>
        <w:rPr>
          <w:sz w:val="24"/>
          <w:szCs w:val="24"/>
        </w:rPr>
      </w:pPr>
      <w:r w:rsidRPr="00CC1DD4">
        <w:rPr>
          <w:sz w:val="24"/>
          <w:szCs w:val="24"/>
        </w:rPr>
        <w:t>2.9.3. По результатам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w:t>
      </w:r>
    </w:p>
    <w:p w:rsidR="003615ED" w:rsidRPr="00CC1DD4" w:rsidRDefault="003615ED" w:rsidP="003615ED">
      <w:pPr>
        <w:adjustRightInd w:val="0"/>
        <w:jc w:val="both"/>
        <w:rPr>
          <w:sz w:val="24"/>
          <w:szCs w:val="24"/>
        </w:rPr>
      </w:pPr>
      <w:r w:rsidRPr="00CC1DD4">
        <w:rPr>
          <w:sz w:val="24"/>
          <w:szCs w:val="24"/>
        </w:rPr>
        <w:lastRenderedPageBreak/>
        <w:t>2.9.4. По результатам оценки и сопоставления заявок, допущенных к участию в конкурсе, комиссия по закупкам на основании установленных критериев выбирает победителя конкурса,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конкурсе. В него включаются сведения, указанные в п. 1.7.4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конкурса (лота);</w:t>
      </w:r>
    </w:p>
    <w:p w:rsidR="003615ED" w:rsidRPr="00CC1DD4" w:rsidRDefault="003615ED" w:rsidP="003615ED">
      <w:pPr>
        <w:adjustRightInd w:val="0"/>
        <w:jc w:val="both"/>
        <w:rPr>
          <w:sz w:val="24"/>
          <w:szCs w:val="24"/>
        </w:rPr>
      </w:pPr>
      <w:r w:rsidRPr="00CC1DD4">
        <w:rPr>
          <w:sz w:val="24"/>
          <w:szCs w:val="24"/>
        </w:rPr>
        <w:t xml:space="preserve">3) </w:t>
      </w:r>
      <w:r w:rsidRPr="00DC33C2">
        <w:rPr>
          <w:sz w:val="24"/>
          <w:szCs w:val="24"/>
        </w:rPr>
        <w:t>перечень участников конкурса, заявки которых оценивались и сопоставлялись, с указанием номеров, присвоенных оператором электронной площадки, с указанием даты и времени их подачи.</w:t>
      </w:r>
    </w:p>
    <w:p w:rsidR="003615ED" w:rsidRPr="00CC1DD4" w:rsidRDefault="003615ED" w:rsidP="003615ED">
      <w:pPr>
        <w:adjustRightInd w:val="0"/>
        <w:jc w:val="both"/>
        <w:rPr>
          <w:sz w:val="24"/>
          <w:szCs w:val="24"/>
        </w:rPr>
      </w:pPr>
      <w:r w:rsidRPr="00CC1DD4">
        <w:rPr>
          <w:sz w:val="24"/>
          <w:szCs w:val="24"/>
        </w:rPr>
        <w:t>2.9.5. 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конкурсе. Протокол оценки и сопоставления размещается в ЕИС</w:t>
      </w:r>
      <w:r>
        <w:rPr>
          <w:sz w:val="24"/>
          <w:szCs w:val="24"/>
        </w:rPr>
        <w:t xml:space="preserve"> </w:t>
      </w:r>
      <w:r w:rsidRPr="00DC33C2">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adjustRightInd w:val="0"/>
        <w:jc w:val="both"/>
        <w:rPr>
          <w:sz w:val="24"/>
          <w:szCs w:val="24"/>
        </w:rPr>
      </w:pPr>
      <w:r w:rsidRPr="00CC1DD4">
        <w:rPr>
          <w:sz w:val="24"/>
          <w:szCs w:val="24"/>
        </w:rPr>
        <w:t>2.9.6. Протоколы, составленные в ходе проведения, а также по итогам конкурса, заявки на участие в конкурсе, а также изменения в них, извещение о проведении конкурса, конкурсная документация, изменения, внесенные в конкурсную документацию, и разъяснения конкурсной документации хранятся Заказчиком не менее трех лет.</w:t>
      </w:r>
    </w:p>
    <w:p w:rsidR="003615ED" w:rsidRPr="00CC1DD4" w:rsidRDefault="003615ED" w:rsidP="003615ED">
      <w:pPr>
        <w:adjustRightInd w:val="0"/>
        <w:jc w:val="both"/>
        <w:rPr>
          <w:sz w:val="24"/>
          <w:szCs w:val="24"/>
        </w:rPr>
      </w:pPr>
      <w:r w:rsidRPr="00CC1DD4">
        <w:rPr>
          <w:sz w:val="24"/>
          <w:szCs w:val="24"/>
        </w:rPr>
        <w:t>2.9.7. Если Заказчик при проведении конкурса установил приоритет в соответствии с п. п. 1.8.19 - 1.8.21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0"/>
        <w:rPr>
          <w:sz w:val="24"/>
          <w:szCs w:val="24"/>
        </w:rPr>
      </w:pPr>
      <w:r w:rsidRPr="00CC1DD4">
        <w:rPr>
          <w:sz w:val="24"/>
          <w:szCs w:val="24"/>
        </w:rPr>
        <w:t>3. Закупка путем проведения аукциона</w:t>
      </w:r>
      <w:r>
        <w:rPr>
          <w:sz w:val="24"/>
          <w:szCs w:val="24"/>
        </w:rPr>
        <w:t xml:space="preserve"> </w:t>
      </w:r>
      <w:r w:rsidRPr="00DC33C2">
        <w:rPr>
          <w:sz w:val="24"/>
          <w:szCs w:val="24"/>
        </w:rPr>
        <w:t>в электронной форме</w:t>
      </w:r>
    </w:p>
    <w:p w:rsidR="003615ED" w:rsidRPr="00CC1DD4" w:rsidRDefault="003615ED" w:rsidP="003615ED">
      <w:pPr>
        <w:adjustRightInd w:val="0"/>
        <w:jc w:val="center"/>
        <w:outlineLvl w:val="0"/>
        <w:rPr>
          <w:sz w:val="24"/>
          <w:szCs w:val="24"/>
        </w:rPr>
      </w:pPr>
    </w:p>
    <w:p w:rsidR="003615ED" w:rsidRPr="00DC33C2" w:rsidRDefault="003615ED" w:rsidP="003615ED">
      <w:pPr>
        <w:adjustRightInd w:val="0"/>
        <w:jc w:val="center"/>
        <w:outlineLvl w:val="0"/>
        <w:rPr>
          <w:sz w:val="24"/>
          <w:szCs w:val="24"/>
        </w:rPr>
      </w:pPr>
      <w:bookmarkStart w:id="62" w:name="Par709"/>
      <w:bookmarkEnd w:id="62"/>
      <w:r w:rsidRPr="00CC1DD4">
        <w:rPr>
          <w:sz w:val="24"/>
          <w:szCs w:val="24"/>
        </w:rPr>
        <w:t xml:space="preserve">3.1. </w:t>
      </w:r>
      <w:r>
        <w:rPr>
          <w:sz w:val="24"/>
          <w:szCs w:val="24"/>
        </w:rPr>
        <w:t>А</w:t>
      </w:r>
      <w:r w:rsidRPr="00CC1DD4">
        <w:rPr>
          <w:sz w:val="24"/>
          <w:szCs w:val="24"/>
        </w:rPr>
        <w:t>укцион</w:t>
      </w:r>
      <w:r>
        <w:rPr>
          <w:sz w:val="24"/>
          <w:szCs w:val="24"/>
        </w:rPr>
        <w:t xml:space="preserve"> </w:t>
      </w:r>
      <w:r w:rsidRPr="00DC33C2">
        <w:rPr>
          <w:sz w:val="24"/>
          <w:szCs w:val="24"/>
        </w:rPr>
        <w:t>в электронной форме</w:t>
      </w:r>
    </w:p>
    <w:p w:rsidR="003615ED" w:rsidRPr="00CC1DD4" w:rsidRDefault="003615ED" w:rsidP="003615ED">
      <w:pPr>
        <w:adjustRightInd w:val="0"/>
        <w:jc w:val="center"/>
        <w:outlineLvl w:val="0"/>
        <w:rPr>
          <w:sz w:val="24"/>
          <w:szCs w:val="24"/>
        </w:rPr>
      </w:pPr>
      <w:r w:rsidRPr="00CC1DD4">
        <w:rPr>
          <w:sz w:val="24"/>
          <w:szCs w:val="24"/>
        </w:rPr>
        <w:t>на право заключения договора</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3.1.1. </w:t>
      </w:r>
      <w:r w:rsidRPr="00DC33C2">
        <w:rPr>
          <w:sz w:val="24"/>
          <w:szCs w:val="24"/>
        </w:rPr>
        <w:t xml:space="preserve">Аукцион в электронной форме </w:t>
      </w:r>
      <w:r w:rsidRPr="00CC1DD4">
        <w:rPr>
          <w:sz w:val="24"/>
          <w:szCs w:val="24"/>
        </w:rPr>
        <w:t xml:space="preserve">на право заключения договора на закупку товаров, работ, услуг </w:t>
      </w:r>
      <w:r w:rsidRPr="00DC33C2">
        <w:rPr>
          <w:sz w:val="24"/>
          <w:szCs w:val="24"/>
        </w:rPr>
        <w:t>(далее - аукцион)</w:t>
      </w:r>
      <w:r>
        <w:rPr>
          <w:sz w:val="24"/>
          <w:szCs w:val="24"/>
        </w:rPr>
        <w:t xml:space="preserve"> </w:t>
      </w:r>
      <w:r w:rsidRPr="00CC1DD4">
        <w:rPr>
          <w:sz w:val="24"/>
          <w:szCs w:val="24"/>
        </w:rPr>
        <w:t>проводится в случае, когда предложения участников закупки можно сравнить только по критерию цены.</w:t>
      </w:r>
    </w:p>
    <w:p w:rsidR="003615ED" w:rsidRPr="00CC1DD4" w:rsidRDefault="003615ED" w:rsidP="003615ED">
      <w:pPr>
        <w:adjustRightInd w:val="0"/>
        <w:jc w:val="both"/>
        <w:rPr>
          <w:sz w:val="24"/>
          <w:szCs w:val="24"/>
        </w:rPr>
      </w:pPr>
      <w:r w:rsidRPr="00CC1DD4">
        <w:rPr>
          <w:sz w:val="24"/>
          <w:szCs w:val="24"/>
        </w:rPr>
        <w:t>3.1.2. Не допускается взимать с участников плату за участие в аукционе.</w:t>
      </w:r>
    </w:p>
    <w:p w:rsidR="003615ED" w:rsidRPr="00CC1DD4" w:rsidRDefault="003615ED" w:rsidP="003615ED">
      <w:pPr>
        <w:adjustRightInd w:val="0"/>
        <w:jc w:val="both"/>
        <w:rPr>
          <w:sz w:val="24"/>
          <w:szCs w:val="24"/>
        </w:rPr>
      </w:pPr>
      <w:r w:rsidRPr="00CC1DD4">
        <w:rPr>
          <w:sz w:val="24"/>
          <w:szCs w:val="24"/>
        </w:rPr>
        <w:t>3.1.3. Заказчик размещает в ЕИС</w:t>
      </w:r>
      <w:r>
        <w:rPr>
          <w:sz w:val="24"/>
          <w:szCs w:val="24"/>
        </w:rPr>
        <w:t xml:space="preserve"> </w:t>
      </w:r>
      <w:r w:rsidRPr="00DC33C2">
        <w:rPr>
          <w:sz w:val="24"/>
          <w:szCs w:val="24"/>
        </w:rPr>
        <w:t>и на электронной площадке</w:t>
      </w:r>
      <w:r w:rsidRPr="00CC1DD4">
        <w:rPr>
          <w:sz w:val="24"/>
          <w:szCs w:val="24"/>
        </w:rPr>
        <w:t xml:space="preserve"> извещение о проведении аукциона и аукционную документацию не менее чем за 15 дней до даты окончания срока подачи заявок на участие в аукционе, за исключением случаев, когда сведения о закупке не подлежат размещению в ЕИС в соответствии с п. 1.4.10 настоящего Положения.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63" w:name="Par715"/>
      <w:bookmarkEnd w:id="63"/>
      <w:r w:rsidRPr="00CC1DD4">
        <w:rPr>
          <w:sz w:val="24"/>
          <w:szCs w:val="24"/>
        </w:rPr>
        <w:t>3.2. Извещение о проведении аукциона</w:t>
      </w:r>
      <w:r w:rsidRPr="00DC33C2">
        <w:rPr>
          <w:sz w:val="24"/>
          <w:szCs w:val="24"/>
        </w:rPr>
        <w:t xml:space="preserve"> 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3.2.1. В извещении о проведении аукциона должны быть указаны сведения в соответствии с п. 1.8.7 настоящего Положения.</w:t>
      </w:r>
    </w:p>
    <w:p w:rsidR="003615ED" w:rsidRPr="00CC1DD4" w:rsidRDefault="003615ED" w:rsidP="003615ED">
      <w:pPr>
        <w:adjustRightInd w:val="0"/>
        <w:jc w:val="both"/>
        <w:rPr>
          <w:sz w:val="24"/>
          <w:szCs w:val="24"/>
        </w:rPr>
      </w:pPr>
      <w:r w:rsidRPr="00CC1DD4">
        <w:rPr>
          <w:sz w:val="24"/>
          <w:szCs w:val="24"/>
        </w:rPr>
        <w:t>3.2.2. Извещение о проведении аукциона является неотъемлемой частью аукционной документации. Сведения в извещении должны соответствовать сведениям, указанным в аукционной документации.</w:t>
      </w:r>
    </w:p>
    <w:p w:rsidR="003615ED" w:rsidRPr="00CC1DD4" w:rsidRDefault="003615ED" w:rsidP="003615ED">
      <w:pPr>
        <w:adjustRightInd w:val="0"/>
        <w:jc w:val="both"/>
        <w:rPr>
          <w:sz w:val="24"/>
          <w:szCs w:val="24"/>
        </w:rPr>
      </w:pPr>
      <w:r w:rsidRPr="00CC1DD4">
        <w:rPr>
          <w:sz w:val="24"/>
          <w:szCs w:val="24"/>
        </w:rPr>
        <w:t>3.2.3. Изменения, внесенные в извещение о проведении аукциона, размещаются Заказчиком в ЕИС</w:t>
      </w:r>
      <w:r>
        <w:rPr>
          <w:sz w:val="24"/>
          <w:szCs w:val="24"/>
        </w:rPr>
        <w:t xml:space="preserve"> </w:t>
      </w:r>
      <w:r w:rsidRPr="00DC33C2">
        <w:rPr>
          <w:sz w:val="24"/>
          <w:szCs w:val="24"/>
        </w:rPr>
        <w:t>и на электронной площадке</w:t>
      </w:r>
      <w:r w:rsidRPr="00CC1DD4">
        <w:rPr>
          <w:sz w:val="24"/>
          <w:szCs w:val="24"/>
        </w:rPr>
        <w:t xml:space="preserve"> не позднее трех дней со дня принятия решения о внесении таких изменений. Изменение предмета аукциона не допускается.</w:t>
      </w:r>
    </w:p>
    <w:p w:rsidR="003615ED" w:rsidRPr="00CC1DD4" w:rsidRDefault="003615ED" w:rsidP="003615ED">
      <w:pPr>
        <w:adjustRightInd w:val="0"/>
        <w:jc w:val="both"/>
        <w:rPr>
          <w:sz w:val="24"/>
          <w:szCs w:val="24"/>
        </w:rPr>
      </w:pPr>
      <w:r w:rsidRPr="00CC1DD4">
        <w:rPr>
          <w:sz w:val="24"/>
          <w:szCs w:val="24"/>
        </w:rPr>
        <w:lastRenderedPageBreak/>
        <w:t>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3.1.3 настоящего Положения.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64" w:name="Par734"/>
      <w:bookmarkEnd w:id="64"/>
      <w:r w:rsidRPr="00CC1DD4">
        <w:rPr>
          <w:sz w:val="24"/>
          <w:szCs w:val="24"/>
        </w:rPr>
        <w:t>3.3. Аукционная документация</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3.3.1. Аукционная документация должна содержать сведения, предусмотренные п. 1.8.2 настоящего Положения.</w:t>
      </w:r>
    </w:p>
    <w:p w:rsidR="003615ED" w:rsidRPr="00CC1DD4" w:rsidRDefault="003615ED" w:rsidP="003615ED">
      <w:pPr>
        <w:adjustRightInd w:val="0"/>
        <w:jc w:val="both"/>
        <w:rPr>
          <w:sz w:val="24"/>
          <w:szCs w:val="24"/>
        </w:rPr>
      </w:pPr>
      <w:r w:rsidRPr="00CC1DD4">
        <w:rPr>
          <w:sz w:val="24"/>
          <w:szCs w:val="24"/>
        </w:rPr>
        <w:t>3.3.2. К извещению, аукционной документации должен быть приложен проект договора, являющийся их неотъемлемой частью.</w:t>
      </w:r>
    </w:p>
    <w:p w:rsidR="003615ED" w:rsidRPr="00CC1DD4" w:rsidRDefault="003615ED" w:rsidP="003615ED">
      <w:pPr>
        <w:adjustRightInd w:val="0"/>
        <w:jc w:val="both"/>
        <w:rPr>
          <w:sz w:val="24"/>
          <w:szCs w:val="24"/>
        </w:rPr>
      </w:pPr>
      <w:r w:rsidRPr="00CC1DD4">
        <w:rPr>
          <w:sz w:val="24"/>
          <w:szCs w:val="24"/>
        </w:rPr>
        <w:t>3.3.3. При проведении аукциона могут выделяться лоты, в отношении каждого из которых в извещении о проведении аукциона, в аукционной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аукционе в отношении определенных лотов. По каждому лоту заключается отдельный договор.</w:t>
      </w:r>
    </w:p>
    <w:p w:rsidR="003615ED" w:rsidRPr="00CC1DD4" w:rsidRDefault="003615ED" w:rsidP="003615ED">
      <w:pPr>
        <w:adjustRightInd w:val="0"/>
        <w:jc w:val="both"/>
        <w:rPr>
          <w:sz w:val="24"/>
          <w:szCs w:val="24"/>
        </w:rPr>
      </w:pPr>
      <w:r w:rsidRPr="00CC1DD4">
        <w:rPr>
          <w:sz w:val="24"/>
          <w:szCs w:val="24"/>
        </w:rPr>
        <w:t>3.3.4. Изменения, вносимые в аукционную документацию, размещаются Заказчиком в ЕИС</w:t>
      </w:r>
      <w:r>
        <w:rPr>
          <w:sz w:val="24"/>
          <w:szCs w:val="24"/>
        </w:rPr>
        <w:t xml:space="preserve"> </w:t>
      </w:r>
      <w:r w:rsidRPr="00DC33C2">
        <w:rPr>
          <w:sz w:val="24"/>
          <w:szCs w:val="24"/>
        </w:rPr>
        <w:t>и на электронной площадке</w:t>
      </w:r>
      <w:r w:rsidRPr="00CC1DD4">
        <w:rPr>
          <w:sz w:val="24"/>
          <w:szCs w:val="24"/>
        </w:rPr>
        <w:t xml:space="preserve"> в порядке и сроки, указанные в п. 3.2.3 настоящего Положения.</w:t>
      </w:r>
    </w:p>
    <w:p w:rsidR="003615ED" w:rsidRPr="00CC1DD4" w:rsidRDefault="003615ED" w:rsidP="003615ED">
      <w:pPr>
        <w:adjustRightInd w:val="0"/>
        <w:jc w:val="both"/>
        <w:rPr>
          <w:sz w:val="24"/>
          <w:szCs w:val="24"/>
        </w:rPr>
      </w:pPr>
      <w:r w:rsidRPr="00CC1DD4">
        <w:rPr>
          <w:sz w:val="24"/>
          <w:szCs w:val="24"/>
        </w:rPr>
        <w:t>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3.1.3 настоящего Положения.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65" w:name="Par743"/>
      <w:bookmarkEnd w:id="65"/>
      <w:r w:rsidRPr="00CC1DD4">
        <w:rPr>
          <w:sz w:val="24"/>
          <w:szCs w:val="24"/>
        </w:rPr>
        <w:t>3.4. Порядок подачи заявок на участие в аукционе</w:t>
      </w:r>
    </w:p>
    <w:p w:rsidR="003615ED" w:rsidRPr="00CC1DD4" w:rsidRDefault="003615ED" w:rsidP="003615ED">
      <w:pPr>
        <w:adjustRightInd w:val="0"/>
        <w:jc w:val="center"/>
        <w:rPr>
          <w:sz w:val="24"/>
          <w:szCs w:val="24"/>
        </w:rPr>
      </w:pPr>
      <w:r w:rsidRPr="00DC33C2">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3.4.1. </w:t>
      </w:r>
      <w:r w:rsidRPr="00DC33C2">
        <w:rPr>
          <w:sz w:val="24"/>
          <w:szCs w:val="24"/>
        </w:rPr>
        <w:t>Участник аукциона направляет оператору электронной площадки заявку на участие в аукционе в форме электронного документа.</w:t>
      </w:r>
    </w:p>
    <w:p w:rsidR="003615ED" w:rsidRPr="00CC1DD4" w:rsidRDefault="003615ED" w:rsidP="003615ED">
      <w:pPr>
        <w:adjustRightInd w:val="0"/>
        <w:jc w:val="both"/>
        <w:rPr>
          <w:sz w:val="24"/>
          <w:szCs w:val="24"/>
        </w:rPr>
      </w:pPr>
      <w:r w:rsidRPr="00CC1DD4">
        <w:rPr>
          <w:sz w:val="24"/>
          <w:szCs w:val="24"/>
        </w:rPr>
        <w:t xml:space="preserve">3.4.2. </w:t>
      </w:r>
      <w:r w:rsidRPr="00DC33C2">
        <w:rPr>
          <w:sz w:val="24"/>
          <w:szCs w:val="24"/>
        </w:rPr>
        <w:t>Прием заявок на участие в аукционе прекращается в день и время, указанные в извещении и документации о проведении аукциона.</w:t>
      </w:r>
    </w:p>
    <w:p w:rsidR="003615ED" w:rsidRPr="00CC1DD4" w:rsidRDefault="003615ED" w:rsidP="003615ED">
      <w:pPr>
        <w:adjustRightInd w:val="0"/>
        <w:jc w:val="both"/>
        <w:rPr>
          <w:sz w:val="24"/>
          <w:szCs w:val="24"/>
        </w:rPr>
      </w:pPr>
      <w:r w:rsidRPr="00CC1DD4">
        <w:rPr>
          <w:sz w:val="24"/>
          <w:szCs w:val="24"/>
        </w:rPr>
        <w:t>3.4.3. Заявка на участие в аукционе должна включать:</w:t>
      </w:r>
    </w:p>
    <w:p w:rsidR="003615ED" w:rsidRPr="00CC1DD4" w:rsidRDefault="003615ED" w:rsidP="003615ED">
      <w:pPr>
        <w:adjustRightInd w:val="0"/>
        <w:jc w:val="both"/>
        <w:rPr>
          <w:sz w:val="24"/>
          <w:szCs w:val="24"/>
        </w:rPr>
      </w:pPr>
      <w:r w:rsidRPr="00CC1DD4">
        <w:rPr>
          <w:sz w:val="24"/>
          <w:szCs w:val="24"/>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w:t>
      </w:r>
    </w:p>
    <w:p w:rsidR="003615ED" w:rsidRPr="00CC1DD4" w:rsidRDefault="003615ED" w:rsidP="003615ED">
      <w:pPr>
        <w:adjustRightInd w:val="0"/>
        <w:jc w:val="both"/>
        <w:rPr>
          <w:sz w:val="24"/>
          <w:szCs w:val="24"/>
        </w:rPr>
      </w:pPr>
      <w:r w:rsidRPr="00CC1DD4">
        <w:rPr>
          <w:sz w:val="24"/>
          <w:szCs w:val="24"/>
        </w:rPr>
        <w:t>2) копии учредительных документов участника закупок (для юридических лиц);</w:t>
      </w:r>
    </w:p>
    <w:p w:rsidR="003615ED" w:rsidRPr="00CC1DD4" w:rsidRDefault="003615ED" w:rsidP="003615ED">
      <w:pPr>
        <w:adjustRightInd w:val="0"/>
        <w:jc w:val="both"/>
        <w:rPr>
          <w:sz w:val="24"/>
          <w:szCs w:val="24"/>
        </w:rPr>
      </w:pPr>
      <w:r w:rsidRPr="00CC1DD4">
        <w:rPr>
          <w:sz w:val="24"/>
          <w:szCs w:val="24"/>
        </w:rPr>
        <w:t>3) копии документов, удостоверяющих личность (для физических лиц);</w:t>
      </w:r>
    </w:p>
    <w:p w:rsidR="003615ED" w:rsidRPr="00CC1DD4" w:rsidRDefault="003615ED" w:rsidP="003615ED">
      <w:pPr>
        <w:adjustRightInd w:val="0"/>
        <w:jc w:val="both"/>
        <w:rPr>
          <w:sz w:val="24"/>
          <w:szCs w:val="24"/>
        </w:rPr>
      </w:pPr>
      <w:r w:rsidRPr="00CC1DD4">
        <w:rPr>
          <w:sz w:val="24"/>
          <w:szCs w:val="24"/>
        </w:rPr>
        <w:t>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аукциона, или нотариально заверенную копию такой выписки;</w:t>
      </w:r>
    </w:p>
    <w:p w:rsidR="003615ED" w:rsidRPr="00CC1DD4" w:rsidRDefault="003615ED" w:rsidP="003615ED">
      <w:pPr>
        <w:adjustRightInd w:val="0"/>
        <w:jc w:val="both"/>
        <w:rPr>
          <w:sz w:val="24"/>
          <w:szCs w:val="24"/>
        </w:rPr>
      </w:pPr>
      <w:r w:rsidRPr="00CC1DD4">
        <w:rPr>
          <w:sz w:val="24"/>
          <w:szCs w:val="24"/>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lastRenderedPageBreak/>
        <w:t>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3615ED" w:rsidRPr="00CC1DD4" w:rsidRDefault="003615ED" w:rsidP="003615ED">
      <w:pPr>
        <w:adjustRightInd w:val="0"/>
        <w:jc w:val="both"/>
        <w:rPr>
          <w:sz w:val="24"/>
          <w:szCs w:val="24"/>
        </w:rPr>
      </w:pPr>
      <w:r w:rsidRPr="00CC1DD4">
        <w:rPr>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3615ED" w:rsidRPr="00CC1DD4" w:rsidRDefault="003615ED" w:rsidP="003615ED">
      <w:pPr>
        <w:adjustRightInd w:val="0"/>
        <w:jc w:val="both"/>
        <w:rPr>
          <w:sz w:val="24"/>
          <w:szCs w:val="24"/>
        </w:rPr>
      </w:pPr>
      <w:r w:rsidRPr="00CC1DD4">
        <w:rPr>
          <w:sz w:val="24"/>
          <w:szCs w:val="24"/>
        </w:rPr>
        <w:t>8) документ, декларирующий следующее:</w:t>
      </w:r>
    </w:p>
    <w:p w:rsidR="003615ED" w:rsidRPr="00CC1DD4" w:rsidRDefault="003615ED" w:rsidP="003615ED">
      <w:pPr>
        <w:adjustRightInd w:val="0"/>
        <w:jc w:val="both"/>
        <w:rPr>
          <w:sz w:val="24"/>
          <w:szCs w:val="24"/>
        </w:rPr>
      </w:pPr>
      <w:r w:rsidRPr="00CC1DD4">
        <w:rPr>
          <w:sz w:val="24"/>
          <w:szCs w:val="24"/>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615ED" w:rsidRPr="00CC1DD4" w:rsidRDefault="003615ED" w:rsidP="003615ED">
      <w:pPr>
        <w:adjustRightInd w:val="0"/>
        <w:jc w:val="both"/>
        <w:rPr>
          <w:sz w:val="24"/>
          <w:szCs w:val="24"/>
        </w:rPr>
      </w:pPr>
      <w:r w:rsidRPr="00CC1DD4">
        <w:rPr>
          <w:sz w:val="24"/>
          <w:szCs w:val="24"/>
        </w:rPr>
        <w:t>-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rsidR="003615ED" w:rsidRPr="00CC1DD4" w:rsidRDefault="003615ED" w:rsidP="003615ED">
      <w:pPr>
        <w:adjustRightInd w:val="0"/>
        <w:jc w:val="both"/>
        <w:rPr>
          <w:sz w:val="24"/>
          <w:szCs w:val="24"/>
        </w:rPr>
      </w:pPr>
      <w:r w:rsidRPr="00CC1DD4">
        <w:rPr>
          <w:sz w:val="24"/>
          <w:szCs w:val="24"/>
        </w:rPr>
        <w:t>-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615ED" w:rsidRPr="00CC1DD4" w:rsidRDefault="003615ED" w:rsidP="003615ED">
      <w:pPr>
        <w:adjustRightInd w:val="0"/>
        <w:jc w:val="both"/>
        <w:rPr>
          <w:sz w:val="24"/>
          <w:szCs w:val="24"/>
        </w:rPr>
      </w:pPr>
      <w:r w:rsidRPr="00CC1DD4">
        <w:rPr>
          <w:sz w:val="24"/>
          <w:szCs w:val="24"/>
        </w:rPr>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3615ED" w:rsidRPr="00CC1DD4" w:rsidRDefault="003615ED" w:rsidP="003615ED">
      <w:pPr>
        <w:adjustRightInd w:val="0"/>
        <w:jc w:val="both"/>
        <w:rPr>
          <w:sz w:val="24"/>
          <w:szCs w:val="24"/>
        </w:rPr>
      </w:pPr>
      <w:r w:rsidRPr="00CC1DD4">
        <w:rPr>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615ED" w:rsidRPr="00CC1DD4" w:rsidRDefault="003615ED" w:rsidP="003615ED">
      <w:pPr>
        <w:adjustRightInd w:val="0"/>
        <w:jc w:val="both"/>
        <w:rPr>
          <w:sz w:val="24"/>
          <w:szCs w:val="24"/>
        </w:rPr>
      </w:pPr>
      <w:r w:rsidRPr="00CC1DD4">
        <w:rPr>
          <w:sz w:val="24"/>
          <w:szCs w:val="24"/>
        </w:rPr>
        <w:t>9) документы (их копии), подтверждающие соответствие участника аукциона требованиям законодательства РФ и аукционной документации к лицам, которые осуществляют поставки товаров, выполнение работ, оказание услуг;</w:t>
      </w:r>
    </w:p>
    <w:p w:rsidR="003615ED" w:rsidRPr="00CC1DD4" w:rsidRDefault="003615ED" w:rsidP="003615ED">
      <w:pPr>
        <w:adjustRightInd w:val="0"/>
        <w:jc w:val="both"/>
        <w:rPr>
          <w:sz w:val="24"/>
          <w:szCs w:val="24"/>
        </w:rPr>
      </w:pPr>
      <w:r w:rsidRPr="00CC1DD4">
        <w:rPr>
          <w:sz w:val="24"/>
          <w:szCs w:val="24"/>
        </w:rPr>
        <w:t>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аукционной документацией. Исключение составляют документы, которые согласно гражданскому законодательству могут быть представлены только вместе с товаром;</w:t>
      </w:r>
    </w:p>
    <w:p w:rsidR="003615ED" w:rsidRPr="00CC1DD4" w:rsidRDefault="003615ED" w:rsidP="003615ED">
      <w:pPr>
        <w:adjustRightInd w:val="0"/>
        <w:jc w:val="both"/>
        <w:rPr>
          <w:sz w:val="24"/>
          <w:szCs w:val="24"/>
        </w:rPr>
      </w:pPr>
      <w:r w:rsidRPr="00CC1DD4">
        <w:rPr>
          <w:sz w:val="24"/>
          <w:szCs w:val="24"/>
        </w:rPr>
        <w:t>11) обязательство участника аукциона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представлении таких сведений было установлено в аукционной документации;</w:t>
      </w:r>
    </w:p>
    <w:p w:rsidR="003615ED" w:rsidRPr="00CC1DD4" w:rsidRDefault="003615ED" w:rsidP="003615ED">
      <w:pPr>
        <w:adjustRightInd w:val="0"/>
        <w:jc w:val="both"/>
        <w:rPr>
          <w:sz w:val="24"/>
          <w:szCs w:val="24"/>
        </w:rPr>
      </w:pPr>
      <w:r w:rsidRPr="00CC1DD4">
        <w:rPr>
          <w:sz w:val="24"/>
          <w:szCs w:val="24"/>
        </w:rPr>
        <w:t>12) согласие на поставку товаров, выполнение работ, оказание услуг в соответствии с условиями, установленными аукционной документацией;</w:t>
      </w:r>
    </w:p>
    <w:p w:rsidR="003615ED" w:rsidRPr="00CC1DD4" w:rsidRDefault="003615ED" w:rsidP="003615ED">
      <w:pPr>
        <w:adjustRightInd w:val="0"/>
        <w:jc w:val="both"/>
        <w:rPr>
          <w:sz w:val="24"/>
          <w:szCs w:val="24"/>
        </w:rPr>
      </w:pPr>
      <w:r w:rsidRPr="00CC1DD4">
        <w:rPr>
          <w:sz w:val="24"/>
          <w:szCs w:val="24"/>
        </w:rPr>
        <w:t>13) другие документы в соответствии с требованиями настоящего Положения и аукционной документации.</w:t>
      </w:r>
    </w:p>
    <w:p w:rsidR="003615ED" w:rsidRPr="00CC1DD4" w:rsidRDefault="003615ED" w:rsidP="003615ED">
      <w:pPr>
        <w:adjustRightInd w:val="0"/>
        <w:jc w:val="both"/>
        <w:rPr>
          <w:sz w:val="24"/>
          <w:szCs w:val="24"/>
        </w:rPr>
      </w:pPr>
      <w:r w:rsidRPr="00CC1DD4">
        <w:rPr>
          <w:sz w:val="24"/>
          <w:szCs w:val="24"/>
        </w:rPr>
        <w:t>3.4.4. Заявка на участие в аукционе может содержать:</w:t>
      </w:r>
    </w:p>
    <w:p w:rsidR="003615ED" w:rsidRPr="00CC1DD4" w:rsidRDefault="003615ED" w:rsidP="003615ED">
      <w:pPr>
        <w:adjustRightInd w:val="0"/>
        <w:jc w:val="both"/>
        <w:rPr>
          <w:sz w:val="24"/>
          <w:szCs w:val="24"/>
        </w:rPr>
      </w:pPr>
      <w:r w:rsidRPr="00CC1DD4">
        <w:rPr>
          <w:sz w:val="24"/>
          <w:szCs w:val="24"/>
        </w:rPr>
        <w:lastRenderedPageBreak/>
        <w:t>1) дополнительные документы и сведения по усмотрению участника;</w:t>
      </w:r>
    </w:p>
    <w:p w:rsidR="003615ED" w:rsidRPr="00CC1DD4" w:rsidRDefault="003615ED" w:rsidP="003615ED">
      <w:pPr>
        <w:adjustRightInd w:val="0"/>
        <w:jc w:val="both"/>
        <w:rPr>
          <w:sz w:val="24"/>
          <w:szCs w:val="24"/>
        </w:rPr>
      </w:pPr>
      <w:r w:rsidRPr="00CC1DD4">
        <w:rPr>
          <w:sz w:val="24"/>
          <w:szCs w:val="24"/>
        </w:rPr>
        <w:t>2) эскиз, рисунок, чертеж, фотографию, иное изображение товара, образец (пробу) товара, на поставку которого осуществляется закупка;</w:t>
      </w:r>
    </w:p>
    <w:p w:rsidR="003615ED" w:rsidRPr="00CC1DD4" w:rsidRDefault="003615ED" w:rsidP="003615ED">
      <w:pPr>
        <w:adjustRightInd w:val="0"/>
        <w:jc w:val="both"/>
        <w:rPr>
          <w:sz w:val="24"/>
          <w:szCs w:val="24"/>
        </w:rPr>
      </w:pPr>
      <w:r w:rsidRPr="00CC1DD4">
        <w:rPr>
          <w:sz w:val="24"/>
          <w:szCs w:val="24"/>
        </w:rPr>
        <w:t>3) иные документы, подтверждающие соответствие участника закупки и (или) товара, работы, услуги требованиям, установленным в документации о проведении аукциона.</w:t>
      </w:r>
    </w:p>
    <w:p w:rsidR="003615ED" w:rsidRPr="00CC1DD4" w:rsidRDefault="003615ED" w:rsidP="003615ED">
      <w:pPr>
        <w:adjustRightInd w:val="0"/>
        <w:jc w:val="both"/>
        <w:rPr>
          <w:sz w:val="24"/>
          <w:szCs w:val="24"/>
        </w:rPr>
      </w:pPr>
      <w:r>
        <w:rPr>
          <w:sz w:val="24"/>
          <w:szCs w:val="24"/>
        </w:rPr>
        <w:t>3.4.5</w:t>
      </w:r>
      <w:r w:rsidRPr="00CC1DD4">
        <w:rPr>
          <w:sz w:val="24"/>
          <w:szCs w:val="24"/>
        </w:rPr>
        <w:t>. Участник аукциона вправе подать только одну заявку на участие либо, если в рамках аукциона выделяются отдельные лоты, по одной заявке в отношении каждого лота.</w:t>
      </w:r>
    </w:p>
    <w:p w:rsidR="003615ED" w:rsidRPr="00CC1DD4" w:rsidRDefault="003615ED" w:rsidP="003615ED">
      <w:pPr>
        <w:adjustRightInd w:val="0"/>
        <w:jc w:val="both"/>
        <w:rPr>
          <w:sz w:val="24"/>
          <w:szCs w:val="24"/>
        </w:rPr>
      </w:pPr>
      <w:r w:rsidRPr="00CC1DD4">
        <w:rPr>
          <w:sz w:val="24"/>
          <w:szCs w:val="24"/>
        </w:rPr>
        <w:t>3.4.</w:t>
      </w:r>
      <w:r>
        <w:rPr>
          <w:sz w:val="24"/>
          <w:szCs w:val="24"/>
        </w:rPr>
        <w:t>6</w:t>
      </w:r>
      <w:r w:rsidRPr="00CC1DD4">
        <w:rPr>
          <w:sz w:val="24"/>
          <w:szCs w:val="24"/>
        </w:rPr>
        <w:t>. Участник вправе изменить или отозвать заявку на участие в аукционе в любой момент до окончания срока подачи заявок на участие в аукционе</w:t>
      </w:r>
      <w:r w:rsidRPr="00DC33C2">
        <w:rPr>
          <w:sz w:val="24"/>
          <w:szCs w:val="24"/>
        </w:rPr>
        <w:t>, направив уведомление об этом оператору электронной площадки.</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66" w:name="Par785"/>
      <w:bookmarkEnd w:id="66"/>
      <w:r w:rsidRPr="00CC1DD4">
        <w:rPr>
          <w:sz w:val="24"/>
          <w:szCs w:val="24"/>
        </w:rPr>
        <w:t>3.5. Порядок рассмотрения заявок на участие в аукционе</w:t>
      </w:r>
    </w:p>
    <w:p w:rsidR="003615ED" w:rsidRPr="00CC1DD4" w:rsidRDefault="003615ED" w:rsidP="003615ED">
      <w:pPr>
        <w:adjustRightInd w:val="0"/>
        <w:jc w:val="center"/>
        <w:outlineLvl w:val="1"/>
        <w:rPr>
          <w:sz w:val="24"/>
          <w:szCs w:val="24"/>
        </w:rPr>
      </w:pPr>
      <w:r w:rsidRPr="00DC33C2">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3.5.1. Комиссия по закупкам рассматривает</w:t>
      </w:r>
      <w:r>
        <w:rPr>
          <w:sz w:val="24"/>
          <w:szCs w:val="24"/>
        </w:rPr>
        <w:t xml:space="preserve"> </w:t>
      </w:r>
      <w:r w:rsidRPr="00DC33C2">
        <w:rPr>
          <w:sz w:val="24"/>
          <w:szCs w:val="24"/>
        </w:rPr>
        <w:t>заявки на участие в электронном аукционе на соответствие требованиям, установленным</w:t>
      </w:r>
      <w:r>
        <w:rPr>
          <w:sz w:val="24"/>
          <w:szCs w:val="24"/>
        </w:rPr>
        <w:t xml:space="preserve"> </w:t>
      </w:r>
      <w:r w:rsidRPr="00CC1DD4">
        <w:rPr>
          <w:sz w:val="24"/>
          <w:szCs w:val="24"/>
        </w:rPr>
        <w:t>законодательством РФ, настоящим Положением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аукционе или об отказе в допуске.</w:t>
      </w:r>
    </w:p>
    <w:p w:rsidR="003615ED" w:rsidRPr="00CC1DD4" w:rsidRDefault="003615ED" w:rsidP="003615ED">
      <w:pPr>
        <w:adjustRightInd w:val="0"/>
        <w:jc w:val="both"/>
        <w:rPr>
          <w:sz w:val="24"/>
          <w:szCs w:val="24"/>
        </w:rPr>
      </w:pPr>
      <w:r w:rsidRPr="00CC1DD4">
        <w:rPr>
          <w:sz w:val="24"/>
          <w:szCs w:val="24"/>
        </w:rPr>
        <w:t>3.5.</w:t>
      </w:r>
      <w:r>
        <w:rPr>
          <w:sz w:val="24"/>
          <w:szCs w:val="24"/>
        </w:rPr>
        <w:t>2</w:t>
      </w:r>
      <w:r w:rsidRPr="00CC1DD4">
        <w:rPr>
          <w:sz w:val="24"/>
          <w:szCs w:val="24"/>
        </w:rPr>
        <w:t>. Если установлено, что одним участником закупки подано две или более заявки на участие в аукционе (две или более заявки в отношении одного лота при наличии двух или более лотов в аукционе)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w:t>
      </w:r>
    </w:p>
    <w:p w:rsidR="003615ED" w:rsidRPr="00CC1DD4" w:rsidRDefault="003615ED" w:rsidP="003615ED">
      <w:pPr>
        <w:adjustRightInd w:val="0"/>
        <w:jc w:val="both"/>
        <w:rPr>
          <w:sz w:val="24"/>
          <w:szCs w:val="24"/>
        </w:rPr>
      </w:pPr>
      <w:r w:rsidRPr="00CC1DD4">
        <w:rPr>
          <w:sz w:val="24"/>
          <w:szCs w:val="24"/>
        </w:rPr>
        <w:t>3.5.</w:t>
      </w:r>
      <w:r>
        <w:rPr>
          <w:sz w:val="24"/>
          <w:szCs w:val="24"/>
        </w:rPr>
        <w:t>3</w:t>
      </w:r>
      <w:r w:rsidRPr="00CC1DD4">
        <w:rPr>
          <w:sz w:val="24"/>
          <w:szCs w:val="24"/>
        </w:rPr>
        <w:t>. Комиссия по закупкам при рассмотрении заявок на соответствие требованиям законодательства, настоящего Положения и аукционной документации обязана отказать участнику в допуске в случаях, установленных в п. 1.10.1 настоящего Положения.</w:t>
      </w:r>
    </w:p>
    <w:p w:rsidR="003615ED" w:rsidRPr="00CC1DD4" w:rsidRDefault="003615ED" w:rsidP="003615ED">
      <w:pPr>
        <w:adjustRightInd w:val="0"/>
        <w:jc w:val="both"/>
        <w:rPr>
          <w:sz w:val="24"/>
          <w:szCs w:val="24"/>
        </w:rPr>
      </w:pPr>
      <w:r w:rsidRPr="00CC1DD4">
        <w:rPr>
          <w:sz w:val="24"/>
          <w:szCs w:val="24"/>
        </w:rPr>
        <w:t>3.5.</w:t>
      </w:r>
      <w:r>
        <w:rPr>
          <w:sz w:val="24"/>
          <w:szCs w:val="24"/>
        </w:rPr>
        <w:t>4</w:t>
      </w:r>
      <w:r w:rsidRPr="00CC1DD4">
        <w:rPr>
          <w:sz w:val="24"/>
          <w:szCs w:val="24"/>
        </w:rPr>
        <w:t>. По результатам рассмотрения заявок составляется протокол.</w:t>
      </w:r>
    </w:p>
    <w:p w:rsidR="003615ED" w:rsidRPr="00CC1DD4" w:rsidRDefault="003615ED" w:rsidP="003615ED">
      <w:pPr>
        <w:adjustRightInd w:val="0"/>
        <w:jc w:val="both"/>
        <w:rPr>
          <w:sz w:val="24"/>
          <w:szCs w:val="24"/>
        </w:rPr>
      </w:pPr>
      <w:r w:rsidRPr="00CC1DD4">
        <w:rPr>
          <w:sz w:val="24"/>
          <w:szCs w:val="24"/>
        </w:rPr>
        <w:t>3.5.</w:t>
      </w:r>
      <w:r>
        <w:rPr>
          <w:sz w:val="24"/>
          <w:szCs w:val="24"/>
        </w:rPr>
        <w:t>5</w:t>
      </w:r>
      <w:r w:rsidRPr="00CC1DD4">
        <w:rPr>
          <w:sz w:val="24"/>
          <w:szCs w:val="24"/>
        </w:rPr>
        <w:t>. 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w:t>
      </w:r>
    </w:p>
    <w:p w:rsidR="003615ED" w:rsidRPr="00CC1DD4" w:rsidRDefault="003615ED" w:rsidP="003615ED">
      <w:pPr>
        <w:adjustRightInd w:val="0"/>
        <w:jc w:val="both"/>
        <w:rPr>
          <w:sz w:val="24"/>
          <w:szCs w:val="24"/>
        </w:rPr>
      </w:pPr>
      <w:r w:rsidRPr="00CC1DD4">
        <w:rPr>
          <w:sz w:val="24"/>
          <w:szCs w:val="24"/>
        </w:rPr>
        <w:t>3.5.</w:t>
      </w:r>
      <w:r>
        <w:rPr>
          <w:sz w:val="24"/>
          <w:szCs w:val="24"/>
        </w:rPr>
        <w:t>6</w:t>
      </w:r>
      <w:r w:rsidRPr="00CC1DD4">
        <w:rPr>
          <w:sz w:val="24"/>
          <w:szCs w:val="24"/>
        </w:rPr>
        <w:t>. Протокол должен содержать сведения, указанные в п. 1.7.3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аукциона (лота);</w:t>
      </w:r>
    </w:p>
    <w:p w:rsidR="003615ED" w:rsidRPr="00CC1DD4" w:rsidRDefault="003615ED" w:rsidP="003615ED">
      <w:pPr>
        <w:adjustRightInd w:val="0"/>
        <w:jc w:val="both"/>
        <w:rPr>
          <w:sz w:val="24"/>
          <w:szCs w:val="24"/>
        </w:rPr>
      </w:pPr>
      <w:r w:rsidRPr="00CC1DD4">
        <w:rPr>
          <w:sz w:val="24"/>
          <w:szCs w:val="24"/>
        </w:rPr>
        <w:t xml:space="preserve">3) перечень всех участников аукциона, заявки которых были рассмотрены, с указанием номеров заявок, </w:t>
      </w:r>
      <w:r w:rsidRPr="009F0457">
        <w:rPr>
          <w:sz w:val="24"/>
          <w:szCs w:val="24"/>
        </w:rPr>
        <w:t>присвоенных 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sidRPr="00CC1DD4">
        <w:rPr>
          <w:sz w:val="24"/>
          <w:szCs w:val="24"/>
        </w:rPr>
        <w:t>4) информацию о наличии в заявке предусмотренных настоящим Положением и аукционной документацией сведений и документов, необходимых для допуска к участию;</w:t>
      </w:r>
    </w:p>
    <w:p w:rsidR="003615ED" w:rsidRPr="00CC1DD4" w:rsidRDefault="003615ED" w:rsidP="003615ED">
      <w:pPr>
        <w:adjustRightInd w:val="0"/>
        <w:jc w:val="both"/>
        <w:rPr>
          <w:sz w:val="24"/>
          <w:szCs w:val="24"/>
        </w:rPr>
      </w:pPr>
      <w:r>
        <w:rPr>
          <w:sz w:val="24"/>
          <w:szCs w:val="24"/>
        </w:rPr>
        <w:t>5</w:t>
      </w:r>
      <w:r w:rsidRPr="00CC1DD4">
        <w:rPr>
          <w:sz w:val="24"/>
          <w:szCs w:val="24"/>
        </w:rPr>
        <w:t>) решение о допуске участника закупки к участию в аукционе или об отказе в допуске, обоснование такого решения с указанием сведений о решении каждого члена комиссии о допуске или об отказе в допуске.</w:t>
      </w:r>
    </w:p>
    <w:p w:rsidR="003615ED" w:rsidRPr="00CC1DD4" w:rsidRDefault="003615ED" w:rsidP="003615ED">
      <w:pPr>
        <w:adjustRightInd w:val="0"/>
        <w:jc w:val="both"/>
        <w:rPr>
          <w:sz w:val="24"/>
          <w:szCs w:val="24"/>
        </w:rPr>
      </w:pPr>
      <w:r w:rsidRPr="00CC1DD4">
        <w:rPr>
          <w:sz w:val="24"/>
          <w:szCs w:val="24"/>
        </w:rPr>
        <w:t>3.5.</w:t>
      </w:r>
      <w:r>
        <w:rPr>
          <w:sz w:val="24"/>
          <w:szCs w:val="24"/>
        </w:rPr>
        <w:t>7</w:t>
      </w:r>
      <w:r w:rsidRPr="00CC1DD4">
        <w:rPr>
          <w:sz w:val="24"/>
          <w:szCs w:val="24"/>
        </w:rPr>
        <w:t>. Если по окончании срока подачи заявок на участие в аукционе подана только одна заявка или не подано ни одной, аукцион признается несостоявшимся. В случае когда аукционной документацией предусмотрено два или более лота, аукцион признается несостоявшимся только в отношении того лота, по которому подана только одна заявка на участие в аукционе или не подано ни одной заявки.</w:t>
      </w:r>
    </w:p>
    <w:p w:rsidR="003615ED" w:rsidRPr="00CC1DD4" w:rsidRDefault="003615ED" w:rsidP="003615ED">
      <w:pPr>
        <w:adjustRightInd w:val="0"/>
        <w:jc w:val="both"/>
        <w:rPr>
          <w:sz w:val="24"/>
          <w:szCs w:val="24"/>
        </w:rPr>
      </w:pPr>
      <w:r w:rsidRPr="00CC1DD4">
        <w:rPr>
          <w:sz w:val="24"/>
          <w:szCs w:val="24"/>
        </w:rPr>
        <w:t>3.5.</w:t>
      </w:r>
      <w:r>
        <w:rPr>
          <w:sz w:val="24"/>
          <w:szCs w:val="24"/>
        </w:rPr>
        <w:t>8</w:t>
      </w:r>
      <w:r w:rsidRPr="00CC1DD4">
        <w:rPr>
          <w:sz w:val="24"/>
          <w:szCs w:val="24"/>
        </w:rPr>
        <w:t>. Если по результатам рассмотрения заявок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аукцион признается несостоявшимся.</w:t>
      </w:r>
    </w:p>
    <w:p w:rsidR="003615ED" w:rsidRPr="00CC1DD4" w:rsidRDefault="003615ED" w:rsidP="003615ED">
      <w:pPr>
        <w:adjustRightInd w:val="0"/>
        <w:jc w:val="both"/>
        <w:rPr>
          <w:sz w:val="24"/>
          <w:szCs w:val="24"/>
        </w:rPr>
      </w:pPr>
      <w:r w:rsidRPr="00CC1DD4">
        <w:rPr>
          <w:sz w:val="24"/>
          <w:szCs w:val="24"/>
        </w:rPr>
        <w:t xml:space="preserve">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w:t>
      </w:r>
      <w:r w:rsidRPr="00CC1DD4">
        <w:rPr>
          <w:sz w:val="24"/>
          <w:szCs w:val="24"/>
        </w:rPr>
        <w:lastRenderedPageBreak/>
        <w:t>об отказе в допуске к участию всех участников закупки, подавших заявки, или решение о допуске к участию одного участника закупки.</w:t>
      </w:r>
    </w:p>
    <w:p w:rsidR="003615ED" w:rsidRPr="00CC1DD4" w:rsidRDefault="003615ED" w:rsidP="003615ED">
      <w:pPr>
        <w:adjustRightInd w:val="0"/>
        <w:jc w:val="both"/>
        <w:rPr>
          <w:sz w:val="24"/>
          <w:szCs w:val="24"/>
        </w:rPr>
      </w:pPr>
      <w:r w:rsidRPr="00CC1DD4">
        <w:rPr>
          <w:sz w:val="24"/>
          <w:szCs w:val="24"/>
        </w:rPr>
        <w:t>3.5.</w:t>
      </w:r>
      <w:r>
        <w:rPr>
          <w:sz w:val="24"/>
          <w:szCs w:val="24"/>
        </w:rPr>
        <w:t>9</w:t>
      </w:r>
      <w:r w:rsidRPr="00CC1DD4">
        <w:rPr>
          <w:sz w:val="24"/>
          <w:szCs w:val="24"/>
        </w:rPr>
        <w:t xml:space="preserve">. Протокол рассмотрения заявок на участие в аукционе размещается в ЕИС </w:t>
      </w:r>
      <w:r w:rsidRPr="009F0457">
        <w:rPr>
          <w:sz w:val="24"/>
          <w:szCs w:val="24"/>
        </w:rPr>
        <w:t>и на электронной площадке не позднее трех дней, следующих за днем его подписания</w:t>
      </w:r>
      <w:r w:rsidRPr="00CC1DD4">
        <w:rPr>
          <w:sz w:val="24"/>
          <w:szCs w:val="24"/>
        </w:rPr>
        <w:t>.</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67" w:name="Par807"/>
      <w:bookmarkEnd w:id="67"/>
      <w:r w:rsidRPr="00CC1DD4">
        <w:rPr>
          <w:sz w:val="24"/>
          <w:szCs w:val="24"/>
        </w:rPr>
        <w:t>3.6. Порядок проведения аукциона</w:t>
      </w:r>
      <w:r>
        <w:rPr>
          <w:sz w:val="24"/>
          <w:szCs w:val="24"/>
        </w:rPr>
        <w:t xml:space="preserve"> </w:t>
      </w:r>
      <w:r w:rsidRPr="00F22EAD">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3.6.1. В аукционе могут участвовать только те участники закупки, которые допущены к участию в данной процедуре. 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права на заключение договора.</w:t>
      </w:r>
    </w:p>
    <w:p w:rsidR="003615ED" w:rsidRPr="00CC1DD4" w:rsidRDefault="003615ED" w:rsidP="003615ED">
      <w:pPr>
        <w:adjustRightInd w:val="0"/>
        <w:jc w:val="both"/>
        <w:rPr>
          <w:sz w:val="24"/>
          <w:szCs w:val="24"/>
        </w:rPr>
      </w:pPr>
      <w:r w:rsidRPr="00CC1DD4">
        <w:rPr>
          <w:sz w:val="24"/>
          <w:szCs w:val="24"/>
        </w:rPr>
        <w:t xml:space="preserve">3.6.2. </w:t>
      </w:r>
      <w:r w:rsidRPr="009F0457">
        <w:rPr>
          <w:sz w:val="24"/>
          <w:szCs w:val="24"/>
        </w:rPr>
        <w:t>Аукцион проводится в соответствии с регламентом работы и инструкциями электронной площадки</w:t>
      </w:r>
      <w:r>
        <w:rPr>
          <w:sz w:val="24"/>
          <w:szCs w:val="24"/>
        </w:rPr>
        <w:t xml:space="preserve"> </w:t>
      </w:r>
      <w:r w:rsidRPr="009F0457">
        <w:rPr>
          <w:sz w:val="24"/>
          <w:szCs w:val="24"/>
        </w:rPr>
        <w:t>с помощью ее программных средств. Он проводится в день и время, которые указаны в документации об аукционе.</w:t>
      </w:r>
    </w:p>
    <w:p w:rsidR="003615ED" w:rsidRPr="00CC1DD4" w:rsidRDefault="003615ED" w:rsidP="003615ED">
      <w:pPr>
        <w:adjustRightInd w:val="0"/>
        <w:jc w:val="both"/>
        <w:rPr>
          <w:sz w:val="24"/>
          <w:szCs w:val="24"/>
        </w:rPr>
      </w:pPr>
      <w:r w:rsidRPr="00CC1DD4">
        <w:rPr>
          <w:sz w:val="24"/>
          <w:szCs w:val="24"/>
        </w:rPr>
        <w:t>3.6.</w:t>
      </w:r>
      <w:r>
        <w:rPr>
          <w:sz w:val="24"/>
          <w:szCs w:val="24"/>
        </w:rPr>
        <w:t>3</w:t>
      </w:r>
      <w:r w:rsidRPr="00CC1DD4">
        <w:rPr>
          <w:sz w:val="24"/>
          <w:szCs w:val="24"/>
        </w:rPr>
        <w:t>. Аукцион проводится путем снижения начальной (максимальной) цены договора (цены лота), указанной в извещении о проведении аукциона, на "шаг аукциона".</w:t>
      </w:r>
    </w:p>
    <w:p w:rsidR="003615ED" w:rsidRPr="00CC1DD4" w:rsidRDefault="003615ED" w:rsidP="003615ED">
      <w:pPr>
        <w:adjustRightInd w:val="0"/>
        <w:jc w:val="both"/>
        <w:rPr>
          <w:sz w:val="24"/>
          <w:szCs w:val="24"/>
        </w:rPr>
      </w:pPr>
      <w:r w:rsidRPr="00CC1DD4">
        <w:rPr>
          <w:sz w:val="24"/>
          <w:szCs w:val="24"/>
        </w:rPr>
        <w:t>3.6.</w:t>
      </w:r>
      <w:r>
        <w:rPr>
          <w:sz w:val="24"/>
          <w:szCs w:val="24"/>
        </w:rPr>
        <w:t>4</w:t>
      </w:r>
      <w:r w:rsidRPr="00CC1DD4">
        <w:rPr>
          <w:sz w:val="24"/>
          <w:szCs w:val="24"/>
        </w:rPr>
        <w:t>. "Шаг аукциона" устанавливается в размере 5 процентов от начальной (максимальной) цены договора (цены лота), указанной в извещении о проведении аукциона.</w:t>
      </w:r>
    </w:p>
    <w:p w:rsidR="003615ED" w:rsidRDefault="003615ED" w:rsidP="003615ED">
      <w:pPr>
        <w:adjustRightInd w:val="0"/>
        <w:jc w:val="both"/>
        <w:rPr>
          <w:sz w:val="24"/>
          <w:szCs w:val="24"/>
        </w:rPr>
      </w:pPr>
      <w:r w:rsidRPr="00CC1DD4">
        <w:rPr>
          <w:sz w:val="24"/>
          <w:szCs w:val="24"/>
        </w:rPr>
        <w:t>3.6.</w:t>
      </w:r>
      <w:r>
        <w:rPr>
          <w:sz w:val="24"/>
          <w:szCs w:val="24"/>
        </w:rPr>
        <w:t>5</w:t>
      </w:r>
      <w:r w:rsidRPr="00CC1DD4">
        <w:rPr>
          <w:sz w:val="24"/>
          <w:szCs w:val="24"/>
        </w:rPr>
        <w:t>.</w:t>
      </w:r>
      <w:r>
        <w:rPr>
          <w:sz w:val="24"/>
          <w:szCs w:val="24"/>
        </w:rPr>
        <w:t xml:space="preserve"> </w:t>
      </w:r>
      <w:r w:rsidRPr="009F0457">
        <w:rPr>
          <w:sz w:val="24"/>
          <w:szCs w:val="24"/>
        </w:rPr>
        <w:t>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3615ED" w:rsidRDefault="003615ED" w:rsidP="003615ED">
      <w:pPr>
        <w:adjustRightInd w:val="0"/>
        <w:jc w:val="both"/>
        <w:rPr>
          <w:sz w:val="24"/>
          <w:szCs w:val="24"/>
        </w:rPr>
      </w:pPr>
      <w:r w:rsidRPr="009F0457">
        <w:rPr>
          <w:sz w:val="24"/>
          <w:szCs w:val="24"/>
        </w:rPr>
        <w:t>Участники подают предложения о цене договора с учетом следующих требований:</w:t>
      </w:r>
    </w:p>
    <w:p w:rsidR="003615ED" w:rsidRPr="009F0457" w:rsidRDefault="003615ED" w:rsidP="003615ED">
      <w:pPr>
        <w:adjustRightInd w:val="0"/>
        <w:jc w:val="both"/>
        <w:rPr>
          <w:sz w:val="24"/>
          <w:szCs w:val="24"/>
        </w:rPr>
      </w:pPr>
      <w:r w:rsidRPr="009F0457">
        <w:rPr>
          <w:sz w:val="24"/>
          <w:szCs w:val="24"/>
        </w:rPr>
        <w:t>1) участник аукциона не вправе подать предложение о цене договора, равное ранее поданному им предложению или большее, чем оно, а также предложение о цене договора, равное нулю;</w:t>
      </w:r>
    </w:p>
    <w:p w:rsidR="003615ED" w:rsidRPr="009F0457" w:rsidRDefault="003615ED" w:rsidP="003615ED">
      <w:pPr>
        <w:adjustRightInd w:val="0"/>
        <w:jc w:val="both"/>
        <w:rPr>
          <w:sz w:val="24"/>
          <w:szCs w:val="24"/>
        </w:rPr>
      </w:pPr>
      <w:r w:rsidRPr="009F0457">
        <w:rPr>
          <w:sz w:val="24"/>
          <w:szCs w:val="24"/>
        </w:rPr>
        <w:t>2) участник аукциона не вправе подать предложение о цене договора ниже текущего минимального предложения о цене договора, сниженное в пределах "шага аукциона";</w:t>
      </w:r>
    </w:p>
    <w:p w:rsidR="003615ED" w:rsidRPr="009F0457" w:rsidRDefault="003615ED" w:rsidP="003615ED">
      <w:pPr>
        <w:adjustRightInd w:val="0"/>
        <w:jc w:val="both"/>
        <w:rPr>
          <w:sz w:val="24"/>
          <w:szCs w:val="24"/>
        </w:rPr>
      </w:pPr>
      <w:r w:rsidRPr="009F0457">
        <w:rPr>
          <w:sz w:val="24"/>
          <w:szCs w:val="24"/>
        </w:rPr>
        <w:t>3) участник аукциона не вправе подать предложение о цене договора ниже текущего минимального предложения, если оно подано таким участником.</w:t>
      </w:r>
    </w:p>
    <w:p w:rsidR="003615ED" w:rsidRPr="009F0457" w:rsidRDefault="003615ED" w:rsidP="003615ED">
      <w:pPr>
        <w:adjustRightInd w:val="0"/>
        <w:jc w:val="both"/>
        <w:rPr>
          <w:sz w:val="24"/>
          <w:szCs w:val="24"/>
        </w:rPr>
      </w:pPr>
      <w:bookmarkStart w:id="68" w:name="Par821"/>
      <w:bookmarkEnd w:id="68"/>
      <w:r w:rsidRPr="009F0457">
        <w:rPr>
          <w:sz w:val="24"/>
          <w:szCs w:val="24"/>
        </w:rPr>
        <w:t>3.6.6. При проведении аукциона устанавливается время приема предложений участников о цене договора, составляющее 10 мин. от момента начала проведения аукциона до истечения срока подачи предложений о цене договора, а также 10 мин. после поступления последнего такого предложения.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аукциона) после снижения начальной (максимальной) цены договора или поступления последнего предложения. Если в течение указанного времени ни одного предложения о более низкой цене договора не поступило, аукцион завершается автоматически.</w:t>
      </w:r>
    </w:p>
    <w:p w:rsidR="003615ED" w:rsidRPr="00CC1DD4" w:rsidRDefault="003615ED" w:rsidP="003615ED">
      <w:pPr>
        <w:adjustRightInd w:val="0"/>
        <w:jc w:val="both"/>
        <w:rPr>
          <w:sz w:val="24"/>
          <w:szCs w:val="24"/>
        </w:rPr>
      </w:pPr>
      <w:r w:rsidRPr="00CC1DD4">
        <w:rPr>
          <w:sz w:val="24"/>
          <w:szCs w:val="24"/>
        </w:rPr>
        <w:t>3.6.7. Если в ходе аукциона цена договора снижена до нуля, аукцион проводится на право заключить договор. Такой аукцион проводится путем повышения цены права заключить договор в соответствии с настоящим Положением. При этом учитываются следующие особенности:</w:t>
      </w:r>
    </w:p>
    <w:p w:rsidR="003615ED" w:rsidRPr="00CC1DD4" w:rsidRDefault="003615ED" w:rsidP="003615ED">
      <w:pPr>
        <w:adjustRightInd w:val="0"/>
        <w:jc w:val="both"/>
        <w:rPr>
          <w:sz w:val="24"/>
          <w:szCs w:val="24"/>
        </w:rPr>
      </w:pPr>
      <w:r w:rsidRPr="00CC1DD4">
        <w:rPr>
          <w:sz w:val="24"/>
          <w:szCs w:val="24"/>
        </w:rPr>
        <w:t>1) участник аукциона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w:t>
      </w:r>
    </w:p>
    <w:p w:rsidR="003615ED" w:rsidRPr="00CC1DD4" w:rsidRDefault="003615ED" w:rsidP="003615ED">
      <w:pPr>
        <w:adjustRightInd w:val="0"/>
        <w:jc w:val="both"/>
        <w:rPr>
          <w:sz w:val="24"/>
          <w:szCs w:val="24"/>
        </w:rPr>
      </w:pPr>
      <w:r w:rsidRPr="00CC1DD4">
        <w:rPr>
          <w:sz w:val="24"/>
          <w:szCs w:val="24"/>
        </w:rPr>
        <w:t>2) если документацией о проведении аукциона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w:t>
      </w:r>
    </w:p>
    <w:p w:rsidR="003615ED" w:rsidRPr="00CC1DD4" w:rsidRDefault="003615ED" w:rsidP="003615ED">
      <w:pPr>
        <w:adjustRightInd w:val="0"/>
        <w:jc w:val="both"/>
        <w:rPr>
          <w:sz w:val="24"/>
          <w:szCs w:val="24"/>
        </w:rPr>
      </w:pPr>
      <w:r w:rsidRPr="00CC1DD4">
        <w:rPr>
          <w:sz w:val="24"/>
          <w:szCs w:val="24"/>
        </w:rPr>
        <w:t xml:space="preserve">3.6.8. Если при осуществлении аукциона Заказчик установил приоритет в соответствии с п. п. 1.8.19 - 1.8.21 настоящего Положения и при этом победитель закупки подал заявку, </w:t>
      </w:r>
      <w:r w:rsidRPr="00CC1DD4">
        <w:rPr>
          <w:sz w:val="24"/>
          <w:szCs w:val="24"/>
        </w:rPr>
        <w:lastRenderedPageBreak/>
        <w:t>содержащую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w:t>
      </w:r>
    </w:p>
    <w:p w:rsidR="003615ED" w:rsidRPr="00CC1DD4" w:rsidRDefault="003615ED" w:rsidP="003615ED">
      <w:pPr>
        <w:adjustRightInd w:val="0"/>
        <w:jc w:val="both"/>
        <w:rPr>
          <w:sz w:val="24"/>
          <w:szCs w:val="24"/>
        </w:rPr>
      </w:pPr>
      <w:r w:rsidRPr="00CC1DD4">
        <w:rPr>
          <w:sz w:val="24"/>
          <w:szCs w:val="24"/>
        </w:rPr>
        <w:t>3.6.9. Если при проведении аукциона Заказчик установил приоритет в соответствии с п. п. 1.8.19 - 1.8.21 настоящего Положения и победитель аукциона в случае, указанном в п. 3.6.7 настоящего Положения, представил заявку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увеличенной на 15 процентов от предложенной им.</w:t>
      </w:r>
    </w:p>
    <w:p w:rsidR="003615ED" w:rsidRPr="00CC1DD4" w:rsidRDefault="003615ED" w:rsidP="003615ED">
      <w:pPr>
        <w:adjustRightInd w:val="0"/>
        <w:jc w:val="both"/>
        <w:rPr>
          <w:sz w:val="24"/>
          <w:szCs w:val="24"/>
        </w:rPr>
      </w:pPr>
      <w:r w:rsidRPr="00CC1DD4">
        <w:rPr>
          <w:sz w:val="24"/>
          <w:szCs w:val="24"/>
        </w:rPr>
        <w:t>3.6.10. Протокол проведения аукциона должен содержать сведения, указанные в п. 1.7.4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аукциона (лота);</w:t>
      </w:r>
    </w:p>
    <w:p w:rsidR="003615ED" w:rsidRPr="00CC1DD4" w:rsidRDefault="003615ED" w:rsidP="003615ED">
      <w:pPr>
        <w:adjustRightInd w:val="0"/>
        <w:jc w:val="both"/>
        <w:rPr>
          <w:sz w:val="24"/>
          <w:szCs w:val="24"/>
        </w:rPr>
      </w:pPr>
      <w:r w:rsidRPr="00CC1DD4">
        <w:rPr>
          <w:sz w:val="24"/>
          <w:szCs w:val="24"/>
        </w:rPr>
        <w:t>3) перечень участников аукциона;</w:t>
      </w:r>
    </w:p>
    <w:p w:rsidR="003615ED" w:rsidRPr="00CC1DD4" w:rsidRDefault="003615ED" w:rsidP="003615ED">
      <w:pPr>
        <w:adjustRightInd w:val="0"/>
        <w:jc w:val="both"/>
        <w:rPr>
          <w:sz w:val="24"/>
          <w:szCs w:val="24"/>
        </w:rPr>
      </w:pPr>
      <w:r w:rsidRPr="00CC1DD4">
        <w:rPr>
          <w:sz w:val="24"/>
          <w:szCs w:val="24"/>
        </w:rPr>
        <w:t>4) начальную (максимальную) цену договора (цену лота);</w:t>
      </w:r>
    </w:p>
    <w:p w:rsidR="003615ED" w:rsidRPr="00CC1DD4" w:rsidRDefault="003615ED" w:rsidP="003615ED">
      <w:pPr>
        <w:adjustRightInd w:val="0"/>
        <w:jc w:val="both"/>
        <w:rPr>
          <w:sz w:val="24"/>
          <w:szCs w:val="24"/>
        </w:rPr>
      </w:pPr>
      <w:r w:rsidRPr="00CC1DD4">
        <w:rPr>
          <w:sz w:val="24"/>
          <w:szCs w:val="24"/>
        </w:rPr>
        <w:t>5) последнее и предпоследнее предложения о цене договора.</w:t>
      </w:r>
    </w:p>
    <w:p w:rsidR="003615ED" w:rsidRPr="00CC1DD4" w:rsidRDefault="003615ED" w:rsidP="003615ED">
      <w:pPr>
        <w:adjustRightInd w:val="0"/>
        <w:jc w:val="both"/>
        <w:rPr>
          <w:sz w:val="24"/>
          <w:szCs w:val="24"/>
        </w:rPr>
      </w:pPr>
      <w:r w:rsidRPr="00CC1DD4">
        <w:rPr>
          <w:sz w:val="24"/>
          <w:szCs w:val="24"/>
        </w:rPr>
        <w:t>3.6.1</w:t>
      </w:r>
      <w:r>
        <w:rPr>
          <w:sz w:val="24"/>
          <w:szCs w:val="24"/>
        </w:rPr>
        <w:t>1</w:t>
      </w:r>
      <w:r w:rsidRPr="00CC1DD4">
        <w:rPr>
          <w:sz w:val="24"/>
          <w:szCs w:val="24"/>
        </w:rPr>
        <w:t>. Протокол проведения аукциона размещается Заказчиком в ЕИС</w:t>
      </w:r>
      <w:r>
        <w:rPr>
          <w:sz w:val="24"/>
          <w:szCs w:val="24"/>
        </w:rPr>
        <w:t xml:space="preserve"> </w:t>
      </w:r>
      <w:r w:rsidRPr="009F0457">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adjustRightInd w:val="0"/>
        <w:jc w:val="both"/>
        <w:rPr>
          <w:sz w:val="24"/>
          <w:szCs w:val="24"/>
        </w:rPr>
      </w:pPr>
      <w:r w:rsidRPr="00CC1DD4">
        <w:rPr>
          <w:sz w:val="24"/>
          <w:szCs w:val="24"/>
        </w:rPr>
        <w:t>3.6.1</w:t>
      </w:r>
      <w:r>
        <w:rPr>
          <w:sz w:val="24"/>
          <w:szCs w:val="24"/>
        </w:rPr>
        <w:t>2</w:t>
      </w:r>
      <w:r w:rsidRPr="00CC1DD4">
        <w:rPr>
          <w:sz w:val="24"/>
          <w:szCs w:val="24"/>
        </w:rPr>
        <w:t>. Протоколы, составленные в ходе проведения, а также по итогам аукциона, заявки на участие в аукционе, а также изменения в них, извещение о проведении аукциона,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rsidR="003615ED" w:rsidRPr="00CC1DD4" w:rsidRDefault="003615ED" w:rsidP="003615ED">
      <w:pPr>
        <w:adjustRightInd w:val="0"/>
        <w:jc w:val="both"/>
        <w:rPr>
          <w:sz w:val="24"/>
          <w:szCs w:val="24"/>
        </w:rPr>
      </w:pPr>
    </w:p>
    <w:p w:rsidR="003615ED" w:rsidRDefault="003615ED" w:rsidP="003615ED">
      <w:pPr>
        <w:adjustRightInd w:val="0"/>
        <w:jc w:val="center"/>
        <w:outlineLvl w:val="0"/>
        <w:rPr>
          <w:sz w:val="24"/>
          <w:szCs w:val="24"/>
        </w:rPr>
      </w:pPr>
      <w:bookmarkStart w:id="69" w:name="Par509"/>
      <w:bookmarkEnd w:id="69"/>
      <w:r w:rsidRPr="00CC1DD4">
        <w:rPr>
          <w:sz w:val="24"/>
          <w:szCs w:val="24"/>
        </w:rPr>
        <w:t>4. Закупка путем проведения запроса предложений</w:t>
      </w:r>
    </w:p>
    <w:p w:rsidR="003615ED" w:rsidRPr="00CC1DD4" w:rsidRDefault="003615ED" w:rsidP="003615ED">
      <w:pPr>
        <w:adjustRightInd w:val="0"/>
        <w:jc w:val="center"/>
        <w:outlineLvl w:val="0"/>
        <w:rPr>
          <w:sz w:val="24"/>
          <w:szCs w:val="24"/>
        </w:rPr>
      </w:pPr>
      <w:r w:rsidRPr="009F0457">
        <w:rPr>
          <w:sz w:val="24"/>
          <w:szCs w:val="24"/>
        </w:rPr>
        <w:t>в электронной форме</w:t>
      </w:r>
    </w:p>
    <w:p w:rsidR="003615ED" w:rsidRPr="00CC1DD4" w:rsidRDefault="003615ED" w:rsidP="003615ED">
      <w:pPr>
        <w:adjustRightInd w:val="0"/>
        <w:jc w:val="center"/>
        <w:outlineLvl w:val="0"/>
        <w:rPr>
          <w:sz w:val="24"/>
          <w:szCs w:val="24"/>
        </w:rPr>
      </w:pPr>
    </w:p>
    <w:p w:rsidR="003615ED" w:rsidRPr="00CC1DD4" w:rsidRDefault="003615ED" w:rsidP="003615ED">
      <w:pPr>
        <w:adjustRightInd w:val="0"/>
        <w:jc w:val="center"/>
        <w:outlineLvl w:val="0"/>
        <w:rPr>
          <w:sz w:val="24"/>
          <w:szCs w:val="24"/>
        </w:rPr>
      </w:pPr>
      <w:bookmarkStart w:id="70" w:name="Par840"/>
      <w:bookmarkEnd w:id="70"/>
      <w:r w:rsidRPr="00CC1DD4">
        <w:rPr>
          <w:sz w:val="24"/>
          <w:szCs w:val="24"/>
        </w:rPr>
        <w:t xml:space="preserve">4.1. </w:t>
      </w:r>
      <w:r>
        <w:rPr>
          <w:sz w:val="24"/>
          <w:szCs w:val="24"/>
        </w:rPr>
        <w:t>З</w:t>
      </w:r>
      <w:r w:rsidRPr="00CC1DD4">
        <w:rPr>
          <w:sz w:val="24"/>
          <w:szCs w:val="24"/>
        </w:rPr>
        <w:t>апрос предложений</w:t>
      </w:r>
      <w:r>
        <w:rPr>
          <w:sz w:val="24"/>
          <w:szCs w:val="24"/>
        </w:rPr>
        <w:t xml:space="preserve"> </w:t>
      </w:r>
      <w:r w:rsidRPr="009F0457">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4.1.1. </w:t>
      </w:r>
      <w:r>
        <w:rPr>
          <w:sz w:val="24"/>
          <w:szCs w:val="24"/>
        </w:rPr>
        <w:t>З</w:t>
      </w:r>
      <w:r w:rsidRPr="00CC1DD4">
        <w:rPr>
          <w:sz w:val="24"/>
          <w:szCs w:val="24"/>
        </w:rPr>
        <w:t>апрос предложений</w:t>
      </w:r>
      <w:r>
        <w:rPr>
          <w:sz w:val="24"/>
          <w:szCs w:val="24"/>
        </w:rPr>
        <w:t xml:space="preserve"> </w:t>
      </w:r>
      <w:r w:rsidRPr="009F0457">
        <w:rPr>
          <w:sz w:val="24"/>
          <w:szCs w:val="24"/>
        </w:rPr>
        <w:t>в электронной форме</w:t>
      </w:r>
      <w:r w:rsidRPr="00CC1DD4">
        <w:rPr>
          <w:sz w:val="24"/>
          <w:szCs w:val="24"/>
        </w:rPr>
        <w:t xml:space="preserve"> (далее - запрос предложений) - открытая конкурентная процедура закупки.</w:t>
      </w:r>
    </w:p>
    <w:p w:rsidR="003615ED" w:rsidRPr="00CC1DD4" w:rsidRDefault="003615ED" w:rsidP="003615ED">
      <w:pPr>
        <w:adjustRightInd w:val="0"/>
        <w:jc w:val="both"/>
        <w:rPr>
          <w:sz w:val="24"/>
          <w:szCs w:val="24"/>
        </w:rPr>
      </w:pPr>
      <w:r w:rsidRPr="00CC1DD4">
        <w:rPr>
          <w:sz w:val="24"/>
          <w:szCs w:val="24"/>
        </w:rPr>
        <w:t>4.1.2. Запрос предложений может проводиться, если начальная (максимальная) цена договора менее 5 млн руб. и соблюдается хотя бы одно из следующих условий:</w:t>
      </w:r>
    </w:p>
    <w:p w:rsidR="003615ED" w:rsidRPr="00CC1DD4" w:rsidRDefault="003615ED" w:rsidP="003615ED">
      <w:pPr>
        <w:adjustRightInd w:val="0"/>
        <w:jc w:val="both"/>
        <w:rPr>
          <w:sz w:val="24"/>
          <w:szCs w:val="24"/>
        </w:rPr>
      </w:pPr>
      <w:r w:rsidRPr="00CC1DD4">
        <w:rPr>
          <w:sz w:val="24"/>
          <w:szCs w:val="24"/>
        </w:rPr>
        <w:t>1) проводить конкурс нецелесообразно или невозможно ввиду срочной необходимости в удовлетворении потребностей Заказчика;</w:t>
      </w:r>
    </w:p>
    <w:p w:rsidR="003615ED" w:rsidRPr="00CC1DD4" w:rsidRDefault="003615ED" w:rsidP="003615ED">
      <w:pPr>
        <w:adjustRightInd w:val="0"/>
        <w:jc w:val="both"/>
        <w:rPr>
          <w:sz w:val="24"/>
          <w:szCs w:val="24"/>
        </w:rPr>
      </w:pPr>
      <w:r w:rsidRPr="00CC1DD4">
        <w:rPr>
          <w:sz w:val="24"/>
          <w:szCs w:val="24"/>
        </w:rPr>
        <w:t>2) Заказчик планирует заключить договор в целях проведения научных исследований, экспериментов, разработок;</w:t>
      </w:r>
    </w:p>
    <w:p w:rsidR="003615ED" w:rsidRPr="00CC1DD4" w:rsidRDefault="003615ED" w:rsidP="003615ED">
      <w:pPr>
        <w:adjustRightInd w:val="0"/>
        <w:jc w:val="both"/>
        <w:rPr>
          <w:sz w:val="24"/>
          <w:szCs w:val="24"/>
        </w:rPr>
      </w:pPr>
      <w:r w:rsidRPr="00CC1DD4">
        <w:rPr>
          <w:sz w:val="24"/>
          <w:szCs w:val="24"/>
        </w:rPr>
        <w:t>3) Заказчик планирует заключить кредитный договор.</w:t>
      </w:r>
    </w:p>
    <w:p w:rsidR="003615ED" w:rsidRPr="00CC1DD4" w:rsidRDefault="003615ED" w:rsidP="003615ED">
      <w:pPr>
        <w:adjustRightInd w:val="0"/>
        <w:jc w:val="both"/>
        <w:rPr>
          <w:sz w:val="24"/>
          <w:szCs w:val="24"/>
        </w:rPr>
      </w:pPr>
      <w:r w:rsidRPr="00CC1DD4">
        <w:rPr>
          <w:sz w:val="24"/>
          <w:szCs w:val="24"/>
        </w:rPr>
        <w:t>4.1.3. Отбор предложений осуществляется на основании критериев, указанных в документации о проведении запроса предложений.</w:t>
      </w:r>
    </w:p>
    <w:p w:rsidR="003615ED" w:rsidRPr="00CC1DD4" w:rsidRDefault="003615ED" w:rsidP="003615ED">
      <w:pPr>
        <w:adjustRightInd w:val="0"/>
        <w:jc w:val="both"/>
        <w:rPr>
          <w:sz w:val="24"/>
          <w:szCs w:val="24"/>
        </w:rPr>
      </w:pPr>
      <w:r w:rsidRPr="00CC1DD4">
        <w:rPr>
          <w:sz w:val="24"/>
          <w:szCs w:val="24"/>
        </w:rPr>
        <w:t>4.1.4. Заказчик вправе пригласить для участия в запросе предложений конкретных лиц, не ограничивая свободы доступа к участию в данной процедуре иных лиц.</w:t>
      </w:r>
    </w:p>
    <w:p w:rsidR="003615ED" w:rsidRPr="00CC1DD4" w:rsidRDefault="003615ED" w:rsidP="003615ED">
      <w:pPr>
        <w:adjustRightInd w:val="0"/>
        <w:jc w:val="both"/>
        <w:rPr>
          <w:sz w:val="24"/>
          <w:szCs w:val="24"/>
        </w:rPr>
      </w:pPr>
      <w:r w:rsidRPr="00CC1DD4">
        <w:rPr>
          <w:sz w:val="24"/>
          <w:szCs w:val="24"/>
        </w:rPr>
        <w:t>4.1.5. Заказчик размещает в ЕИС</w:t>
      </w:r>
      <w:r>
        <w:rPr>
          <w:sz w:val="24"/>
          <w:szCs w:val="24"/>
        </w:rPr>
        <w:t xml:space="preserve"> </w:t>
      </w:r>
      <w:r w:rsidRPr="009F0457">
        <w:rPr>
          <w:sz w:val="24"/>
          <w:szCs w:val="24"/>
        </w:rPr>
        <w:t>и на электронной площадке</w:t>
      </w:r>
      <w:r w:rsidRPr="00CC1DD4">
        <w:rPr>
          <w:sz w:val="24"/>
          <w:szCs w:val="24"/>
        </w:rPr>
        <w:t xml:space="preserve"> извещение и документацию о проведении запроса предложений не менее чем за семь рабочих дней до дня проведения такого запроса, установленного в документации о проведении запроса предложений, за исключением случаев, когда сведения о закупке могут не размещаться в ЕИС в соответствии с п. 1.4.10 настоящего Положения.</w:t>
      </w:r>
    </w:p>
    <w:p w:rsidR="003615ED" w:rsidRPr="00CC1DD4" w:rsidRDefault="003615ED" w:rsidP="003615ED">
      <w:pPr>
        <w:adjustRightInd w:val="0"/>
        <w:jc w:val="both"/>
        <w:rPr>
          <w:sz w:val="24"/>
          <w:szCs w:val="24"/>
        </w:rPr>
      </w:pPr>
      <w:bookmarkStart w:id="71" w:name="Par850"/>
      <w:bookmarkEnd w:id="71"/>
      <w:r w:rsidRPr="00CC1DD4">
        <w:rPr>
          <w:sz w:val="24"/>
          <w:szCs w:val="24"/>
        </w:rPr>
        <w:t>4.1.6. Решение об отказе от проведения запроса предложений размещается в ЕИС</w:t>
      </w:r>
      <w:r>
        <w:rPr>
          <w:sz w:val="24"/>
          <w:szCs w:val="24"/>
        </w:rPr>
        <w:t xml:space="preserve"> </w:t>
      </w:r>
      <w:r w:rsidRPr="009F0457">
        <w:rPr>
          <w:sz w:val="24"/>
          <w:szCs w:val="24"/>
        </w:rPr>
        <w:t>и на электронной площадке</w:t>
      </w:r>
      <w:r w:rsidRPr="00CC1DD4">
        <w:rPr>
          <w:sz w:val="24"/>
          <w:szCs w:val="24"/>
        </w:rPr>
        <w:t xml:space="preserve"> в день принятия такого решения.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72" w:name="Par859"/>
      <w:bookmarkEnd w:id="72"/>
      <w:r w:rsidRPr="00CC1DD4">
        <w:rPr>
          <w:sz w:val="24"/>
          <w:szCs w:val="24"/>
        </w:rPr>
        <w:t>4.2. Извещение о проведении запроса предложений</w:t>
      </w:r>
    </w:p>
    <w:p w:rsidR="003615ED" w:rsidRPr="00CC1DD4" w:rsidRDefault="003615ED" w:rsidP="003615ED">
      <w:pPr>
        <w:adjustRightInd w:val="0"/>
        <w:jc w:val="center"/>
        <w:outlineLvl w:val="1"/>
        <w:rPr>
          <w:sz w:val="24"/>
          <w:szCs w:val="24"/>
        </w:rPr>
      </w:pPr>
      <w:r w:rsidRPr="009F0457">
        <w:rPr>
          <w:sz w:val="24"/>
          <w:szCs w:val="24"/>
        </w:rPr>
        <w:lastRenderedPageBreak/>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4.2.1. Извещение о проведении запроса предложений является неотъемлемой частью документации о проведении запроса предложений. Сведения в названном извещении должны соответствовать сведениям, указанным в п. 1.8.7 настоящего Положения.</w:t>
      </w:r>
    </w:p>
    <w:p w:rsidR="003615ED" w:rsidRPr="00CC1DD4" w:rsidRDefault="003615ED" w:rsidP="003615ED">
      <w:pPr>
        <w:adjustRightInd w:val="0"/>
        <w:jc w:val="both"/>
        <w:rPr>
          <w:sz w:val="24"/>
          <w:szCs w:val="24"/>
        </w:rPr>
      </w:pPr>
      <w:r w:rsidRPr="00CC1DD4">
        <w:rPr>
          <w:sz w:val="24"/>
          <w:szCs w:val="24"/>
        </w:rPr>
        <w:t>К извещению о запросе предложений должен прилагаться проект договора, являющийся неотъемлемой частью извещения.</w:t>
      </w:r>
    </w:p>
    <w:p w:rsidR="003615ED" w:rsidRPr="00CC1DD4" w:rsidRDefault="003615ED" w:rsidP="003615ED">
      <w:pPr>
        <w:adjustRightInd w:val="0"/>
        <w:jc w:val="both"/>
        <w:rPr>
          <w:sz w:val="24"/>
          <w:szCs w:val="24"/>
        </w:rPr>
      </w:pPr>
      <w:r w:rsidRPr="00CC1DD4">
        <w:rPr>
          <w:sz w:val="24"/>
          <w:szCs w:val="24"/>
        </w:rPr>
        <w:t>4.2.2. Изменения, внесенные в извещение о проведении запроса предложений, размещаются Заказчиком в ЕИС</w:t>
      </w:r>
      <w:r>
        <w:rPr>
          <w:sz w:val="24"/>
          <w:szCs w:val="24"/>
        </w:rPr>
        <w:t xml:space="preserve"> </w:t>
      </w:r>
      <w:r w:rsidRPr="009F0457">
        <w:rPr>
          <w:sz w:val="24"/>
          <w:szCs w:val="24"/>
        </w:rPr>
        <w:t>и на электронной площадке</w:t>
      </w:r>
      <w:r w:rsidRPr="00CC1DD4">
        <w:rPr>
          <w:sz w:val="24"/>
          <w:szCs w:val="24"/>
        </w:rPr>
        <w:t xml:space="preserve"> не позднее трех дней со дня принятия решения об их внесении. Изменение предмета запроса предложений не допускается.</w:t>
      </w:r>
    </w:p>
    <w:p w:rsidR="003615ED" w:rsidRPr="00CC1DD4" w:rsidRDefault="003615ED" w:rsidP="003615ED">
      <w:pPr>
        <w:adjustRightInd w:val="0"/>
        <w:jc w:val="both"/>
        <w:rPr>
          <w:sz w:val="24"/>
          <w:szCs w:val="24"/>
        </w:rPr>
      </w:pPr>
      <w:r w:rsidRPr="00CC1DD4">
        <w:rPr>
          <w:sz w:val="24"/>
          <w:szCs w:val="24"/>
        </w:rPr>
        <w:t>В результате внесения указанных изменений срок подачи заявок на участие в запросе предложений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4.1.5 настоящего Положения.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73" w:name="Par877"/>
      <w:bookmarkEnd w:id="73"/>
      <w:r w:rsidRPr="00CC1DD4">
        <w:rPr>
          <w:sz w:val="24"/>
          <w:szCs w:val="24"/>
        </w:rPr>
        <w:t>4.3. Документация о проведении запроса предложений</w:t>
      </w:r>
    </w:p>
    <w:p w:rsidR="003615ED" w:rsidRPr="00CC1DD4" w:rsidRDefault="003615ED" w:rsidP="003615ED">
      <w:pPr>
        <w:adjustRightInd w:val="0"/>
        <w:jc w:val="center"/>
        <w:outlineLvl w:val="1"/>
        <w:rPr>
          <w:sz w:val="24"/>
          <w:szCs w:val="24"/>
        </w:rPr>
      </w:pPr>
      <w:r w:rsidRPr="009F0457">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4.3.1. Документация о проведении запроса предложений должна содержать сведения, установленные п. 1.8.2 настоящего Положения.</w:t>
      </w:r>
    </w:p>
    <w:p w:rsidR="003615ED" w:rsidRPr="00CC1DD4" w:rsidRDefault="003615ED" w:rsidP="003615ED">
      <w:pPr>
        <w:adjustRightInd w:val="0"/>
        <w:jc w:val="both"/>
        <w:rPr>
          <w:sz w:val="24"/>
          <w:szCs w:val="24"/>
        </w:rPr>
      </w:pPr>
      <w:r w:rsidRPr="00CC1DD4">
        <w:rPr>
          <w:sz w:val="24"/>
          <w:szCs w:val="24"/>
        </w:rPr>
        <w:t>4.3.2. К извещению, документации о проведении запроса предложений должен быть приложен проект договора, который является их неотъемлемой частью.</w:t>
      </w:r>
    </w:p>
    <w:p w:rsidR="003615ED" w:rsidRPr="00CC1DD4" w:rsidRDefault="003615ED" w:rsidP="003615ED">
      <w:pPr>
        <w:adjustRightInd w:val="0"/>
        <w:jc w:val="both"/>
        <w:rPr>
          <w:sz w:val="24"/>
          <w:szCs w:val="24"/>
        </w:rPr>
      </w:pPr>
      <w:bookmarkStart w:id="74" w:name="Par882"/>
      <w:bookmarkEnd w:id="74"/>
      <w:r w:rsidRPr="00CC1DD4">
        <w:rPr>
          <w:sz w:val="24"/>
          <w:szCs w:val="24"/>
        </w:rPr>
        <w:t>4.3.3. Критериями оценки заявок на участие в запросе предложений могут быть:</w:t>
      </w:r>
    </w:p>
    <w:p w:rsidR="003615ED" w:rsidRPr="00CC1DD4" w:rsidRDefault="003615ED" w:rsidP="003615ED">
      <w:pPr>
        <w:adjustRightInd w:val="0"/>
        <w:jc w:val="both"/>
        <w:rPr>
          <w:sz w:val="24"/>
          <w:szCs w:val="24"/>
        </w:rPr>
      </w:pPr>
      <w:r w:rsidRPr="00CC1DD4">
        <w:rPr>
          <w:sz w:val="24"/>
          <w:szCs w:val="24"/>
        </w:rPr>
        <w:t>1) цена;</w:t>
      </w:r>
    </w:p>
    <w:p w:rsidR="003615ED" w:rsidRPr="00CC1DD4" w:rsidRDefault="003615ED" w:rsidP="003615ED">
      <w:pPr>
        <w:adjustRightInd w:val="0"/>
        <w:jc w:val="both"/>
        <w:rPr>
          <w:sz w:val="24"/>
          <w:szCs w:val="24"/>
        </w:rPr>
      </w:pPr>
      <w:r w:rsidRPr="00CC1DD4">
        <w:rPr>
          <w:sz w:val="24"/>
          <w:szCs w:val="24"/>
        </w:rPr>
        <w:t>2) качественные и (или) функциональные характеристики (потребительские свойства) товара, качество работ, услуг;</w:t>
      </w:r>
    </w:p>
    <w:p w:rsidR="003615ED" w:rsidRPr="00CC1DD4" w:rsidRDefault="003615ED" w:rsidP="003615ED">
      <w:pPr>
        <w:adjustRightInd w:val="0"/>
        <w:jc w:val="both"/>
        <w:rPr>
          <w:sz w:val="24"/>
          <w:szCs w:val="24"/>
        </w:rPr>
      </w:pPr>
      <w:r w:rsidRPr="00CC1DD4">
        <w:rPr>
          <w:sz w:val="24"/>
          <w:szCs w:val="24"/>
        </w:rPr>
        <w:t>3) расходы на эксплуатацию товара;</w:t>
      </w:r>
    </w:p>
    <w:p w:rsidR="003615ED" w:rsidRPr="00CC1DD4" w:rsidRDefault="003615ED" w:rsidP="003615ED">
      <w:pPr>
        <w:adjustRightInd w:val="0"/>
        <w:jc w:val="both"/>
        <w:rPr>
          <w:sz w:val="24"/>
          <w:szCs w:val="24"/>
        </w:rPr>
      </w:pPr>
      <w:r w:rsidRPr="00CC1DD4">
        <w:rPr>
          <w:sz w:val="24"/>
          <w:szCs w:val="24"/>
        </w:rPr>
        <w:t>4) расходы на техническое обслуживание товара;</w:t>
      </w:r>
    </w:p>
    <w:p w:rsidR="003615ED" w:rsidRPr="00CC1DD4" w:rsidRDefault="003615ED" w:rsidP="003615ED">
      <w:pPr>
        <w:adjustRightInd w:val="0"/>
        <w:jc w:val="both"/>
        <w:rPr>
          <w:sz w:val="24"/>
          <w:szCs w:val="24"/>
        </w:rPr>
      </w:pPr>
      <w:r w:rsidRPr="00CC1DD4">
        <w:rPr>
          <w:sz w:val="24"/>
          <w:szCs w:val="24"/>
        </w:rPr>
        <w:t>5) сроки (периоды) поставки товара, выполнения работ, оказания услуг;</w:t>
      </w:r>
    </w:p>
    <w:p w:rsidR="003615ED" w:rsidRPr="00CC1DD4" w:rsidRDefault="003615ED" w:rsidP="003615ED">
      <w:pPr>
        <w:adjustRightInd w:val="0"/>
        <w:jc w:val="both"/>
        <w:rPr>
          <w:sz w:val="24"/>
          <w:szCs w:val="24"/>
        </w:rPr>
      </w:pPr>
      <w:r w:rsidRPr="00CC1DD4">
        <w:rPr>
          <w:sz w:val="24"/>
          <w:szCs w:val="24"/>
        </w:rPr>
        <w:t>6) срок, на который предоставляются гарантии качества товара, работ, услуг;</w:t>
      </w:r>
    </w:p>
    <w:p w:rsidR="003615ED" w:rsidRPr="00CC1DD4" w:rsidRDefault="003615ED" w:rsidP="003615ED">
      <w:pPr>
        <w:adjustRightInd w:val="0"/>
        <w:jc w:val="both"/>
        <w:rPr>
          <w:sz w:val="24"/>
          <w:szCs w:val="24"/>
        </w:rPr>
      </w:pPr>
      <w:r w:rsidRPr="00CC1DD4">
        <w:rPr>
          <w:sz w:val="24"/>
          <w:szCs w:val="24"/>
        </w:rPr>
        <w:t>7) деловая репутация участника закупок;</w:t>
      </w:r>
    </w:p>
    <w:p w:rsidR="003615ED" w:rsidRPr="00CC1DD4" w:rsidRDefault="003615ED" w:rsidP="003615ED">
      <w:pPr>
        <w:adjustRightInd w:val="0"/>
        <w:jc w:val="both"/>
        <w:rPr>
          <w:sz w:val="24"/>
          <w:szCs w:val="24"/>
        </w:rPr>
      </w:pPr>
      <w:r w:rsidRPr="00CC1DD4">
        <w:rPr>
          <w:sz w:val="24"/>
          <w:szCs w:val="24"/>
        </w:rPr>
        <w:t>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3615ED" w:rsidRPr="00CC1DD4" w:rsidRDefault="003615ED" w:rsidP="003615ED">
      <w:pPr>
        <w:adjustRightInd w:val="0"/>
        <w:jc w:val="both"/>
        <w:rPr>
          <w:sz w:val="24"/>
          <w:szCs w:val="24"/>
        </w:rPr>
      </w:pPr>
      <w:r w:rsidRPr="00CC1DD4">
        <w:rPr>
          <w:sz w:val="24"/>
          <w:szCs w:val="24"/>
        </w:rPr>
        <w:t>9) квалификация участника закупки;</w:t>
      </w:r>
    </w:p>
    <w:p w:rsidR="003615ED" w:rsidRPr="00CC1DD4" w:rsidRDefault="003615ED" w:rsidP="003615ED">
      <w:pPr>
        <w:adjustRightInd w:val="0"/>
        <w:jc w:val="both"/>
        <w:rPr>
          <w:sz w:val="24"/>
          <w:szCs w:val="24"/>
        </w:rPr>
      </w:pPr>
      <w:r w:rsidRPr="00CC1DD4">
        <w:rPr>
          <w:sz w:val="24"/>
          <w:szCs w:val="24"/>
        </w:rPr>
        <w:t>10) квалификация работников участника закупки.</w:t>
      </w:r>
    </w:p>
    <w:p w:rsidR="003615ED" w:rsidRPr="00CC1DD4" w:rsidRDefault="003615ED" w:rsidP="003615ED">
      <w:pPr>
        <w:adjustRightInd w:val="0"/>
        <w:jc w:val="both"/>
        <w:rPr>
          <w:sz w:val="24"/>
          <w:szCs w:val="24"/>
        </w:rPr>
      </w:pPr>
      <w:r w:rsidRPr="00CC1DD4">
        <w:rPr>
          <w:sz w:val="24"/>
          <w:szCs w:val="24"/>
        </w:rPr>
        <w:t xml:space="preserve">Для каждого критерия оценки в </w:t>
      </w:r>
      <w:r w:rsidRPr="00CD54D2">
        <w:rPr>
          <w:sz w:val="24"/>
          <w:szCs w:val="24"/>
        </w:rPr>
        <w:t>документации о проведении запроса предложений</w:t>
      </w:r>
      <w:r>
        <w:rPr>
          <w:rFonts w:ascii="Calibri" w:hAnsi="Calibri" w:cs="Calibri"/>
        </w:rPr>
        <w:t xml:space="preserve"> </w:t>
      </w:r>
      <w:r w:rsidRPr="00CC1DD4">
        <w:rPr>
          <w:sz w:val="24"/>
          <w:szCs w:val="24"/>
        </w:rPr>
        <w:t>устанавливается его значимость. Совокупная значимость критериев оценки должна составлять 100 процентов.</w:t>
      </w:r>
    </w:p>
    <w:p w:rsidR="003615ED" w:rsidRPr="00CC1DD4" w:rsidRDefault="003615ED" w:rsidP="003615ED">
      <w:pPr>
        <w:adjustRightInd w:val="0"/>
        <w:jc w:val="both"/>
        <w:rPr>
          <w:sz w:val="24"/>
          <w:szCs w:val="24"/>
        </w:rPr>
      </w:pPr>
      <w:r w:rsidRPr="00CC1DD4">
        <w:rPr>
          <w:sz w:val="24"/>
          <w:szCs w:val="24"/>
        </w:rPr>
        <w:t>4.3.4. 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w:t>
      </w:r>
    </w:p>
    <w:p w:rsidR="003615ED" w:rsidRPr="00CC1DD4" w:rsidRDefault="003615ED" w:rsidP="003615ED">
      <w:pPr>
        <w:adjustRightInd w:val="0"/>
        <w:jc w:val="both"/>
        <w:rPr>
          <w:sz w:val="24"/>
          <w:szCs w:val="24"/>
        </w:rPr>
      </w:pPr>
      <w:r w:rsidRPr="00CC1DD4">
        <w:rPr>
          <w:sz w:val="24"/>
          <w:szCs w:val="24"/>
        </w:rPr>
        <w:t>4.3.5. Порядок оценки заявок по критериям, приведенным в п. 4.3.3 настоящего Положения (в том числе по каждому показателю данных критериев), методика оценки предложений, порядок расчета итогового количества баллов устанавливаются в документации о проведении запроса предложений в соответствии с п. п. 2.4.3 - 2.4.10 настоящего Положения и должны позволять однозначно и объективно выявить лучшие условия исполнения договора из предложенных участниками.</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75" w:name="Par897"/>
      <w:bookmarkEnd w:id="75"/>
      <w:r w:rsidRPr="00CC1DD4">
        <w:rPr>
          <w:sz w:val="24"/>
          <w:szCs w:val="24"/>
        </w:rPr>
        <w:t>4.4. Порядок подачи заявок на участие в запросе предложений</w:t>
      </w:r>
    </w:p>
    <w:p w:rsidR="003615ED" w:rsidRPr="00CC1DD4" w:rsidRDefault="003615ED" w:rsidP="003615ED">
      <w:pPr>
        <w:adjustRightInd w:val="0"/>
        <w:jc w:val="center"/>
        <w:outlineLvl w:val="1"/>
        <w:rPr>
          <w:sz w:val="24"/>
          <w:szCs w:val="24"/>
        </w:rPr>
      </w:pPr>
      <w:r w:rsidRPr="009F0457">
        <w:rPr>
          <w:sz w:val="24"/>
          <w:szCs w:val="24"/>
        </w:rPr>
        <w:lastRenderedPageBreak/>
        <w:t>в электронной форме</w:t>
      </w:r>
    </w:p>
    <w:p w:rsidR="003615ED" w:rsidRPr="00CC1DD4" w:rsidRDefault="003615ED" w:rsidP="003615ED">
      <w:pPr>
        <w:adjustRightInd w:val="0"/>
        <w:jc w:val="center"/>
        <w:outlineLvl w:val="1"/>
        <w:rPr>
          <w:sz w:val="24"/>
          <w:szCs w:val="24"/>
        </w:rPr>
      </w:pPr>
    </w:p>
    <w:p w:rsidR="003615ED" w:rsidRDefault="003615ED" w:rsidP="003615ED">
      <w:pPr>
        <w:adjustRightInd w:val="0"/>
        <w:jc w:val="both"/>
        <w:rPr>
          <w:sz w:val="24"/>
          <w:szCs w:val="24"/>
        </w:rPr>
      </w:pPr>
      <w:r w:rsidRPr="00CC1DD4">
        <w:rPr>
          <w:sz w:val="24"/>
          <w:szCs w:val="24"/>
        </w:rPr>
        <w:t xml:space="preserve">4.4.1. </w:t>
      </w:r>
      <w:r w:rsidRPr="009F0457">
        <w:rPr>
          <w:sz w:val="24"/>
          <w:szCs w:val="24"/>
        </w:rPr>
        <w:t>Заявка на участие в запросе предложений подается посредством функционала электронной площадки в срок, установленный в извещении и документации.</w:t>
      </w:r>
    </w:p>
    <w:p w:rsidR="003615ED" w:rsidRDefault="003615ED" w:rsidP="003615ED">
      <w:pPr>
        <w:adjustRightInd w:val="0"/>
        <w:jc w:val="both"/>
        <w:rPr>
          <w:sz w:val="24"/>
          <w:szCs w:val="24"/>
        </w:rPr>
      </w:pPr>
      <w:r w:rsidRPr="009F0457">
        <w:rPr>
          <w:sz w:val="24"/>
          <w:szCs w:val="24"/>
        </w:rPr>
        <w:t>Заявку в электронной форме участник направляет оператору электронной площадки.</w:t>
      </w:r>
    </w:p>
    <w:p w:rsidR="003615ED" w:rsidRPr="00CC1DD4" w:rsidRDefault="003615ED" w:rsidP="003615ED">
      <w:pPr>
        <w:adjustRightInd w:val="0"/>
        <w:jc w:val="both"/>
        <w:rPr>
          <w:sz w:val="24"/>
          <w:szCs w:val="24"/>
        </w:rPr>
      </w:pPr>
      <w:r w:rsidRPr="00CC1DD4">
        <w:rPr>
          <w:sz w:val="24"/>
          <w:szCs w:val="24"/>
        </w:rPr>
        <w:t>4.4.2. Заявка на участие в запросе предложений должна включать:</w:t>
      </w:r>
    </w:p>
    <w:p w:rsidR="003615ED" w:rsidRPr="00CC1DD4" w:rsidRDefault="003615ED" w:rsidP="003615ED">
      <w:pPr>
        <w:adjustRightInd w:val="0"/>
        <w:jc w:val="both"/>
        <w:rPr>
          <w:sz w:val="24"/>
          <w:szCs w:val="24"/>
        </w:rPr>
      </w:pPr>
      <w:r w:rsidRPr="00CC1DD4">
        <w:rPr>
          <w:sz w:val="24"/>
          <w:szCs w:val="24"/>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3615ED" w:rsidRPr="00CC1DD4" w:rsidRDefault="003615ED" w:rsidP="003615ED">
      <w:pPr>
        <w:adjustRightInd w:val="0"/>
        <w:jc w:val="both"/>
        <w:rPr>
          <w:sz w:val="24"/>
          <w:szCs w:val="24"/>
        </w:rPr>
      </w:pPr>
      <w:r w:rsidRPr="00CC1DD4">
        <w:rPr>
          <w:sz w:val="24"/>
          <w:szCs w:val="24"/>
        </w:rPr>
        <w:t>2) копии учредительных документов (для юридических лиц);</w:t>
      </w:r>
    </w:p>
    <w:p w:rsidR="003615ED" w:rsidRPr="00CC1DD4" w:rsidRDefault="003615ED" w:rsidP="003615ED">
      <w:pPr>
        <w:adjustRightInd w:val="0"/>
        <w:jc w:val="both"/>
        <w:rPr>
          <w:sz w:val="24"/>
          <w:szCs w:val="24"/>
        </w:rPr>
      </w:pPr>
      <w:r w:rsidRPr="00CC1DD4">
        <w:rPr>
          <w:sz w:val="24"/>
          <w:szCs w:val="24"/>
        </w:rPr>
        <w:t>3) копии документов, удостоверяющих личность (для физических лиц);</w:t>
      </w:r>
    </w:p>
    <w:p w:rsidR="003615ED" w:rsidRPr="00CC1DD4" w:rsidRDefault="003615ED" w:rsidP="003615ED">
      <w:pPr>
        <w:adjustRightInd w:val="0"/>
        <w:jc w:val="both"/>
        <w:rPr>
          <w:sz w:val="24"/>
          <w:szCs w:val="24"/>
        </w:rPr>
      </w:pPr>
      <w:r w:rsidRPr="00CC1DD4">
        <w:rPr>
          <w:sz w:val="24"/>
          <w:szCs w:val="24"/>
        </w:rPr>
        <w:t xml:space="preserve">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w:t>
      </w:r>
      <w:r w:rsidRPr="00CD54D2">
        <w:rPr>
          <w:sz w:val="24"/>
          <w:szCs w:val="24"/>
        </w:rPr>
        <w:t>проведении запроса предложений</w:t>
      </w:r>
      <w:r w:rsidRPr="00CC1DD4">
        <w:rPr>
          <w:sz w:val="24"/>
          <w:szCs w:val="24"/>
        </w:rPr>
        <w:t>, или нотариально заверенную копию такой выписки;</w:t>
      </w:r>
    </w:p>
    <w:p w:rsidR="003615ED" w:rsidRPr="00CC1DD4" w:rsidRDefault="003615ED" w:rsidP="003615ED">
      <w:pPr>
        <w:adjustRightInd w:val="0"/>
        <w:jc w:val="both"/>
        <w:rPr>
          <w:sz w:val="24"/>
          <w:szCs w:val="24"/>
        </w:rPr>
      </w:pPr>
      <w:r w:rsidRPr="00CC1DD4">
        <w:rPr>
          <w:sz w:val="24"/>
          <w:szCs w:val="24"/>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w:t>
      </w:r>
      <w:r>
        <w:rPr>
          <w:sz w:val="24"/>
          <w:szCs w:val="24"/>
        </w:rPr>
        <w:t xml:space="preserve"> извещения о </w:t>
      </w:r>
      <w:r w:rsidRPr="00CD54D2">
        <w:rPr>
          <w:sz w:val="24"/>
          <w:szCs w:val="24"/>
        </w:rPr>
        <w:t>проведении запроса предложений;</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t>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3615ED" w:rsidRDefault="003615ED" w:rsidP="003615ED">
      <w:pPr>
        <w:adjustRightInd w:val="0"/>
        <w:jc w:val="both"/>
        <w:rPr>
          <w:sz w:val="24"/>
          <w:szCs w:val="24"/>
        </w:rPr>
      </w:pPr>
      <w:r w:rsidRPr="00CC1DD4">
        <w:rPr>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3615ED" w:rsidRPr="00CC1DD4" w:rsidRDefault="003615ED" w:rsidP="003615ED">
      <w:pPr>
        <w:adjustRightInd w:val="0"/>
        <w:jc w:val="both"/>
        <w:rPr>
          <w:sz w:val="24"/>
          <w:szCs w:val="24"/>
        </w:rPr>
      </w:pPr>
    </w:p>
    <w:p w:rsidR="00371864" w:rsidRDefault="003615ED" w:rsidP="003615ED">
      <w:pPr>
        <w:adjustRightInd w:val="0"/>
        <w:jc w:val="both"/>
        <w:rPr>
          <w:sz w:val="24"/>
          <w:szCs w:val="24"/>
        </w:rPr>
      </w:pPr>
      <w:r w:rsidRPr="00CC1DD4">
        <w:rPr>
          <w:sz w:val="24"/>
          <w:szCs w:val="24"/>
        </w:rPr>
        <w:t>8) документ, декларирующий следующее:</w:t>
      </w:r>
    </w:p>
    <w:p w:rsidR="003615ED" w:rsidRPr="00CC1DD4" w:rsidRDefault="003615ED" w:rsidP="003615ED">
      <w:pPr>
        <w:adjustRightInd w:val="0"/>
        <w:jc w:val="both"/>
        <w:rPr>
          <w:sz w:val="24"/>
          <w:szCs w:val="24"/>
        </w:rPr>
      </w:pPr>
      <w:r w:rsidRPr="00CC1DD4">
        <w:rPr>
          <w:sz w:val="24"/>
          <w:szCs w:val="24"/>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615ED" w:rsidRPr="00CC1DD4" w:rsidRDefault="003615ED" w:rsidP="003615ED">
      <w:pPr>
        <w:adjustRightInd w:val="0"/>
        <w:jc w:val="both"/>
        <w:rPr>
          <w:sz w:val="24"/>
          <w:szCs w:val="24"/>
        </w:rPr>
      </w:pPr>
      <w:r w:rsidRPr="00CC1DD4">
        <w:rPr>
          <w:sz w:val="24"/>
          <w:szCs w:val="24"/>
        </w:rPr>
        <w:t>- на день подачи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rsidR="003615ED" w:rsidRPr="00CC1DD4" w:rsidRDefault="003615ED" w:rsidP="003615ED">
      <w:pPr>
        <w:adjustRightInd w:val="0"/>
        <w:jc w:val="both"/>
        <w:rPr>
          <w:sz w:val="24"/>
          <w:szCs w:val="24"/>
        </w:rPr>
      </w:pPr>
      <w:r w:rsidRPr="00CC1DD4">
        <w:rPr>
          <w:sz w:val="24"/>
          <w:szCs w:val="24"/>
        </w:rPr>
        <w:t>-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615ED" w:rsidRPr="00CC1DD4" w:rsidRDefault="003615ED" w:rsidP="003615ED">
      <w:pPr>
        <w:adjustRightInd w:val="0"/>
        <w:jc w:val="both"/>
        <w:rPr>
          <w:sz w:val="24"/>
          <w:szCs w:val="24"/>
        </w:rPr>
      </w:pPr>
      <w:r w:rsidRPr="00CC1DD4">
        <w:rPr>
          <w:sz w:val="24"/>
          <w:szCs w:val="24"/>
        </w:rPr>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lastRenderedPageBreak/>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615ED" w:rsidRPr="00CC1DD4" w:rsidRDefault="003615ED" w:rsidP="003615ED">
      <w:pPr>
        <w:adjustRightInd w:val="0"/>
        <w:jc w:val="both"/>
        <w:rPr>
          <w:sz w:val="24"/>
          <w:szCs w:val="24"/>
        </w:rPr>
      </w:pPr>
      <w:r w:rsidRPr="00CC1DD4">
        <w:rPr>
          <w:sz w:val="24"/>
          <w:szCs w:val="24"/>
        </w:rPr>
        <w:t>9) предложение участника запроса предложений о качественных и функциональных характеристиках (потребительских свойствах), безопасности, сроках поставки товаров, выполнения работ, оказания услуг, предложение о цене договора, цене единицы товара, работы, услуги и иные предложения по условиям исполнения Договора;</w:t>
      </w:r>
    </w:p>
    <w:p w:rsidR="003615ED" w:rsidRPr="00CC1DD4" w:rsidRDefault="003615ED" w:rsidP="003615ED">
      <w:pPr>
        <w:adjustRightInd w:val="0"/>
        <w:jc w:val="both"/>
        <w:rPr>
          <w:sz w:val="24"/>
          <w:szCs w:val="24"/>
        </w:rPr>
      </w:pPr>
      <w:r w:rsidRPr="00CC1DD4">
        <w:rPr>
          <w:sz w:val="24"/>
          <w:szCs w:val="24"/>
        </w:rPr>
        <w:t>10) документы (их копии), подтверждающие соответствие участника запроса предложений требованиям законодательства РФ и документации о проведении запроса предложений к лицам, которые осуществляют поставки товаров, выполнение работ, оказание услуг;</w:t>
      </w:r>
    </w:p>
    <w:p w:rsidR="003615ED" w:rsidRPr="00CC1DD4" w:rsidRDefault="003615ED" w:rsidP="003615ED">
      <w:pPr>
        <w:adjustRightInd w:val="0"/>
        <w:jc w:val="both"/>
        <w:rPr>
          <w:sz w:val="24"/>
          <w:szCs w:val="24"/>
        </w:rPr>
      </w:pPr>
      <w:r w:rsidRPr="00CC1DD4">
        <w:rPr>
          <w:sz w:val="24"/>
          <w:szCs w:val="24"/>
        </w:rPr>
        <w:t>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документацией о проведении запроса предложений. Исключение составляют документы, которые согласно гражданскому законодательству могут быть представлены только вместе с товаром;</w:t>
      </w:r>
    </w:p>
    <w:p w:rsidR="003615ED" w:rsidRPr="00CC1DD4" w:rsidRDefault="003615ED" w:rsidP="003615ED">
      <w:pPr>
        <w:adjustRightInd w:val="0"/>
        <w:jc w:val="both"/>
        <w:rPr>
          <w:sz w:val="24"/>
          <w:szCs w:val="24"/>
        </w:rPr>
      </w:pPr>
      <w:r w:rsidRPr="00CC1DD4">
        <w:rPr>
          <w:sz w:val="24"/>
          <w:szCs w:val="24"/>
        </w:rPr>
        <w:t>12) документы (их копии) и сведения, необходимые для оценки заявки по критериям, которые установлены в документации о запросе предложений;</w:t>
      </w:r>
    </w:p>
    <w:p w:rsidR="003615ED" w:rsidRPr="00CC1DD4" w:rsidRDefault="003615ED" w:rsidP="003615ED">
      <w:pPr>
        <w:adjustRightInd w:val="0"/>
        <w:jc w:val="both"/>
        <w:rPr>
          <w:sz w:val="24"/>
          <w:szCs w:val="24"/>
        </w:rPr>
      </w:pPr>
      <w:r w:rsidRPr="00CC1DD4">
        <w:rPr>
          <w:sz w:val="24"/>
          <w:szCs w:val="24"/>
        </w:rPr>
        <w:t>13) обязательство участника запроса предложений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представлении таких сведений было установлено в документации о проведении запроса предложений;</w:t>
      </w:r>
    </w:p>
    <w:p w:rsidR="003615ED" w:rsidRPr="00CC1DD4" w:rsidRDefault="003615ED" w:rsidP="003615ED">
      <w:pPr>
        <w:adjustRightInd w:val="0"/>
        <w:jc w:val="both"/>
        <w:rPr>
          <w:sz w:val="24"/>
          <w:szCs w:val="24"/>
        </w:rPr>
      </w:pPr>
      <w:r w:rsidRPr="00CC1DD4">
        <w:rPr>
          <w:sz w:val="24"/>
          <w:szCs w:val="24"/>
        </w:rPr>
        <w:t>14) другие документы в соответствии с требованиями настоящего Положения и документации о проведении запроса предложений.</w:t>
      </w:r>
    </w:p>
    <w:p w:rsidR="003615ED" w:rsidRPr="00CC1DD4" w:rsidRDefault="003615ED" w:rsidP="003615ED">
      <w:pPr>
        <w:adjustRightInd w:val="0"/>
        <w:jc w:val="both"/>
        <w:rPr>
          <w:sz w:val="24"/>
          <w:szCs w:val="24"/>
        </w:rPr>
      </w:pPr>
      <w:r w:rsidRPr="00CC1DD4">
        <w:rPr>
          <w:sz w:val="24"/>
          <w:szCs w:val="24"/>
        </w:rPr>
        <w:t>4.4.3. Заявка на участие в запросе предложений может содержать:</w:t>
      </w:r>
    </w:p>
    <w:p w:rsidR="003615ED" w:rsidRPr="00CC1DD4" w:rsidRDefault="003615ED" w:rsidP="003615ED">
      <w:pPr>
        <w:adjustRightInd w:val="0"/>
        <w:jc w:val="both"/>
        <w:rPr>
          <w:sz w:val="24"/>
          <w:szCs w:val="24"/>
        </w:rPr>
      </w:pPr>
      <w:r w:rsidRPr="00CC1DD4">
        <w:rPr>
          <w:sz w:val="24"/>
          <w:szCs w:val="24"/>
        </w:rPr>
        <w:t>1) дополнительные документы и сведения, необходимые для оценки заявки по критериям, которые установлены в документации о проведении запроса предложений;</w:t>
      </w:r>
    </w:p>
    <w:p w:rsidR="003615ED" w:rsidRPr="00CC1DD4" w:rsidRDefault="003615ED" w:rsidP="003615ED">
      <w:pPr>
        <w:adjustRightInd w:val="0"/>
        <w:jc w:val="both"/>
        <w:rPr>
          <w:sz w:val="24"/>
          <w:szCs w:val="24"/>
        </w:rPr>
      </w:pPr>
      <w:r w:rsidRPr="00CC1DD4">
        <w:rPr>
          <w:sz w:val="24"/>
          <w:szCs w:val="24"/>
        </w:rPr>
        <w:t>2) эскиз, рисунок, чертеж, фотографию, иное изображение товара, образец (пробу) товара, на поставку которого осуществляется закупка;</w:t>
      </w:r>
    </w:p>
    <w:p w:rsidR="003615ED" w:rsidRPr="00CC1DD4" w:rsidRDefault="003615ED" w:rsidP="003615ED">
      <w:pPr>
        <w:adjustRightInd w:val="0"/>
        <w:jc w:val="both"/>
        <w:rPr>
          <w:sz w:val="24"/>
          <w:szCs w:val="24"/>
        </w:rPr>
      </w:pPr>
      <w:r w:rsidRPr="00CC1DD4">
        <w:rPr>
          <w:sz w:val="24"/>
          <w:szCs w:val="24"/>
        </w:rPr>
        <w:t>3)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предложений.</w:t>
      </w:r>
    </w:p>
    <w:p w:rsidR="003615ED" w:rsidRPr="00CC1DD4" w:rsidRDefault="003615ED" w:rsidP="003615ED">
      <w:pPr>
        <w:adjustRightInd w:val="0"/>
        <w:jc w:val="both"/>
        <w:rPr>
          <w:sz w:val="24"/>
          <w:szCs w:val="24"/>
        </w:rPr>
      </w:pPr>
      <w:r w:rsidRPr="00CC1DD4">
        <w:rPr>
          <w:sz w:val="24"/>
          <w:szCs w:val="24"/>
        </w:rPr>
        <w:t xml:space="preserve">4.4.4. </w:t>
      </w:r>
      <w:r w:rsidRPr="009F0457">
        <w:rPr>
          <w:sz w:val="24"/>
          <w:szCs w:val="24"/>
        </w:rPr>
        <w:t>Не допускается устанавливать иные требования к составу заявки на участие в запросе предложений, помимо предусмотренных настоящим Положением.</w:t>
      </w:r>
    </w:p>
    <w:p w:rsidR="003615ED" w:rsidRPr="009F0457" w:rsidRDefault="003615ED" w:rsidP="003615ED">
      <w:pPr>
        <w:adjustRightInd w:val="0"/>
        <w:jc w:val="both"/>
        <w:rPr>
          <w:sz w:val="24"/>
          <w:szCs w:val="24"/>
        </w:rPr>
      </w:pPr>
      <w:r w:rsidRPr="009F0457">
        <w:rPr>
          <w:sz w:val="24"/>
          <w:szCs w:val="24"/>
        </w:rPr>
        <w:t>4.4.5. Участник запроса предложений вправе подать только одну заявку на участие в запросе предложений. Участник вправе изменить или отозвать заявку в любой момент до окончания срока подачи заявок на участие в закупке, направив уведомление об этом оператору электронной площадки.</w:t>
      </w:r>
    </w:p>
    <w:p w:rsidR="003615ED" w:rsidRPr="00CC1DD4" w:rsidRDefault="003615ED" w:rsidP="003615ED">
      <w:pPr>
        <w:adjustRightInd w:val="0"/>
        <w:jc w:val="center"/>
        <w:outlineLvl w:val="1"/>
        <w:rPr>
          <w:sz w:val="24"/>
          <w:szCs w:val="24"/>
        </w:rPr>
      </w:pPr>
    </w:p>
    <w:p w:rsidR="003615ED" w:rsidRDefault="003615ED" w:rsidP="003615ED">
      <w:pPr>
        <w:adjustRightInd w:val="0"/>
        <w:jc w:val="center"/>
        <w:outlineLvl w:val="1"/>
        <w:rPr>
          <w:sz w:val="24"/>
          <w:szCs w:val="24"/>
        </w:rPr>
      </w:pPr>
      <w:bookmarkStart w:id="76" w:name="Par937"/>
      <w:bookmarkEnd w:id="76"/>
      <w:r w:rsidRPr="00CC1DD4">
        <w:rPr>
          <w:sz w:val="24"/>
          <w:szCs w:val="24"/>
        </w:rPr>
        <w:t xml:space="preserve">4.5. Порядок </w:t>
      </w:r>
      <w:r w:rsidRPr="009F0457">
        <w:rPr>
          <w:sz w:val="24"/>
          <w:szCs w:val="24"/>
        </w:rPr>
        <w:t>открытия доступа к</w:t>
      </w:r>
      <w:r>
        <w:rPr>
          <w:sz w:val="24"/>
          <w:szCs w:val="24"/>
        </w:rPr>
        <w:t xml:space="preserve"> заявкам </w:t>
      </w:r>
      <w:r w:rsidRPr="00CC1DD4">
        <w:rPr>
          <w:sz w:val="24"/>
          <w:szCs w:val="24"/>
        </w:rPr>
        <w:t>на участие</w:t>
      </w:r>
    </w:p>
    <w:p w:rsidR="003615ED" w:rsidRPr="00CC1DD4" w:rsidRDefault="003615ED" w:rsidP="003615ED">
      <w:pPr>
        <w:adjustRightInd w:val="0"/>
        <w:jc w:val="center"/>
        <w:outlineLvl w:val="1"/>
        <w:rPr>
          <w:sz w:val="24"/>
          <w:szCs w:val="24"/>
        </w:rPr>
      </w:pPr>
      <w:r w:rsidRPr="00CC1DD4">
        <w:rPr>
          <w:sz w:val="24"/>
          <w:szCs w:val="24"/>
        </w:rPr>
        <w:t>в запросе предложений</w:t>
      </w:r>
      <w:r>
        <w:rPr>
          <w:sz w:val="24"/>
          <w:szCs w:val="24"/>
        </w:rPr>
        <w:t xml:space="preserve"> </w:t>
      </w:r>
      <w:r w:rsidRPr="009F0457">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4.5.1. </w:t>
      </w:r>
      <w:r w:rsidRPr="009F0457">
        <w:rPr>
          <w:sz w:val="24"/>
          <w:szCs w:val="24"/>
        </w:rPr>
        <w:t>Не позднее рабочего дня, следующего за датой окончания срока подачи заявок на участие в запросе предложений, оператор электронной площадки направляет Заказчику заявки на участие в таком запросе.</w:t>
      </w:r>
    </w:p>
    <w:p w:rsidR="003615ED" w:rsidRPr="00CC1DD4" w:rsidRDefault="003615ED" w:rsidP="003615ED">
      <w:pPr>
        <w:adjustRightInd w:val="0"/>
        <w:jc w:val="both"/>
        <w:rPr>
          <w:sz w:val="24"/>
          <w:szCs w:val="24"/>
        </w:rPr>
      </w:pPr>
      <w:r w:rsidRPr="00CC1DD4">
        <w:rPr>
          <w:sz w:val="24"/>
          <w:szCs w:val="24"/>
        </w:rPr>
        <w:t>4.5.</w:t>
      </w:r>
      <w:r>
        <w:rPr>
          <w:sz w:val="24"/>
          <w:szCs w:val="24"/>
        </w:rPr>
        <w:t>2</w:t>
      </w:r>
      <w:r w:rsidRPr="00CC1DD4">
        <w:rPr>
          <w:sz w:val="24"/>
          <w:szCs w:val="24"/>
        </w:rPr>
        <w:t xml:space="preserve">. </w:t>
      </w:r>
      <w:r w:rsidRPr="009F0457">
        <w:rPr>
          <w:sz w:val="24"/>
          <w:szCs w:val="24"/>
        </w:rPr>
        <w:t xml:space="preserve">В протокол открытия доступа к заявкам вносятся сведения, указанные в </w:t>
      </w:r>
      <w:hyperlink w:anchor="P325" w:history="1">
        <w:r w:rsidRPr="009F0457">
          <w:rPr>
            <w:sz w:val="24"/>
            <w:szCs w:val="24"/>
          </w:rPr>
          <w:t>п. 1.7.3</w:t>
        </w:r>
      </w:hyperlink>
      <w:r w:rsidRPr="009F0457">
        <w:rPr>
          <w:sz w:val="24"/>
          <w:szCs w:val="24"/>
        </w:rPr>
        <w:t xml:space="preserve"> настоящего Положения, а также</w:t>
      </w:r>
      <w:r w:rsidRPr="00CC1DD4">
        <w:rPr>
          <w:sz w:val="24"/>
          <w:szCs w:val="24"/>
        </w:rPr>
        <w:t>:</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lastRenderedPageBreak/>
        <w:t>2) наименование предмета и номер запроса предложений;</w:t>
      </w:r>
    </w:p>
    <w:p w:rsidR="003615ED" w:rsidRPr="00CC1DD4" w:rsidRDefault="003615ED" w:rsidP="003615ED">
      <w:pPr>
        <w:adjustRightInd w:val="0"/>
        <w:jc w:val="both"/>
        <w:rPr>
          <w:sz w:val="24"/>
          <w:szCs w:val="24"/>
        </w:rPr>
      </w:pPr>
      <w:r>
        <w:rPr>
          <w:sz w:val="24"/>
          <w:szCs w:val="24"/>
        </w:rPr>
        <w:t>3</w:t>
      </w:r>
      <w:r w:rsidRPr="00CC1DD4">
        <w:rPr>
          <w:sz w:val="24"/>
          <w:szCs w:val="24"/>
        </w:rPr>
        <w:t xml:space="preserve">) номер заявки, присвоенный </w:t>
      </w:r>
      <w:r w:rsidRPr="009F0457">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Pr>
          <w:sz w:val="24"/>
          <w:szCs w:val="24"/>
        </w:rPr>
        <w:t>4</w:t>
      </w:r>
      <w:r w:rsidRPr="00CC1DD4">
        <w:rPr>
          <w:sz w:val="24"/>
          <w:szCs w:val="24"/>
        </w:rPr>
        <w:t>) почтовый адрес, контактный телефон каждого участника закупки;</w:t>
      </w:r>
    </w:p>
    <w:p w:rsidR="003615ED" w:rsidRPr="00CC1DD4" w:rsidRDefault="003615ED" w:rsidP="003615ED">
      <w:pPr>
        <w:adjustRightInd w:val="0"/>
        <w:jc w:val="both"/>
        <w:rPr>
          <w:sz w:val="24"/>
          <w:szCs w:val="24"/>
        </w:rPr>
      </w:pPr>
      <w:r>
        <w:rPr>
          <w:sz w:val="24"/>
          <w:szCs w:val="24"/>
        </w:rPr>
        <w:t>5</w:t>
      </w:r>
      <w:r w:rsidRPr="00CC1DD4">
        <w:rPr>
          <w:sz w:val="24"/>
          <w:szCs w:val="24"/>
        </w:rPr>
        <w:t xml:space="preserve">) </w:t>
      </w:r>
      <w:r w:rsidRPr="009F0457">
        <w:rPr>
          <w:sz w:val="24"/>
          <w:szCs w:val="24"/>
        </w:rPr>
        <w:t>данные о наличии</w:t>
      </w:r>
      <w:r w:rsidRPr="00CC1DD4">
        <w:rPr>
          <w:sz w:val="24"/>
          <w:szCs w:val="24"/>
        </w:rPr>
        <w:t xml:space="preserve"> в заявке предусмотренных настоящим Положением и документацией о проведении запроса предложений сведений и документов, необходимых для допуска к участию;</w:t>
      </w:r>
    </w:p>
    <w:p w:rsidR="003615ED" w:rsidRPr="00CC1DD4" w:rsidRDefault="003615ED" w:rsidP="003615ED">
      <w:pPr>
        <w:adjustRightInd w:val="0"/>
        <w:jc w:val="both"/>
        <w:rPr>
          <w:sz w:val="24"/>
          <w:szCs w:val="24"/>
        </w:rPr>
      </w:pPr>
      <w:r>
        <w:rPr>
          <w:sz w:val="24"/>
          <w:szCs w:val="24"/>
        </w:rPr>
        <w:t>6</w:t>
      </w:r>
      <w:r w:rsidRPr="00CC1DD4">
        <w:rPr>
          <w:sz w:val="24"/>
          <w:szCs w:val="24"/>
        </w:rPr>
        <w:t xml:space="preserve">) </w:t>
      </w:r>
      <w:r w:rsidRPr="009F0457">
        <w:rPr>
          <w:sz w:val="24"/>
          <w:szCs w:val="24"/>
        </w:rPr>
        <w:t>информация о наличии</w:t>
      </w:r>
      <w:r w:rsidRPr="00CC1DD4">
        <w:rPr>
          <w:sz w:val="24"/>
          <w:szCs w:val="24"/>
        </w:rPr>
        <w:t xml:space="preserve"> в заявке сведений и документов, на основании которых оцениваются и сопоставляются заявки на участие в запросе предложений, а также предложения участников по установленным в документации критериям оценки и сопоставления заявок из числа критериев, указанных в пп. 1, 3 - 6 п. 4.3.3 настоящего Положения.</w:t>
      </w:r>
    </w:p>
    <w:p w:rsidR="003615ED" w:rsidRPr="00CC1DD4" w:rsidRDefault="003615ED" w:rsidP="003615ED">
      <w:pPr>
        <w:adjustRightInd w:val="0"/>
        <w:jc w:val="both"/>
        <w:rPr>
          <w:sz w:val="24"/>
          <w:szCs w:val="24"/>
        </w:rPr>
      </w:pPr>
      <w:r w:rsidRPr="00CC1DD4">
        <w:rPr>
          <w:sz w:val="24"/>
          <w:szCs w:val="24"/>
        </w:rPr>
        <w:t>4.5.</w:t>
      </w:r>
      <w:r>
        <w:rPr>
          <w:sz w:val="24"/>
          <w:szCs w:val="24"/>
        </w:rPr>
        <w:t>3</w:t>
      </w:r>
      <w:r w:rsidRPr="00CC1DD4">
        <w:rPr>
          <w:sz w:val="24"/>
          <w:szCs w:val="24"/>
        </w:rPr>
        <w:t xml:space="preserve">. Если на участие в запросе предложений не подано заявок либо подана одна заявка, запрос предложений признается несостоявшимся. Соответствующая информация вносится в протокол </w:t>
      </w:r>
      <w:r w:rsidRPr="009F0457">
        <w:rPr>
          <w:sz w:val="24"/>
          <w:szCs w:val="24"/>
        </w:rPr>
        <w:t>открытия доступа к поданным заявкам</w:t>
      </w:r>
      <w:r w:rsidRPr="00CC1DD4">
        <w:rPr>
          <w:sz w:val="24"/>
          <w:szCs w:val="24"/>
        </w:rPr>
        <w:t>.</w:t>
      </w:r>
    </w:p>
    <w:p w:rsidR="003615ED" w:rsidRPr="00CC1DD4" w:rsidRDefault="003615ED" w:rsidP="003615ED">
      <w:pPr>
        <w:adjustRightInd w:val="0"/>
        <w:jc w:val="both"/>
        <w:rPr>
          <w:sz w:val="24"/>
          <w:szCs w:val="24"/>
        </w:rPr>
      </w:pPr>
      <w:r w:rsidRPr="00CC1DD4">
        <w:rPr>
          <w:sz w:val="24"/>
          <w:szCs w:val="24"/>
        </w:rPr>
        <w:t>4.5.</w:t>
      </w:r>
      <w:r>
        <w:rPr>
          <w:sz w:val="24"/>
          <w:szCs w:val="24"/>
        </w:rPr>
        <w:t>4</w:t>
      </w:r>
      <w:r w:rsidRPr="00CC1DD4">
        <w:rPr>
          <w:sz w:val="24"/>
          <w:szCs w:val="24"/>
        </w:rPr>
        <w:t xml:space="preserve">. </w:t>
      </w:r>
      <w:r w:rsidRPr="009F0457">
        <w:rPr>
          <w:sz w:val="24"/>
          <w:szCs w:val="24"/>
        </w:rPr>
        <w:t>Протокол открытия доступа к поданным заявкам подписывается всеми присутствующими членами комиссии по закупкам непосредственно после проведения данной процедуры. Указанный протокол размещается в ЕИС и на электронной площадке не позднее чем через три дня со дня подписания.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77" w:name="Par956"/>
      <w:bookmarkEnd w:id="77"/>
      <w:r w:rsidRPr="00CC1DD4">
        <w:rPr>
          <w:sz w:val="24"/>
          <w:szCs w:val="24"/>
        </w:rPr>
        <w:t>4.6. Порядок рассмотрения, оценки и сопоставления заявок</w:t>
      </w:r>
    </w:p>
    <w:p w:rsidR="003615ED" w:rsidRPr="00CC1DD4" w:rsidRDefault="003615ED" w:rsidP="003615ED">
      <w:pPr>
        <w:adjustRightInd w:val="0"/>
        <w:jc w:val="center"/>
        <w:rPr>
          <w:sz w:val="24"/>
          <w:szCs w:val="24"/>
        </w:rPr>
      </w:pPr>
      <w:r w:rsidRPr="00CC1DD4">
        <w:rPr>
          <w:sz w:val="24"/>
          <w:szCs w:val="24"/>
        </w:rPr>
        <w:t>на участие в запросе предложений</w:t>
      </w:r>
      <w:r>
        <w:rPr>
          <w:sz w:val="24"/>
          <w:szCs w:val="24"/>
        </w:rPr>
        <w:t xml:space="preserve"> </w:t>
      </w:r>
      <w:r w:rsidRPr="009F0457">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4.6.1. Комиссия по закупкам в день и в месте, которые указаны в документации, приступает к рассмотрению, оценке и сопоставлению заявок.</w:t>
      </w:r>
    </w:p>
    <w:p w:rsidR="003615ED" w:rsidRPr="00CC1DD4" w:rsidRDefault="003615ED" w:rsidP="003615ED">
      <w:pPr>
        <w:adjustRightInd w:val="0"/>
        <w:jc w:val="both"/>
        <w:rPr>
          <w:sz w:val="24"/>
          <w:szCs w:val="24"/>
        </w:rPr>
      </w:pPr>
      <w:r w:rsidRPr="00CC1DD4">
        <w:rPr>
          <w:sz w:val="24"/>
          <w:szCs w:val="24"/>
        </w:rPr>
        <w:t>4.6.2. Комиссия по закупкам рассматривает заявки на участие в запросе предложений на предмет их соответствия требованиям законодательства, настоящего Положения и документации о проведении запроса предложений. Оцениваются и сопоставляются только заявки, допущенные комиссией по результатам рассмотрения.</w:t>
      </w:r>
    </w:p>
    <w:p w:rsidR="003615ED" w:rsidRPr="00CC1DD4" w:rsidRDefault="003615ED" w:rsidP="003615ED">
      <w:pPr>
        <w:adjustRightInd w:val="0"/>
        <w:jc w:val="both"/>
        <w:rPr>
          <w:sz w:val="24"/>
          <w:szCs w:val="24"/>
        </w:rPr>
      </w:pPr>
      <w:r w:rsidRPr="00CC1DD4">
        <w:rPr>
          <w:sz w:val="24"/>
          <w:szCs w:val="24"/>
        </w:rPr>
        <w:t>4.6.3. Комиссия по закупкам при рассмотрении заявок на соответствие требованиям законодательства, настоящего Положения и документации о проведении запроса предложений обязана отказать участнику в допуске в случаях, установленных п. 1.10.1 настоящего Положения.</w:t>
      </w:r>
    </w:p>
    <w:p w:rsidR="003615ED" w:rsidRPr="00CC1DD4" w:rsidRDefault="003615ED" w:rsidP="003615ED">
      <w:pPr>
        <w:adjustRightInd w:val="0"/>
        <w:jc w:val="both"/>
        <w:rPr>
          <w:sz w:val="24"/>
          <w:szCs w:val="24"/>
        </w:rPr>
      </w:pPr>
      <w:r w:rsidRPr="00CC1DD4">
        <w:rPr>
          <w:sz w:val="24"/>
          <w:szCs w:val="24"/>
        </w:rPr>
        <w:t>4.6.4. Заявки, допущенные к участию в запросе предложений, оцениваются и сопоставляются с целью выявить условия исполнения договора, наиболее удовлетворяющие потребностям Заказчика, в соответствии с критериями и порядком, которые установлены документацией о проведении запроса предложений.</w:t>
      </w:r>
    </w:p>
    <w:p w:rsidR="003615ED" w:rsidRPr="00CC1DD4" w:rsidRDefault="003615ED" w:rsidP="003615ED">
      <w:pPr>
        <w:adjustRightInd w:val="0"/>
        <w:jc w:val="both"/>
        <w:rPr>
          <w:sz w:val="24"/>
          <w:szCs w:val="24"/>
        </w:rPr>
      </w:pPr>
      <w:r w:rsidRPr="00CC1DD4">
        <w:rPr>
          <w:sz w:val="24"/>
          <w:szCs w:val="24"/>
        </w:rPr>
        <w:t>4.6.5. По результатам оценки и сопоставления заявок на участие в запросе предложений каждой заявке присваивается порядковый номер по степени уменьшения выгодности предложенных участником условий исполнения договора.</w:t>
      </w:r>
    </w:p>
    <w:p w:rsidR="003615ED" w:rsidRPr="00CC1DD4" w:rsidRDefault="003615ED" w:rsidP="003615ED">
      <w:pPr>
        <w:adjustRightInd w:val="0"/>
        <w:jc w:val="both"/>
        <w:rPr>
          <w:sz w:val="24"/>
          <w:szCs w:val="24"/>
        </w:rPr>
      </w:pPr>
      <w:r w:rsidRPr="00CC1DD4">
        <w:rPr>
          <w:sz w:val="24"/>
          <w:szCs w:val="24"/>
        </w:rPr>
        <w:t>Заявке на участие, которая содержит лучшие условия исполнения договора, присваивается первый номер. Если несколько заявок содержат одинаковые условия исполнения договора, меньший порядковый номер присваивается заявке, которая поступила раньше.</w:t>
      </w:r>
    </w:p>
    <w:p w:rsidR="003615ED" w:rsidRPr="00CC1DD4" w:rsidRDefault="003615ED" w:rsidP="003615ED">
      <w:pPr>
        <w:adjustRightInd w:val="0"/>
        <w:jc w:val="both"/>
        <w:rPr>
          <w:sz w:val="24"/>
          <w:szCs w:val="24"/>
        </w:rPr>
      </w:pPr>
      <w:r w:rsidRPr="00CC1DD4">
        <w:rPr>
          <w:sz w:val="24"/>
          <w:szCs w:val="24"/>
        </w:rPr>
        <w:t>4.6.6. По результатам оценки и сопоставления заявок, допущенных к участию в запросе предложений, комиссия по закупкам на основании установленных критериев выбирает победителя запроса предложений, заявке которого присваивается первый номер, а также участника, заявке которого присваивается второй номер.</w:t>
      </w:r>
    </w:p>
    <w:p w:rsidR="003615ED" w:rsidRPr="00CC1DD4" w:rsidRDefault="003615ED" w:rsidP="003615ED">
      <w:pPr>
        <w:adjustRightInd w:val="0"/>
        <w:jc w:val="both"/>
        <w:rPr>
          <w:sz w:val="24"/>
          <w:szCs w:val="24"/>
        </w:rPr>
      </w:pPr>
      <w:r w:rsidRPr="00CC1DD4">
        <w:rPr>
          <w:sz w:val="24"/>
          <w:szCs w:val="24"/>
        </w:rPr>
        <w:t>4.6.7. Протокол рассмотрения,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оценки и сопоставления заявок на участие в запросе предложений.</w:t>
      </w:r>
    </w:p>
    <w:p w:rsidR="003615ED" w:rsidRPr="00CC1DD4" w:rsidRDefault="003615ED" w:rsidP="003615ED">
      <w:pPr>
        <w:adjustRightInd w:val="0"/>
        <w:jc w:val="both"/>
        <w:rPr>
          <w:sz w:val="24"/>
          <w:szCs w:val="24"/>
        </w:rPr>
      </w:pPr>
      <w:r w:rsidRPr="00CC1DD4">
        <w:rPr>
          <w:sz w:val="24"/>
          <w:szCs w:val="24"/>
        </w:rPr>
        <w:t xml:space="preserve">4.6.8. Если к участию в запросе предложений не был допущен ни один участник либо был допущен только один участник, запрос предложений признается несостоявшимся. </w:t>
      </w:r>
      <w:r w:rsidRPr="00CC1DD4">
        <w:rPr>
          <w:sz w:val="24"/>
          <w:szCs w:val="24"/>
        </w:rPr>
        <w:lastRenderedPageBreak/>
        <w:t>Соответствующая информация вносится в протокол рассмотрения, оценки и сопоставления заявок.</w:t>
      </w:r>
    </w:p>
    <w:p w:rsidR="003615ED" w:rsidRPr="00CC1DD4" w:rsidRDefault="003615ED" w:rsidP="003615ED">
      <w:pPr>
        <w:adjustRightInd w:val="0"/>
        <w:jc w:val="both"/>
        <w:rPr>
          <w:sz w:val="24"/>
          <w:szCs w:val="24"/>
        </w:rPr>
      </w:pPr>
      <w:r w:rsidRPr="00CC1DD4">
        <w:rPr>
          <w:sz w:val="24"/>
          <w:szCs w:val="24"/>
        </w:rPr>
        <w:t>4.6.9. Протокол рассмотрения, оценки и сопоставления заявок на участие в запросе предложений должен содержать сведения, указанные в п. 1.7.4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запроса предложений;</w:t>
      </w:r>
    </w:p>
    <w:p w:rsidR="003615ED" w:rsidRPr="00CC1DD4" w:rsidRDefault="003615ED" w:rsidP="003615ED">
      <w:pPr>
        <w:adjustRightInd w:val="0"/>
        <w:jc w:val="both"/>
        <w:rPr>
          <w:sz w:val="24"/>
          <w:szCs w:val="24"/>
        </w:rPr>
      </w:pPr>
      <w:r w:rsidRPr="00CC1DD4">
        <w:rPr>
          <w:sz w:val="24"/>
          <w:szCs w:val="24"/>
        </w:rPr>
        <w:t xml:space="preserve">3) перечень всех участников запроса предложений, заявки которых были рассмотрены, с указанием номеров, присвоенных заявкам </w:t>
      </w:r>
      <w:r w:rsidRPr="000949ED">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sidRPr="00CC1DD4">
        <w:rPr>
          <w:sz w:val="24"/>
          <w:szCs w:val="24"/>
        </w:rPr>
        <w:t>4) решение о допуске заявок участников закупки к оценке и сопоставлению или об отказе в допуске с обоснованием такого отказа, сведения о решении каждого члена комиссии о допуске или отказе в допуске.</w:t>
      </w:r>
    </w:p>
    <w:p w:rsidR="003615ED" w:rsidRPr="00CC1DD4" w:rsidRDefault="003615ED" w:rsidP="003615ED">
      <w:pPr>
        <w:adjustRightInd w:val="0"/>
        <w:jc w:val="both"/>
        <w:rPr>
          <w:sz w:val="24"/>
          <w:szCs w:val="24"/>
        </w:rPr>
      </w:pPr>
      <w:r w:rsidRPr="00CC1DD4">
        <w:rPr>
          <w:sz w:val="24"/>
          <w:szCs w:val="24"/>
        </w:rPr>
        <w:t>4.6.10. Протокол рассмотрения, оценки и сопоставления заявок на участие в запросе предложений размещается в ЕИС</w:t>
      </w:r>
      <w:r>
        <w:rPr>
          <w:sz w:val="24"/>
          <w:szCs w:val="24"/>
        </w:rPr>
        <w:t xml:space="preserve"> </w:t>
      </w:r>
      <w:r w:rsidRPr="000949ED">
        <w:rPr>
          <w:sz w:val="24"/>
          <w:szCs w:val="24"/>
        </w:rPr>
        <w:t>и на электронной площадке</w:t>
      </w:r>
      <w:r w:rsidRPr="00CC1DD4">
        <w:rPr>
          <w:sz w:val="24"/>
          <w:szCs w:val="24"/>
        </w:rPr>
        <w:t xml:space="preserve"> не позднее чем через три дня со дня подписания.</w:t>
      </w:r>
    </w:p>
    <w:p w:rsidR="003615ED" w:rsidRPr="00CC1DD4" w:rsidRDefault="003615ED" w:rsidP="003615ED">
      <w:pPr>
        <w:adjustRightInd w:val="0"/>
        <w:jc w:val="both"/>
        <w:rPr>
          <w:sz w:val="24"/>
          <w:szCs w:val="24"/>
        </w:rPr>
      </w:pPr>
      <w:r w:rsidRPr="00CC1DD4">
        <w:rPr>
          <w:sz w:val="24"/>
          <w:szCs w:val="24"/>
        </w:rPr>
        <w:t>Данный протокол составляется в одном экземпляре, который хранится у Заказчика не менее трех лет.</w:t>
      </w:r>
    </w:p>
    <w:p w:rsidR="003615ED" w:rsidRPr="00CC1DD4" w:rsidRDefault="003615ED" w:rsidP="003615ED">
      <w:pPr>
        <w:adjustRightInd w:val="0"/>
        <w:jc w:val="both"/>
        <w:rPr>
          <w:sz w:val="24"/>
          <w:szCs w:val="24"/>
        </w:rPr>
      </w:pPr>
      <w:r w:rsidRPr="00CC1DD4">
        <w:rPr>
          <w:sz w:val="24"/>
          <w:szCs w:val="24"/>
        </w:rPr>
        <w:t>4.6.11. По результатам запроса предложений Заказчик заключает договор с победителем в порядке, установленном в п. 1.11 настоящего Положения.</w:t>
      </w:r>
    </w:p>
    <w:p w:rsidR="003615ED" w:rsidRPr="00CC1DD4" w:rsidRDefault="003615ED" w:rsidP="003615ED">
      <w:pPr>
        <w:adjustRightInd w:val="0"/>
        <w:jc w:val="both"/>
        <w:rPr>
          <w:sz w:val="24"/>
          <w:szCs w:val="24"/>
        </w:rPr>
      </w:pPr>
      <w:r w:rsidRPr="00CC1DD4">
        <w:rPr>
          <w:sz w:val="24"/>
          <w:szCs w:val="24"/>
        </w:rPr>
        <w:t>4.6.12. Протоколы, составленные в ходе проведения запроса предложений, а также по его итогам, заявки на участие, а также изменения в них, извещение о проведении запроса предложений, документация о проведении запроса предложений, изменения, внесенные в документацию, разъяснения документации хранятся Заказчиком не менее трех лет.</w:t>
      </w:r>
    </w:p>
    <w:p w:rsidR="003615ED" w:rsidRPr="00CC1DD4" w:rsidRDefault="003615ED" w:rsidP="003615ED">
      <w:pPr>
        <w:adjustRightInd w:val="0"/>
        <w:jc w:val="both"/>
        <w:rPr>
          <w:sz w:val="24"/>
          <w:szCs w:val="24"/>
        </w:rPr>
      </w:pPr>
      <w:r w:rsidRPr="00CC1DD4">
        <w:rPr>
          <w:sz w:val="24"/>
          <w:szCs w:val="24"/>
        </w:rPr>
        <w:t>4.6.13. Если Заказчик при проведении запроса предложений установил приоритет в соответствии с п. п. 1.8.19 - 1.8.21 настоящего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rsidR="003615ED" w:rsidRPr="00CC1DD4" w:rsidRDefault="003615ED" w:rsidP="003615ED">
      <w:pPr>
        <w:adjustRightInd w:val="0"/>
        <w:jc w:val="both"/>
        <w:rPr>
          <w:sz w:val="24"/>
          <w:szCs w:val="24"/>
        </w:rPr>
      </w:pPr>
    </w:p>
    <w:p w:rsidR="003615ED" w:rsidRDefault="003615ED" w:rsidP="003615ED">
      <w:pPr>
        <w:adjustRightInd w:val="0"/>
        <w:jc w:val="center"/>
        <w:outlineLvl w:val="0"/>
        <w:rPr>
          <w:sz w:val="24"/>
          <w:szCs w:val="24"/>
        </w:rPr>
      </w:pPr>
      <w:bookmarkStart w:id="78" w:name="Par981"/>
      <w:bookmarkEnd w:id="78"/>
      <w:r w:rsidRPr="00CC1DD4">
        <w:rPr>
          <w:sz w:val="24"/>
          <w:szCs w:val="24"/>
        </w:rPr>
        <w:t>5. Закупка путем проведения запроса котировок</w:t>
      </w:r>
    </w:p>
    <w:p w:rsidR="003615ED" w:rsidRPr="00CC1DD4" w:rsidRDefault="003615ED" w:rsidP="003615ED">
      <w:pPr>
        <w:adjustRightInd w:val="0"/>
        <w:jc w:val="center"/>
        <w:outlineLvl w:val="0"/>
        <w:rPr>
          <w:sz w:val="24"/>
          <w:szCs w:val="24"/>
        </w:rPr>
      </w:pPr>
      <w:r w:rsidRPr="000949ED">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79" w:name="Par983"/>
      <w:bookmarkEnd w:id="79"/>
      <w:r w:rsidRPr="00CC1DD4">
        <w:rPr>
          <w:sz w:val="24"/>
          <w:szCs w:val="24"/>
        </w:rPr>
        <w:t xml:space="preserve">5.1. </w:t>
      </w:r>
      <w:r w:rsidRPr="000949ED">
        <w:rPr>
          <w:sz w:val="24"/>
          <w:szCs w:val="24"/>
        </w:rPr>
        <w:t>Запрос котировок 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5.1.1. </w:t>
      </w:r>
      <w:r>
        <w:rPr>
          <w:sz w:val="24"/>
          <w:szCs w:val="24"/>
        </w:rPr>
        <w:t>З</w:t>
      </w:r>
      <w:r w:rsidRPr="00CC1DD4">
        <w:rPr>
          <w:sz w:val="24"/>
          <w:szCs w:val="24"/>
        </w:rPr>
        <w:t>апрос котировок</w:t>
      </w:r>
      <w:r>
        <w:rPr>
          <w:sz w:val="24"/>
          <w:szCs w:val="24"/>
        </w:rPr>
        <w:t xml:space="preserve"> </w:t>
      </w:r>
      <w:r w:rsidRPr="000949ED">
        <w:rPr>
          <w:sz w:val="24"/>
          <w:szCs w:val="24"/>
        </w:rPr>
        <w:t>в электронной форме</w:t>
      </w:r>
      <w:r w:rsidRPr="00CC1DD4">
        <w:rPr>
          <w:sz w:val="24"/>
          <w:szCs w:val="24"/>
        </w:rPr>
        <w:t xml:space="preserve"> (далее - запрос котировок) - открытая конкурентная процедура закупки.</w:t>
      </w:r>
    </w:p>
    <w:p w:rsidR="003615ED" w:rsidRPr="00CC1DD4" w:rsidRDefault="003615ED" w:rsidP="003615ED">
      <w:pPr>
        <w:adjustRightInd w:val="0"/>
        <w:jc w:val="both"/>
        <w:rPr>
          <w:sz w:val="24"/>
          <w:szCs w:val="24"/>
        </w:rPr>
      </w:pPr>
      <w:r w:rsidRPr="00CC1DD4">
        <w:rPr>
          <w:sz w:val="24"/>
          <w:szCs w:val="24"/>
        </w:rPr>
        <w:t>5.1.2. Запрос котировок может проводиться, если начальная (максимальная) цена договора не превышает 500 тыс. руб.</w:t>
      </w:r>
    </w:p>
    <w:p w:rsidR="003615ED" w:rsidRPr="00CC1DD4" w:rsidRDefault="003615ED" w:rsidP="003615ED">
      <w:pPr>
        <w:adjustRightInd w:val="0"/>
        <w:jc w:val="both"/>
        <w:rPr>
          <w:sz w:val="24"/>
          <w:szCs w:val="24"/>
        </w:rPr>
      </w:pPr>
      <w:r w:rsidRPr="00CC1DD4">
        <w:rPr>
          <w:sz w:val="24"/>
          <w:szCs w:val="24"/>
        </w:rPr>
        <w:t>При необходимости осуществить срочную закупку товаров, работ, услуг с начальной (максимальной) ценой до 5 млн руб. Заказчик вправе принять решение о проведении запроса котировок, когда невозможно провести аукцион из-за длительности процедуры.</w:t>
      </w:r>
    </w:p>
    <w:p w:rsidR="003615ED" w:rsidRPr="00CC1DD4" w:rsidRDefault="003615ED" w:rsidP="003615ED">
      <w:pPr>
        <w:adjustRightInd w:val="0"/>
        <w:jc w:val="both"/>
        <w:rPr>
          <w:sz w:val="24"/>
          <w:szCs w:val="24"/>
        </w:rPr>
      </w:pPr>
      <w:r w:rsidRPr="00CC1DD4">
        <w:rPr>
          <w:sz w:val="24"/>
          <w:szCs w:val="24"/>
        </w:rPr>
        <w:t>5.1.3. Победителем признается соответствующий требованиям извещения о закупке участник запроса котировок, предложивший наиболее низкую цену договора.</w:t>
      </w:r>
    </w:p>
    <w:p w:rsidR="003615ED" w:rsidRPr="00CC1DD4" w:rsidRDefault="003615ED" w:rsidP="003615ED">
      <w:pPr>
        <w:adjustRightInd w:val="0"/>
        <w:jc w:val="both"/>
        <w:rPr>
          <w:sz w:val="24"/>
          <w:szCs w:val="24"/>
        </w:rPr>
      </w:pPr>
      <w:r w:rsidRPr="00CC1DD4">
        <w:rPr>
          <w:sz w:val="24"/>
          <w:szCs w:val="24"/>
        </w:rPr>
        <w:t>5.1.4. При проведении запроса котировок Заказчик не составляет документацию о закупке.</w:t>
      </w:r>
    </w:p>
    <w:p w:rsidR="003615ED" w:rsidRPr="00CC1DD4" w:rsidRDefault="003615ED" w:rsidP="003615ED">
      <w:pPr>
        <w:adjustRightInd w:val="0"/>
        <w:jc w:val="both"/>
        <w:rPr>
          <w:sz w:val="24"/>
          <w:szCs w:val="24"/>
        </w:rPr>
      </w:pPr>
      <w:r w:rsidRPr="00CC1DD4">
        <w:rPr>
          <w:sz w:val="24"/>
          <w:szCs w:val="24"/>
        </w:rPr>
        <w:t>5.1.5. Заказчик размещает в ЕИС</w:t>
      </w:r>
      <w:r>
        <w:rPr>
          <w:sz w:val="24"/>
          <w:szCs w:val="24"/>
        </w:rPr>
        <w:t xml:space="preserve"> </w:t>
      </w:r>
      <w:r w:rsidRPr="000949ED">
        <w:rPr>
          <w:sz w:val="24"/>
          <w:szCs w:val="24"/>
        </w:rPr>
        <w:t>и на электронной площадке</w:t>
      </w:r>
      <w:r w:rsidRPr="00CC1DD4">
        <w:rPr>
          <w:sz w:val="24"/>
          <w:szCs w:val="24"/>
        </w:rPr>
        <w:t xml:space="preserve"> извещение о проведении запроса котировок не менее чем за пять рабочих дней до дня окончания срока подачи заявок на участие, установленного в извещении, за исключением случаев, когда сведения о закупке не подлежат размещению в ЕИС в соответствии с п. 1.4.10 настоящего Положения.</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80" w:name="Par992"/>
      <w:bookmarkEnd w:id="80"/>
      <w:r w:rsidRPr="00CC1DD4">
        <w:rPr>
          <w:sz w:val="24"/>
          <w:szCs w:val="24"/>
        </w:rPr>
        <w:lastRenderedPageBreak/>
        <w:t>5.2. Извещение о проведении запроса котировок</w:t>
      </w:r>
    </w:p>
    <w:p w:rsidR="003615ED" w:rsidRPr="00CC1DD4" w:rsidRDefault="003615ED" w:rsidP="003615ED">
      <w:pPr>
        <w:adjustRightInd w:val="0"/>
        <w:jc w:val="center"/>
        <w:outlineLvl w:val="1"/>
        <w:rPr>
          <w:sz w:val="24"/>
          <w:szCs w:val="24"/>
        </w:rPr>
      </w:pPr>
      <w:r w:rsidRPr="000949ED">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5.2.1. В извещение о проведении запроса котировок должны быть включены сведения, указанные в п. п. 1.8.2, 1.8.7 настоящего Положения.</w:t>
      </w:r>
    </w:p>
    <w:p w:rsidR="003615ED" w:rsidRPr="00CC1DD4" w:rsidRDefault="003615ED" w:rsidP="003615ED">
      <w:pPr>
        <w:adjustRightInd w:val="0"/>
        <w:jc w:val="both"/>
        <w:rPr>
          <w:sz w:val="24"/>
          <w:szCs w:val="24"/>
        </w:rPr>
      </w:pPr>
      <w:r w:rsidRPr="00CC1DD4">
        <w:rPr>
          <w:sz w:val="24"/>
          <w:szCs w:val="24"/>
        </w:rPr>
        <w:t>К извещению о проведении запроса котировок должен прилагаться проект договора, являющийся неотъемлемой частью извещения о закупке.</w:t>
      </w:r>
    </w:p>
    <w:p w:rsidR="003615ED" w:rsidRPr="00CC1DD4" w:rsidRDefault="003615ED" w:rsidP="003615ED">
      <w:pPr>
        <w:adjustRightInd w:val="0"/>
        <w:jc w:val="both"/>
        <w:rPr>
          <w:sz w:val="24"/>
          <w:szCs w:val="24"/>
        </w:rPr>
      </w:pPr>
      <w:bookmarkStart w:id="81" w:name="Par1006"/>
      <w:bookmarkEnd w:id="81"/>
      <w:r w:rsidRPr="00CC1DD4">
        <w:rPr>
          <w:sz w:val="24"/>
          <w:szCs w:val="24"/>
        </w:rPr>
        <w:t>5.2.2. Изменения, внесенные в извещение о проведении запроса котировок, размещаются Заказчиком в ЕИС</w:t>
      </w:r>
      <w:r>
        <w:rPr>
          <w:sz w:val="24"/>
          <w:szCs w:val="24"/>
        </w:rPr>
        <w:t xml:space="preserve"> </w:t>
      </w:r>
      <w:r w:rsidRPr="000949ED">
        <w:rPr>
          <w:sz w:val="24"/>
          <w:szCs w:val="24"/>
        </w:rPr>
        <w:t>и на электронной площадке</w:t>
      </w:r>
      <w:r>
        <w:rPr>
          <w:sz w:val="24"/>
          <w:szCs w:val="24"/>
        </w:rPr>
        <w:t xml:space="preserve"> </w:t>
      </w:r>
      <w:r w:rsidRPr="00CC1DD4">
        <w:rPr>
          <w:sz w:val="24"/>
          <w:szCs w:val="24"/>
        </w:rPr>
        <w:t>не позднее трех дней со дня принятия решения об их внесении.</w:t>
      </w:r>
    </w:p>
    <w:p w:rsidR="003615ED" w:rsidRPr="00CC1DD4" w:rsidRDefault="003615ED" w:rsidP="003615ED">
      <w:pPr>
        <w:adjustRightInd w:val="0"/>
        <w:jc w:val="both"/>
        <w:rPr>
          <w:sz w:val="24"/>
          <w:szCs w:val="24"/>
        </w:rPr>
      </w:pPr>
      <w:r w:rsidRPr="00CC1DD4">
        <w:rPr>
          <w:sz w:val="24"/>
          <w:szCs w:val="24"/>
        </w:rPr>
        <w:t>В результате внесения указанных изменений срок подачи заявок на участие в запросе котировок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5.1.5 настоящего Положения.</w:t>
      </w:r>
    </w:p>
    <w:p w:rsidR="003615ED" w:rsidRPr="00CC1DD4" w:rsidRDefault="003615ED" w:rsidP="003615ED">
      <w:pPr>
        <w:adjustRightInd w:val="0"/>
        <w:jc w:val="center"/>
        <w:outlineLvl w:val="1"/>
        <w:rPr>
          <w:sz w:val="24"/>
          <w:szCs w:val="24"/>
        </w:rPr>
      </w:pPr>
    </w:p>
    <w:p w:rsidR="003615ED" w:rsidRDefault="003615ED" w:rsidP="003615ED">
      <w:pPr>
        <w:adjustRightInd w:val="0"/>
        <w:jc w:val="center"/>
        <w:outlineLvl w:val="1"/>
        <w:rPr>
          <w:sz w:val="24"/>
          <w:szCs w:val="24"/>
        </w:rPr>
      </w:pPr>
      <w:bookmarkStart w:id="82" w:name="Par1014"/>
      <w:bookmarkEnd w:id="82"/>
      <w:r w:rsidRPr="00CC1DD4">
        <w:rPr>
          <w:sz w:val="24"/>
          <w:szCs w:val="24"/>
        </w:rPr>
        <w:t>5.3. Порядок подачи заявок на участие в запросе котировок</w:t>
      </w:r>
    </w:p>
    <w:p w:rsidR="003615ED" w:rsidRPr="00CC1DD4" w:rsidRDefault="003615ED" w:rsidP="003615ED">
      <w:pPr>
        <w:adjustRightInd w:val="0"/>
        <w:jc w:val="center"/>
        <w:outlineLvl w:val="1"/>
        <w:rPr>
          <w:sz w:val="24"/>
          <w:szCs w:val="24"/>
        </w:rPr>
      </w:pPr>
      <w:r w:rsidRPr="000949ED">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5.3.1. Заявка на участие в запросе котировок должна включать:</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t>1) документ, содержащий сведения об участнике закупок, подавшем заявку: 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w:t>
      </w:r>
    </w:p>
    <w:p w:rsidR="003615ED" w:rsidRPr="00CC1DD4" w:rsidRDefault="003615ED" w:rsidP="003615ED">
      <w:pPr>
        <w:adjustRightInd w:val="0"/>
        <w:jc w:val="both"/>
        <w:rPr>
          <w:sz w:val="24"/>
          <w:szCs w:val="24"/>
        </w:rPr>
      </w:pPr>
      <w:r w:rsidRPr="00CC1DD4">
        <w:rPr>
          <w:sz w:val="24"/>
          <w:szCs w:val="24"/>
        </w:rPr>
        <w:t>2) копии учредительных документов участника закупок (для юридических лиц);</w:t>
      </w:r>
    </w:p>
    <w:p w:rsidR="003615ED" w:rsidRPr="00CC1DD4" w:rsidRDefault="003615ED" w:rsidP="003615ED">
      <w:pPr>
        <w:adjustRightInd w:val="0"/>
        <w:jc w:val="both"/>
        <w:rPr>
          <w:sz w:val="24"/>
          <w:szCs w:val="24"/>
        </w:rPr>
      </w:pPr>
      <w:r w:rsidRPr="00CC1DD4">
        <w:rPr>
          <w:sz w:val="24"/>
          <w:szCs w:val="24"/>
        </w:rPr>
        <w:t>3) копии документов, удостоверяющих личность (для физических лиц);</w:t>
      </w:r>
    </w:p>
    <w:p w:rsidR="003615ED" w:rsidRPr="00CC1DD4" w:rsidRDefault="003615ED" w:rsidP="003615ED">
      <w:pPr>
        <w:adjustRightInd w:val="0"/>
        <w:jc w:val="both"/>
        <w:rPr>
          <w:sz w:val="24"/>
          <w:szCs w:val="24"/>
        </w:rPr>
      </w:pPr>
      <w:r w:rsidRPr="00CC1DD4">
        <w:rPr>
          <w:sz w:val="24"/>
          <w:szCs w:val="24"/>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w:t>
      </w:r>
      <w:r w:rsidRPr="00CD54D2">
        <w:rPr>
          <w:sz w:val="24"/>
          <w:szCs w:val="24"/>
        </w:rPr>
        <w:t>проведении запроса котировок,</w:t>
      </w:r>
      <w:r w:rsidRPr="00CC1DD4">
        <w:rPr>
          <w:sz w:val="24"/>
          <w:szCs w:val="24"/>
        </w:rPr>
        <w:t xml:space="preserve"> или нотариально заверенную копию такой выписки;</w:t>
      </w:r>
    </w:p>
    <w:p w:rsidR="003615ED" w:rsidRPr="00CC1DD4" w:rsidRDefault="003615ED" w:rsidP="003615ED">
      <w:pPr>
        <w:adjustRightInd w:val="0"/>
        <w:jc w:val="both"/>
        <w:rPr>
          <w:sz w:val="24"/>
          <w:szCs w:val="24"/>
        </w:rPr>
      </w:pPr>
      <w:r w:rsidRPr="00CC1DD4">
        <w:rPr>
          <w:sz w:val="24"/>
          <w:szCs w:val="24"/>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w:t>
      </w:r>
      <w:r w:rsidRPr="00CD54D2">
        <w:rPr>
          <w:sz w:val="24"/>
          <w:szCs w:val="24"/>
        </w:rPr>
        <w:t>проведении запроса котировок</w:t>
      </w:r>
      <w:r w:rsidRPr="00CC1DD4">
        <w:rPr>
          <w:sz w:val="24"/>
          <w:szCs w:val="24"/>
        </w:rPr>
        <w:t>;</w:t>
      </w:r>
    </w:p>
    <w:p w:rsidR="003615ED" w:rsidRPr="00CC1DD4" w:rsidRDefault="003615ED" w:rsidP="003615ED">
      <w:pPr>
        <w:adjustRightInd w:val="0"/>
        <w:jc w:val="both"/>
        <w:rPr>
          <w:sz w:val="24"/>
          <w:szCs w:val="24"/>
        </w:rPr>
      </w:pPr>
      <w:r w:rsidRPr="00CC1DD4">
        <w:rPr>
          <w:sz w:val="24"/>
          <w:szCs w:val="24"/>
        </w:rPr>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w:t>
      </w:r>
      <w:r w:rsidRPr="00CD54D2">
        <w:rPr>
          <w:sz w:val="24"/>
          <w:szCs w:val="24"/>
        </w:rPr>
        <w:t>участника запроса котировок</w:t>
      </w:r>
      <w:r w:rsidRPr="00CC1DD4">
        <w:rPr>
          <w:sz w:val="24"/>
          <w:szCs w:val="24"/>
        </w:rPr>
        <w:t xml:space="preserve">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3615ED" w:rsidRPr="00CC1DD4" w:rsidRDefault="003615ED" w:rsidP="003615ED">
      <w:pPr>
        <w:adjustRightInd w:val="0"/>
        <w:jc w:val="both"/>
        <w:rPr>
          <w:sz w:val="24"/>
          <w:szCs w:val="24"/>
        </w:rPr>
      </w:pPr>
      <w:r w:rsidRPr="00CC1DD4">
        <w:rPr>
          <w:sz w:val="24"/>
          <w:szCs w:val="24"/>
        </w:rPr>
        <w:t xml:space="preserve">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w:t>
      </w:r>
      <w:r w:rsidRPr="00CC1DD4">
        <w:rPr>
          <w:sz w:val="24"/>
          <w:szCs w:val="24"/>
        </w:rPr>
        <w:lastRenderedPageBreak/>
        <w:t>крупной сделкой. Если указанные действия не считаются для участника закупки крупной сделкой, представляется соответствующее письмо;</w:t>
      </w:r>
    </w:p>
    <w:p w:rsidR="003615ED" w:rsidRPr="00CC1DD4" w:rsidRDefault="003615ED" w:rsidP="003615ED">
      <w:pPr>
        <w:adjustRightInd w:val="0"/>
        <w:jc w:val="both"/>
        <w:rPr>
          <w:sz w:val="24"/>
          <w:szCs w:val="24"/>
        </w:rPr>
      </w:pPr>
      <w:r w:rsidRPr="00CC1DD4">
        <w:rPr>
          <w:sz w:val="24"/>
          <w:szCs w:val="24"/>
        </w:rPr>
        <w:t>8) документ, декларирующий следующее:</w:t>
      </w:r>
    </w:p>
    <w:p w:rsidR="003615ED" w:rsidRPr="00CC1DD4" w:rsidRDefault="003615ED" w:rsidP="003615ED">
      <w:pPr>
        <w:adjustRightInd w:val="0"/>
        <w:jc w:val="both"/>
        <w:rPr>
          <w:sz w:val="24"/>
          <w:szCs w:val="24"/>
        </w:rPr>
      </w:pPr>
      <w:r w:rsidRPr="00CC1DD4">
        <w:rPr>
          <w:sz w:val="24"/>
          <w:szCs w:val="24"/>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615ED" w:rsidRPr="00CC1DD4" w:rsidRDefault="003615ED" w:rsidP="003615ED">
      <w:pPr>
        <w:adjustRightInd w:val="0"/>
        <w:jc w:val="both"/>
        <w:rPr>
          <w:sz w:val="24"/>
          <w:szCs w:val="24"/>
        </w:rPr>
      </w:pPr>
      <w:r w:rsidRPr="00CC1DD4">
        <w:rPr>
          <w:sz w:val="24"/>
          <w:szCs w:val="24"/>
        </w:rPr>
        <w:t>- на день подачи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rsidR="003615ED" w:rsidRPr="00CC1DD4" w:rsidRDefault="003615ED" w:rsidP="003615ED">
      <w:pPr>
        <w:adjustRightInd w:val="0"/>
        <w:jc w:val="both"/>
        <w:rPr>
          <w:sz w:val="24"/>
          <w:szCs w:val="24"/>
        </w:rPr>
      </w:pPr>
      <w:r w:rsidRPr="00CC1DD4">
        <w:rPr>
          <w:sz w:val="24"/>
          <w:szCs w:val="24"/>
        </w:rPr>
        <w:t>- у участника закупки отсутствуют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rsidR="003615ED" w:rsidRPr="00CC1DD4" w:rsidRDefault="003615ED" w:rsidP="003615ED">
      <w:pPr>
        <w:adjustRightInd w:val="0"/>
        <w:jc w:val="both"/>
        <w:rPr>
          <w:sz w:val="24"/>
          <w:szCs w:val="24"/>
        </w:rPr>
      </w:pPr>
      <w:r w:rsidRPr="00CC1DD4">
        <w:rPr>
          <w:sz w:val="24"/>
          <w:szCs w:val="24"/>
        </w:rPr>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615ED" w:rsidRPr="00CC1DD4" w:rsidRDefault="003615ED" w:rsidP="003615ED">
      <w:pPr>
        <w:adjustRightInd w:val="0"/>
        <w:jc w:val="both"/>
        <w:rPr>
          <w:sz w:val="24"/>
          <w:szCs w:val="24"/>
        </w:rPr>
      </w:pPr>
      <w:r w:rsidRPr="00CC1DD4">
        <w:rPr>
          <w:sz w:val="24"/>
          <w:szCs w:val="24"/>
        </w:rPr>
        <w:t>9) предложение о цене договора;</w:t>
      </w:r>
    </w:p>
    <w:p w:rsidR="003615ED" w:rsidRPr="00CC1DD4" w:rsidRDefault="003615ED" w:rsidP="003615ED">
      <w:pPr>
        <w:adjustRightInd w:val="0"/>
        <w:jc w:val="both"/>
        <w:rPr>
          <w:sz w:val="24"/>
          <w:szCs w:val="24"/>
        </w:rPr>
      </w:pPr>
      <w:r w:rsidRPr="00CC1DD4">
        <w:rPr>
          <w:sz w:val="24"/>
          <w:szCs w:val="24"/>
        </w:rPr>
        <w:t>10) 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w:t>
      </w:r>
    </w:p>
    <w:p w:rsidR="003615ED" w:rsidRPr="00CC1DD4" w:rsidRDefault="003615ED" w:rsidP="003615ED">
      <w:pPr>
        <w:adjustRightInd w:val="0"/>
        <w:jc w:val="both"/>
        <w:rPr>
          <w:sz w:val="24"/>
          <w:szCs w:val="24"/>
        </w:rPr>
      </w:pPr>
      <w:r w:rsidRPr="00CC1DD4">
        <w:rPr>
          <w:sz w:val="24"/>
          <w:szCs w:val="24"/>
        </w:rPr>
        <w:t>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w:t>
      </w:r>
    </w:p>
    <w:p w:rsidR="003615ED" w:rsidRPr="00CC1DD4" w:rsidRDefault="003615ED" w:rsidP="003615ED">
      <w:pPr>
        <w:adjustRightInd w:val="0"/>
        <w:jc w:val="both"/>
        <w:rPr>
          <w:sz w:val="24"/>
          <w:szCs w:val="24"/>
        </w:rPr>
      </w:pPr>
      <w:r w:rsidRPr="00CC1DD4">
        <w:rPr>
          <w:sz w:val="24"/>
          <w:szCs w:val="24"/>
        </w:rPr>
        <w:t>12)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w:t>
      </w:r>
    </w:p>
    <w:p w:rsidR="003615ED" w:rsidRPr="00CC1DD4" w:rsidRDefault="003615ED" w:rsidP="003615ED">
      <w:pPr>
        <w:adjustRightInd w:val="0"/>
        <w:jc w:val="both"/>
        <w:rPr>
          <w:sz w:val="24"/>
          <w:szCs w:val="24"/>
        </w:rPr>
      </w:pPr>
      <w:r w:rsidRPr="00CC1DD4">
        <w:rPr>
          <w:sz w:val="24"/>
          <w:szCs w:val="24"/>
        </w:rPr>
        <w:t>13) согласие на поставку товаров, выполнение работ, оказание услуг в соответствии с условиями, установленными извещением о проведении запроса котировок;</w:t>
      </w:r>
    </w:p>
    <w:p w:rsidR="003615ED" w:rsidRPr="00CC1DD4" w:rsidRDefault="003615ED" w:rsidP="003615ED">
      <w:pPr>
        <w:adjustRightInd w:val="0"/>
        <w:jc w:val="both"/>
        <w:rPr>
          <w:sz w:val="24"/>
          <w:szCs w:val="24"/>
        </w:rPr>
      </w:pPr>
      <w:r w:rsidRPr="00CC1DD4">
        <w:rPr>
          <w:sz w:val="24"/>
          <w:szCs w:val="24"/>
        </w:rPr>
        <w:t>14) иные документы в соответствии с требованиями настоящего Положения и извещением о проведении запроса котировок.</w:t>
      </w:r>
    </w:p>
    <w:p w:rsidR="003615ED" w:rsidRPr="00CC1DD4" w:rsidRDefault="003615ED" w:rsidP="003615ED">
      <w:pPr>
        <w:adjustRightInd w:val="0"/>
        <w:jc w:val="both"/>
        <w:rPr>
          <w:sz w:val="24"/>
          <w:szCs w:val="24"/>
        </w:rPr>
      </w:pPr>
      <w:r w:rsidRPr="00CC1DD4">
        <w:rPr>
          <w:sz w:val="24"/>
          <w:szCs w:val="24"/>
        </w:rPr>
        <w:t>5.3.2. Заявка на участие в запросе котировок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w:t>
      </w:r>
    </w:p>
    <w:p w:rsidR="003615ED" w:rsidRPr="00CC1DD4" w:rsidRDefault="003615ED" w:rsidP="003615ED">
      <w:pPr>
        <w:adjustRightInd w:val="0"/>
        <w:jc w:val="both"/>
        <w:rPr>
          <w:sz w:val="24"/>
          <w:szCs w:val="24"/>
        </w:rPr>
      </w:pPr>
      <w:r w:rsidRPr="00CC1DD4">
        <w:rPr>
          <w:sz w:val="24"/>
          <w:szCs w:val="24"/>
        </w:rPr>
        <w:t xml:space="preserve">5.3.3. </w:t>
      </w:r>
      <w:r w:rsidRPr="000949ED">
        <w:rPr>
          <w:sz w:val="24"/>
          <w:szCs w:val="24"/>
        </w:rPr>
        <w:t>Не допускается устанавливать иные требования к составу заявки на участие в запросе котировок, помимо предусмотренных настоящим Положением.</w:t>
      </w:r>
    </w:p>
    <w:p w:rsidR="003615ED" w:rsidRPr="00CC1DD4" w:rsidRDefault="003615ED" w:rsidP="003615ED">
      <w:pPr>
        <w:adjustRightInd w:val="0"/>
        <w:jc w:val="both"/>
        <w:rPr>
          <w:sz w:val="24"/>
          <w:szCs w:val="24"/>
        </w:rPr>
      </w:pPr>
      <w:r w:rsidRPr="00CC1DD4">
        <w:rPr>
          <w:sz w:val="24"/>
          <w:szCs w:val="24"/>
        </w:rPr>
        <w:t>5.3.4. Участник запроса котировок имеет право подать только одну заявку на участие. Он вправе изменить или отозвать поданную заявку в любой момент до истечения срока подачи заявок</w:t>
      </w:r>
      <w:r w:rsidRPr="000949ED">
        <w:rPr>
          <w:sz w:val="24"/>
          <w:szCs w:val="24"/>
        </w:rPr>
        <w:t>, направив об этом уведомление оператору электронной площадки</w:t>
      </w:r>
      <w:r w:rsidRPr="00CC1DD4">
        <w:rPr>
          <w:sz w:val="24"/>
          <w:szCs w:val="24"/>
        </w:rPr>
        <w:t>.</w:t>
      </w:r>
    </w:p>
    <w:p w:rsidR="003615ED" w:rsidRDefault="003615ED" w:rsidP="003615ED">
      <w:pPr>
        <w:adjustRightInd w:val="0"/>
        <w:jc w:val="both"/>
        <w:rPr>
          <w:sz w:val="24"/>
          <w:szCs w:val="24"/>
        </w:rPr>
      </w:pPr>
      <w:r w:rsidRPr="00CC1DD4">
        <w:rPr>
          <w:sz w:val="24"/>
          <w:szCs w:val="24"/>
        </w:rPr>
        <w:t xml:space="preserve">5.3.5. </w:t>
      </w:r>
      <w:r w:rsidRPr="000949ED">
        <w:rPr>
          <w:sz w:val="24"/>
          <w:szCs w:val="24"/>
        </w:rPr>
        <w:t>Для участия в запросе котировок в электронной форме заявку необходимо подать посредством функционала электронной площадки в соответствии с требованиями настоящего Положения и извещения</w:t>
      </w:r>
      <w:r w:rsidRPr="00CC1DD4">
        <w:rPr>
          <w:sz w:val="24"/>
          <w:szCs w:val="24"/>
        </w:rPr>
        <w:t>.</w:t>
      </w:r>
    </w:p>
    <w:p w:rsidR="003615ED" w:rsidRPr="00CC1DD4" w:rsidRDefault="003615ED" w:rsidP="003615ED">
      <w:pPr>
        <w:adjustRightInd w:val="0"/>
        <w:jc w:val="both"/>
        <w:rPr>
          <w:sz w:val="24"/>
          <w:szCs w:val="24"/>
        </w:rPr>
      </w:pPr>
      <w:r w:rsidRPr="000949ED">
        <w:rPr>
          <w:sz w:val="24"/>
          <w:szCs w:val="24"/>
        </w:rPr>
        <w:t>Заявка в электронной форме направляется оператору электронной площадки.</w:t>
      </w:r>
    </w:p>
    <w:p w:rsidR="003615ED" w:rsidRPr="00CC1DD4" w:rsidRDefault="003615ED" w:rsidP="003615ED">
      <w:pPr>
        <w:adjustRightInd w:val="0"/>
        <w:jc w:val="both"/>
        <w:rPr>
          <w:sz w:val="24"/>
          <w:szCs w:val="24"/>
        </w:rPr>
      </w:pPr>
      <w:r w:rsidRPr="00CC1DD4">
        <w:rPr>
          <w:sz w:val="24"/>
          <w:szCs w:val="24"/>
        </w:rPr>
        <w:t xml:space="preserve">5.3.6. </w:t>
      </w:r>
      <w:r w:rsidRPr="000949ED">
        <w:rPr>
          <w:sz w:val="24"/>
          <w:szCs w:val="24"/>
        </w:rPr>
        <w:t xml:space="preserve">Участник запроса котировок вправе подать заявку на участие в любое время с момента размещения извещения о его проведении до предусмотренных извещением о </w:t>
      </w:r>
      <w:r w:rsidRPr="000949ED">
        <w:rPr>
          <w:sz w:val="24"/>
          <w:szCs w:val="24"/>
        </w:rPr>
        <w:lastRenderedPageBreak/>
        <w:t>запросе котировок в электронной форме даты и времени окончания срока подачи заявок на участие.</w:t>
      </w:r>
    </w:p>
    <w:p w:rsidR="003615ED" w:rsidRPr="00CC1DD4" w:rsidRDefault="003615ED" w:rsidP="003615ED">
      <w:pPr>
        <w:adjustRightInd w:val="0"/>
        <w:jc w:val="both"/>
        <w:rPr>
          <w:sz w:val="24"/>
          <w:szCs w:val="24"/>
        </w:rPr>
      </w:pPr>
    </w:p>
    <w:p w:rsidR="003615ED" w:rsidRDefault="003615ED" w:rsidP="003615ED">
      <w:pPr>
        <w:adjustRightInd w:val="0"/>
        <w:jc w:val="center"/>
        <w:outlineLvl w:val="1"/>
        <w:rPr>
          <w:sz w:val="24"/>
          <w:szCs w:val="24"/>
        </w:rPr>
      </w:pPr>
      <w:bookmarkStart w:id="83" w:name="Par1044"/>
      <w:bookmarkEnd w:id="83"/>
      <w:r w:rsidRPr="00CC1DD4">
        <w:rPr>
          <w:sz w:val="24"/>
          <w:szCs w:val="24"/>
        </w:rPr>
        <w:t xml:space="preserve">5.4. Порядок </w:t>
      </w:r>
      <w:r w:rsidRPr="000949ED">
        <w:rPr>
          <w:sz w:val="24"/>
          <w:szCs w:val="24"/>
        </w:rPr>
        <w:t>открытия доступа</w:t>
      </w:r>
      <w:r w:rsidRPr="00CC1DD4">
        <w:rPr>
          <w:sz w:val="24"/>
          <w:szCs w:val="24"/>
        </w:rPr>
        <w:t>, рассмотрения</w:t>
      </w:r>
    </w:p>
    <w:p w:rsidR="003615ED" w:rsidRDefault="003615ED" w:rsidP="003615ED">
      <w:pPr>
        <w:adjustRightInd w:val="0"/>
        <w:jc w:val="center"/>
        <w:outlineLvl w:val="1"/>
        <w:rPr>
          <w:sz w:val="24"/>
          <w:szCs w:val="24"/>
        </w:rPr>
      </w:pPr>
      <w:r w:rsidRPr="00CC1DD4">
        <w:rPr>
          <w:sz w:val="24"/>
          <w:szCs w:val="24"/>
        </w:rPr>
        <w:t>и</w:t>
      </w:r>
      <w:r>
        <w:rPr>
          <w:sz w:val="24"/>
          <w:szCs w:val="24"/>
        </w:rPr>
        <w:t xml:space="preserve"> </w:t>
      </w:r>
      <w:r w:rsidRPr="00CC1DD4">
        <w:rPr>
          <w:sz w:val="24"/>
          <w:szCs w:val="24"/>
        </w:rPr>
        <w:t>оценки заявок на участие в запросе котировок</w:t>
      </w:r>
    </w:p>
    <w:p w:rsidR="003615ED" w:rsidRPr="00CC1DD4" w:rsidRDefault="003615ED" w:rsidP="003615ED">
      <w:pPr>
        <w:adjustRightInd w:val="0"/>
        <w:jc w:val="center"/>
        <w:outlineLvl w:val="1"/>
        <w:rPr>
          <w:sz w:val="24"/>
          <w:szCs w:val="24"/>
        </w:rPr>
      </w:pPr>
      <w:r w:rsidRPr="000949ED">
        <w:rPr>
          <w:sz w:val="24"/>
          <w:szCs w:val="24"/>
        </w:rPr>
        <w:t>в электронной форме</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sidRPr="00CC1DD4">
        <w:rPr>
          <w:sz w:val="24"/>
          <w:szCs w:val="24"/>
        </w:rPr>
        <w:t xml:space="preserve">5.4.1. </w:t>
      </w:r>
      <w:r w:rsidRPr="000949ED">
        <w:rPr>
          <w:sz w:val="24"/>
          <w:szCs w:val="24"/>
        </w:rPr>
        <w:t>В течение одного часа с даты и времени окончания срока подачи заявок на участие в запросе котировок оператор электронной площадки направляет Заказчику все заявки, поданные на участие.</w:t>
      </w:r>
    </w:p>
    <w:p w:rsidR="003615ED" w:rsidRPr="00CC1DD4" w:rsidRDefault="003615ED" w:rsidP="003615ED">
      <w:pPr>
        <w:adjustRightInd w:val="0"/>
        <w:jc w:val="both"/>
        <w:rPr>
          <w:sz w:val="24"/>
          <w:szCs w:val="24"/>
        </w:rPr>
      </w:pPr>
      <w:r w:rsidRPr="00CC1DD4">
        <w:rPr>
          <w:sz w:val="24"/>
          <w:szCs w:val="24"/>
        </w:rPr>
        <w:t xml:space="preserve">5.4.2. </w:t>
      </w:r>
      <w:r w:rsidRPr="000949ED">
        <w:rPr>
          <w:sz w:val="24"/>
          <w:szCs w:val="24"/>
        </w:rPr>
        <w:t xml:space="preserve">В протокол открытия доступа к поданным заявкам вносятся сведения, указанные </w:t>
      </w:r>
      <w:r w:rsidRPr="00CC1DD4">
        <w:rPr>
          <w:sz w:val="24"/>
          <w:szCs w:val="24"/>
        </w:rPr>
        <w:t>в п. 1.7.4 настоящего Положения, а также:</w:t>
      </w:r>
    </w:p>
    <w:p w:rsidR="003615ED" w:rsidRPr="00CC1DD4" w:rsidRDefault="003615ED" w:rsidP="003615ED">
      <w:pPr>
        <w:adjustRightInd w:val="0"/>
        <w:jc w:val="both"/>
        <w:rPr>
          <w:sz w:val="24"/>
          <w:szCs w:val="24"/>
        </w:rPr>
      </w:pPr>
      <w:r w:rsidRPr="00CC1DD4">
        <w:rPr>
          <w:sz w:val="24"/>
          <w:szCs w:val="24"/>
        </w:rPr>
        <w:t>1)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2) наименование предмета и номер запроса котировок;</w:t>
      </w:r>
    </w:p>
    <w:p w:rsidR="003615ED" w:rsidRPr="00CC1DD4" w:rsidRDefault="003615ED" w:rsidP="003615ED">
      <w:pPr>
        <w:adjustRightInd w:val="0"/>
        <w:jc w:val="both"/>
        <w:rPr>
          <w:sz w:val="24"/>
          <w:szCs w:val="24"/>
        </w:rPr>
      </w:pPr>
      <w:r>
        <w:rPr>
          <w:sz w:val="24"/>
          <w:szCs w:val="24"/>
        </w:rPr>
        <w:t>3</w:t>
      </w:r>
      <w:r w:rsidRPr="00CC1DD4">
        <w:rPr>
          <w:sz w:val="24"/>
          <w:szCs w:val="24"/>
        </w:rPr>
        <w:t xml:space="preserve">) номер заявки, присвоенный </w:t>
      </w:r>
      <w:r w:rsidRPr="000949ED">
        <w:rPr>
          <w:sz w:val="24"/>
          <w:szCs w:val="24"/>
        </w:rPr>
        <w:t>оператором электронной площадки</w:t>
      </w:r>
      <w:r w:rsidRPr="00CC1DD4">
        <w:rPr>
          <w:sz w:val="24"/>
          <w:szCs w:val="24"/>
        </w:rPr>
        <w:t>;</w:t>
      </w:r>
    </w:p>
    <w:p w:rsidR="003615ED" w:rsidRPr="00CC1DD4" w:rsidRDefault="003615ED" w:rsidP="003615ED">
      <w:pPr>
        <w:adjustRightInd w:val="0"/>
        <w:jc w:val="both"/>
        <w:rPr>
          <w:sz w:val="24"/>
          <w:szCs w:val="24"/>
        </w:rPr>
      </w:pPr>
      <w:r>
        <w:rPr>
          <w:sz w:val="24"/>
          <w:szCs w:val="24"/>
        </w:rPr>
        <w:t>4</w:t>
      </w:r>
      <w:r w:rsidRPr="00CC1DD4">
        <w:rPr>
          <w:sz w:val="24"/>
          <w:szCs w:val="24"/>
        </w:rPr>
        <w:t>) почтовый адрес, контактный телефон каждого участника запроса котировок, а также дату и время поступления заявки;</w:t>
      </w:r>
    </w:p>
    <w:p w:rsidR="003615ED" w:rsidRPr="00CC1DD4" w:rsidRDefault="003615ED" w:rsidP="003615ED">
      <w:pPr>
        <w:adjustRightInd w:val="0"/>
        <w:jc w:val="both"/>
        <w:rPr>
          <w:sz w:val="24"/>
          <w:szCs w:val="24"/>
        </w:rPr>
      </w:pPr>
      <w:r>
        <w:rPr>
          <w:sz w:val="24"/>
          <w:szCs w:val="24"/>
        </w:rPr>
        <w:t>5</w:t>
      </w:r>
      <w:r w:rsidRPr="00CC1DD4">
        <w:rPr>
          <w:sz w:val="24"/>
          <w:szCs w:val="24"/>
        </w:rPr>
        <w:t>) сведения о наличии в заявке предусмотренных настоящим Положением и извещением о проведении запроса котировок сведений и документов, необходимых для допуска к участию;</w:t>
      </w:r>
    </w:p>
    <w:p w:rsidR="003615ED" w:rsidRPr="00CC1DD4" w:rsidRDefault="003615ED" w:rsidP="003615ED">
      <w:pPr>
        <w:adjustRightInd w:val="0"/>
        <w:jc w:val="both"/>
        <w:rPr>
          <w:sz w:val="24"/>
          <w:szCs w:val="24"/>
        </w:rPr>
      </w:pPr>
      <w:r>
        <w:rPr>
          <w:sz w:val="24"/>
          <w:szCs w:val="24"/>
        </w:rPr>
        <w:t>6</w:t>
      </w:r>
      <w:r w:rsidRPr="00CC1DD4">
        <w:rPr>
          <w:sz w:val="24"/>
          <w:szCs w:val="24"/>
        </w:rPr>
        <w:t>) предложение участника, признанного победителем, о цене договора, предложение о цене договора, следующее после предложенного победителем, и предложения о цене договора остальных участников запроса котировок, подавших заявки;</w:t>
      </w:r>
    </w:p>
    <w:p w:rsidR="003615ED" w:rsidRPr="00CC1DD4" w:rsidRDefault="003615ED" w:rsidP="003615ED">
      <w:pPr>
        <w:adjustRightInd w:val="0"/>
        <w:jc w:val="both"/>
        <w:rPr>
          <w:sz w:val="24"/>
          <w:szCs w:val="24"/>
        </w:rPr>
      </w:pPr>
      <w:r>
        <w:rPr>
          <w:sz w:val="24"/>
          <w:szCs w:val="24"/>
        </w:rPr>
        <w:t>7</w:t>
      </w:r>
      <w:r w:rsidRPr="00CC1DD4">
        <w:rPr>
          <w:sz w:val="24"/>
          <w:szCs w:val="24"/>
        </w:rPr>
        <w:t>) сведения об участниках, которым отказано в допуске, с обоснованием отказа и сведения о решении каждого члена комиссии об отказе в допуске.</w:t>
      </w:r>
    </w:p>
    <w:p w:rsidR="003615ED" w:rsidRPr="00CC1DD4" w:rsidRDefault="003615ED" w:rsidP="003615ED">
      <w:pPr>
        <w:adjustRightInd w:val="0"/>
        <w:jc w:val="both"/>
        <w:rPr>
          <w:sz w:val="24"/>
          <w:szCs w:val="24"/>
        </w:rPr>
      </w:pPr>
      <w:r w:rsidRPr="00CC1DD4">
        <w:rPr>
          <w:sz w:val="24"/>
          <w:szCs w:val="24"/>
        </w:rPr>
        <w:t>5.4.3. Комиссия по закупкам рассматривает заявки на участие в запросе котировок на предмет их соответствия требованиям законодательства, настоящего Положения и извещения о проведении запроса котировок. Оцениваются только заявки, допущенные комиссией по результатам рассмотрения.</w:t>
      </w:r>
    </w:p>
    <w:p w:rsidR="003615ED" w:rsidRPr="00CC1DD4" w:rsidRDefault="003615ED" w:rsidP="003615ED">
      <w:pPr>
        <w:adjustRightInd w:val="0"/>
        <w:jc w:val="both"/>
        <w:rPr>
          <w:sz w:val="24"/>
          <w:szCs w:val="24"/>
        </w:rPr>
      </w:pPr>
      <w:r w:rsidRPr="00CC1DD4">
        <w:rPr>
          <w:sz w:val="24"/>
          <w:szCs w:val="24"/>
        </w:rPr>
        <w:t>Комиссия по закупкам при рассмотрении заявок на соответствие требованиям законодательства, настоящего Положения и извещения о проведении запроса котировок обязана отказать участнику в допуске в случаях, установленных п. 1.10.1 настоящего Положения.</w:t>
      </w:r>
    </w:p>
    <w:p w:rsidR="003615ED" w:rsidRPr="00CC1DD4" w:rsidRDefault="003615ED" w:rsidP="003615ED">
      <w:pPr>
        <w:adjustRightInd w:val="0"/>
        <w:jc w:val="both"/>
        <w:rPr>
          <w:sz w:val="24"/>
          <w:szCs w:val="24"/>
        </w:rPr>
      </w:pPr>
      <w:r w:rsidRPr="00CC1DD4">
        <w:rPr>
          <w:sz w:val="24"/>
          <w:szCs w:val="24"/>
        </w:rPr>
        <w:t>5.4.4. Победителем запроса котировок признается участник, предложивший наименьшую цену договора. При наличии двух заявок с одинаково низкой ценой победителем признается участник, чья заявка поступила раньше.</w:t>
      </w:r>
    </w:p>
    <w:p w:rsidR="003615ED" w:rsidRPr="00CC1DD4" w:rsidRDefault="003615ED" w:rsidP="003615ED">
      <w:pPr>
        <w:adjustRightInd w:val="0"/>
        <w:jc w:val="both"/>
        <w:rPr>
          <w:sz w:val="24"/>
          <w:szCs w:val="24"/>
        </w:rPr>
      </w:pPr>
      <w:r w:rsidRPr="00CC1DD4">
        <w:rPr>
          <w:sz w:val="24"/>
          <w:szCs w:val="24"/>
        </w:rPr>
        <w:t>5.4.5. Протокол рассмотрения и оценки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ЕИС</w:t>
      </w:r>
      <w:r>
        <w:rPr>
          <w:sz w:val="24"/>
          <w:szCs w:val="24"/>
        </w:rPr>
        <w:t xml:space="preserve"> </w:t>
      </w:r>
      <w:r w:rsidRPr="000949ED">
        <w:rPr>
          <w:sz w:val="24"/>
          <w:szCs w:val="24"/>
        </w:rPr>
        <w:t>и</w:t>
      </w:r>
      <w:r>
        <w:rPr>
          <w:sz w:val="24"/>
          <w:szCs w:val="24"/>
        </w:rPr>
        <w:t xml:space="preserve"> на</w:t>
      </w:r>
      <w:r w:rsidRPr="000949ED">
        <w:rPr>
          <w:sz w:val="24"/>
          <w:szCs w:val="24"/>
        </w:rPr>
        <w:t xml:space="preserve"> электронной площадке</w:t>
      </w:r>
      <w:r w:rsidRPr="00CC1DD4">
        <w:rPr>
          <w:sz w:val="24"/>
          <w:szCs w:val="24"/>
        </w:rPr>
        <w:t xml:space="preserve"> не позднее чем через три дня после его подписания. Протокол составляется в одном экземпляре, который хранится у Заказчика не менее трех лет.</w:t>
      </w:r>
    </w:p>
    <w:p w:rsidR="003615ED" w:rsidRPr="00CC1DD4" w:rsidRDefault="003615ED" w:rsidP="003615ED">
      <w:pPr>
        <w:adjustRightInd w:val="0"/>
        <w:jc w:val="both"/>
        <w:rPr>
          <w:sz w:val="24"/>
          <w:szCs w:val="24"/>
        </w:rPr>
      </w:pPr>
      <w:r w:rsidRPr="00CC1DD4">
        <w:rPr>
          <w:sz w:val="24"/>
          <w:szCs w:val="24"/>
        </w:rPr>
        <w:t>5.4.</w:t>
      </w:r>
      <w:r>
        <w:rPr>
          <w:sz w:val="24"/>
          <w:szCs w:val="24"/>
        </w:rPr>
        <w:t>6</w:t>
      </w:r>
      <w:r w:rsidRPr="00CC1DD4">
        <w:rPr>
          <w:sz w:val="24"/>
          <w:szCs w:val="24"/>
        </w:rPr>
        <w:t>. По результатам запроса котировок Заказчик заключает договор с победителем в порядке, установленном в п. 1.11 настоящего Положения.</w:t>
      </w:r>
    </w:p>
    <w:p w:rsidR="003615ED" w:rsidRPr="00CC1DD4" w:rsidRDefault="003615ED" w:rsidP="003615ED">
      <w:pPr>
        <w:adjustRightInd w:val="0"/>
        <w:jc w:val="both"/>
        <w:rPr>
          <w:sz w:val="24"/>
          <w:szCs w:val="24"/>
        </w:rPr>
      </w:pPr>
      <w:r w:rsidRPr="00CC1DD4">
        <w:rPr>
          <w:sz w:val="24"/>
          <w:szCs w:val="24"/>
        </w:rPr>
        <w:t>5.4.</w:t>
      </w:r>
      <w:r>
        <w:rPr>
          <w:sz w:val="24"/>
          <w:szCs w:val="24"/>
        </w:rPr>
        <w:t>7</w:t>
      </w:r>
      <w:r w:rsidRPr="00CC1DD4">
        <w:rPr>
          <w:sz w:val="24"/>
          <w:szCs w:val="24"/>
        </w:rPr>
        <w:t>. Если по окончании срока подачи заявок на участие в запросе котировок подана только одна заявка или не подано ни одной, запрос котировок признается несостоявшимся. Если к участию в запросе котировок не был допущен ни один участник либо был допущен только один участник, запрос котировок признается несостоявшимся. Соответствующая информация вносится в протокол рассмотрения и оценки заявок.</w:t>
      </w:r>
    </w:p>
    <w:p w:rsidR="003615ED" w:rsidRPr="00CC1DD4" w:rsidRDefault="003615ED" w:rsidP="003615ED">
      <w:pPr>
        <w:adjustRightInd w:val="0"/>
        <w:jc w:val="both"/>
        <w:rPr>
          <w:sz w:val="24"/>
          <w:szCs w:val="24"/>
        </w:rPr>
      </w:pPr>
      <w:r w:rsidRPr="00CC1DD4">
        <w:rPr>
          <w:sz w:val="24"/>
          <w:szCs w:val="24"/>
        </w:rPr>
        <w:t>5.4.</w:t>
      </w:r>
      <w:r>
        <w:rPr>
          <w:sz w:val="24"/>
          <w:szCs w:val="24"/>
        </w:rPr>
        <w:t>8</w:t>
      </w:r>
      <w:r w:rsidRPr="00CC1DD4">
        <w:rPr>
          <w:sz w:val="24"/>
          <w:szCs w:val="24"/>
        </w:rPr>
        <w:t>. Протокол, составленный по итогам проведения запроса котировок, заявки на участие, а также изменения в них, извещение о проведении запроса котировок, изменения, внесенные в извещение, разъяснения хранятся Заказчиком не менее трех лет.</w:t>
      </w:r>
    </w:p>
    <w:p w:rsidR="003615ED" w:rsidRPr="00CC1DD4" w:rsidRDefault="003615ED" w:rsidP="003615ED">
      <w:pPr>
        <w:adjustRightInd w:val="0"/>
        <w:jc w:val="both"/>
        <w:rPr>
          <w:sz w:val="24"/>
          <w:szCs w:val="24"/>
        </w:rPr>
      </w:pPr>
      <w:r w:rsidRPr="00CC1DD4">
        <w:rPr>
          <w:sz w:val="24"/>
          <w:szCs w:val="24"/>
        </w:rPr>
        <w:lastRenderedPageBreak/>
        <w:t>5.4.</w:t>
      </w:r>
      <w:r>
        <w:rPr>
          <w:sz w:val="24"/>
          <w:szCs w:val="24"/>
        </w:rPr>
        <w:t>9</w:t>
      </w:r>
      <w:r w:rsidRPr="00CC1DD4">
        <w:rPr>
          <w:sz w:val="24"/>
          <w:szCs w:val="24"/>
        </w:rPr>
        <w:t>. Если Заказчик при проведении запроса котировок установил приоритет в соответствии с п. п. 1.8.19 - 1.8.21 настоящего Положения, то оценка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производится по предложенной в указанных заявках цене договора, сниженной на 15 процентов. Договор в таком случае заключается по цене, предложенной участником в заявке.</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0"/>
        <w:rPr>
          <w:sz w:val="24"/>
          <w:szCs w:val="24"/>
        </w:rPr>
      </w:pPr>
      <w:bookmarkStart w:id="84" w:name="Par516"/>
      <w:bookmarkStart w:id="85" w:name="Par707"/>
      <w:bookmarkStart w:id="86" w:name="Par838"/>
      <w:bookmarkStart w:id="87" w:name="Par1069"/>
      <w:bookmarkStart w:id="88" w:name="Par1123"/>
      <w:bookmarkEnd w:id="84"/>
      <w:bookmarkEnd w:id="85"/>
      <w:bookmarkEnd w:id="86"/>
      <w:bookmarkEnd w:id="87"/>
      <w:bookmarkEnd w:id="88"/>
      <w:r>
        <w:rPr>
          <w:sz w:val="24"/>
          <w:szCs w:val="24"/>
        </w:rPr>
        <w:t>6</w:t>
      </w:r>
      <w:r w:rsidRPr="00CC1DD4">
        <w:rPr>
          <w:sz w:val="24"/>
          <w:szCs w:val="24"/>
        </w:rPr>
        <w:t>. Закупка у единственного поставщика</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Pr>
          <w:sz w:val="24"/>
          <w:szCs w:val="24"/>
        </w:rPr>
        <w:t>6</w:t>
      </w:r>
      <w:r w:rsidRPr="00CC1DD4">
        <w:rPr>
          <w:sz w:val="24"/>
          <w:szCs w:val="24"/>
        </w:rPr>
        <w:t>.1. Закупка у единственного поставщика осуществляется Заказчиком, если:</w:t>
      </w:r>
    </w:p>
    <w:p w:rsidR="003615ED" w:rsidRPr="00CC1DD4" w:rsidRDefault="003615ED" w:rsidP="003615ED">
      <w:pPr>
        <w:adjustRightInd w:val="0"/>
        <w:jc w:val="both"/>
        <w:rPr>
          <w:sz w:val="24"/>
          <w:szCs w:val="24"/>
        </w:rPr>
      </w:pPr>
      <w:r w:rsidRPr="00CC1DD4">
        <w:rPr>
          <w:sz w:val="24"/>
          <w:szCs w:val="24"/>
        </w:rPr>
        <w:t>1) необходимо закупить товары (работы, услуги) стоимостью не более 100 тыс. руб., включая НДС;</w:t>
      </w:r>
    </w:p>
    <w:p w:rsidR="003615ED" w:rsidRPr="00CC1DD4" w:rsidRDefault="003615ED" w:rsidP="003615ED">
      <w:pPr>
        <w:adjustRightInd w:val="0"/>
        <w:jc w:val="both"/>
        <w:rPr>
          <w:sz w:val="24"/>
          <w:szCs w:val="24"/>
        </w:rPr>
      </w:pPr>
      <w:r w:rsidRPr="00CC1DD4">
        <w:rPr>
          <w:sz w:val="24"/>
          <w:szCs w:val="24"/>
        </w:rPr>
        <w:t>2) требуется закупить товары (работы, услуги), которые могут быть поставлены (выполнены, оказаны) только конкретным поставщиком (подрядчиком, исполнителем) и равноценная замена которых невозможна, или необходимо заключить договоры с субъектами естественных монополий;</w:t>
      </w:r>
    </w:p>
    <w:p w:rsidR="003615ED" w:rsidRPr="00CC1DD4" w:rsidRDefault="003615ED" w:rsidP="003615ED">
      <w:pPr>
        <w:adjustRightInd w:val="0"/>
        <w:jc w:val="both"/>
        <w:rPr>
          <w:sz w:val="24"/>
          <w:szCs w:val="24"/>
        </w:rPr>
      </w:pPr>
      <w:r w:rsidRPr="00CC1DD4">
        <w:rPr>
          <w:sz w:val="24"/>
          <w:szCs w:val="24"/>
        </w:rPr>
        <w:t>3) нужно провести дополнительную закупку товаров или закупку товаров, необходимых для обслуживания, ремонта и (или) обеспечения бесперебойной работы ранее приобретенных товаров, а также товаров, работ и услуг, которые связаны с их обслуживанием и сопровождением;</w:t>
      </w:r>
    </w:p>
    <w:p w:rsidR="003615ED" w:rsidRPr="00CC1DD4" w:rsidRDefault="003615ED" w:rsidP="003615ED">
      <w:pPr>
        <w:adjustRightInd w:val="0"/>
        <w:jc w:val="both"/>
        <w:rPr>
          <w:sz w:val="24"/>
          <w:szCs w:val="24"/>
        </w:rPr>
      </w:pPr>
      <w:r w:rsidRPr="00CC1DD4">
        <w:rPr>
          <w:sz w:val="24"/>
          <w:szCs w:val="24"/>
        </w:rPr>
        <w:t>4) требуется закупить товары (работы, услуги) с целью обеспечить участие Заказчика в выставке, конференции, семинаре, стажировке;</w:t>
      </w:r>
    </w:p>
    <w:p w:rsidR="003615ED" w:rsidRPr="00CC1DD4" w:rsidRDefault="003615ED" w:rsidP="003615ED">
      <w:pPr>
        <w:adjustRightInd w:val="0"/>
        <w:jc w:val="both"/>
        <w:rPr>
          <w:sz w:val="24"/>
          <w:szCs w:val="24"/>
        </w:rPr>
      </w:pPr>
      <w:r w:rsidRPr="00CC1DD4">
        <w:rPr>
          <w:sz w:val="24"/>
          <w:szCs w:val="24"/>
        </w:rPr>
        <w:t>5) возникла срочная потребность в закупаемых товарах (работах, услугах) и применить другие способы закупки невозможно из-за отсутствия времени, необходимого для их проведения, в следующих случаях:</w:t>
      </w:r>
    </w:p>
    <w:p w:rsidR="003615ED" w:rsidRPr="00CC1DD4" w:rsidRDefault="003615ED" w:rsidP="003615ED">
      <w:pPr>
        <w:adjustRightInd w:val="0"/>
        <w:jc w:val="both"/>
        <w:rPr>
          <w:sz w:val="24"/>
          <w:szCs w:val="24"/>
        </w:rPr>
      </w:pPr>
      <w:r w:rsidRPr="00CC1DD4">
        <w:rPr>
          <w:sz w:val="24"/>
          <w:szCs w:val="24"/>
        </w:rPr>
        <w:t>- возникли чрезвычайные обстоятельства (авария, иная чрезвычайная ситуация природного или техногенного характера, обстоятельства непреодолимой силы);</w:t>
      </w:r>
    </w:p>
    <w:p w:rsidR="003615ED" w:rsidRPr="00CC1DD4" w:rsidRDefault="003615ED" w:rsidP="003615ED">
      <w:pPr>
        <w:adjustRightInd w:val="0"/>
        <w:jc w:val="both"/>
        <w:rPr>
          <w:sz w:val="24"/>
          <w:szCs w:val="24"/>
        </w:rPr>
      </w:pPr>
      <w:r w:rsidRPr="00CC1DD4">
        <w:rPr>
          <w:sz w:val="24"/>
          <w:szCs w:val="24"/>
        </w:rPr>
        <w:t>- уполномоченный орган отменил результаты закупки, проведенной конкурентным способом (в ситуации, когда повторное проведение закупки конкурентным способом невозможно);</w:t>
      </w:r>
    </w:p>
    <w:p w:rsidR="003615ED" w:rsidRPr="00CC1DD4" w:rsidRDefault="003615ED" w:rsidP="003615ED">
      <w:pPr>
        <w:adjustRightInd w:val="0"/>
        <w:jc w:val="both"/>
        <w:rPr>
          <w:sz w:val="24"/>
          <w:szCs w:val="24"/>
        </w:rPr>
      </w:pPr>
      <w:r w:rsidRPr="00CC1DD4">
        <w:rPr>
          <w:sz w:val="24"/>
          <w:szCs w:val="24"/>
        </w:rPr>
        <w:t>- расторгнут неисполненный договор и необходимо завершить его исполнение, но невозможно провести конкурентную процедуру закупки с учетом требуемых сроков исполнения;</w:t>
      </w:r>
    </w:p>
    <w:p w:rsidR="003615ED" w:rsidRPr="00CC1DD4" w:rsidRDefault="003615ED" w:rsidP="003615ED">
      <w:pPr>
        <w:adjustRightInd w:val="0"/>
        <w:jc w:val="both"/>
        <w:rPr>
          <w:sz w:val="24"/>
          <w:szCs w:val="24"/>
        </w:rPr>
      </w:pPr>
      <w:r w:rsidRPr="00CC1DD4">
        <w:rPr>
          <w:sz w:val="24"/>
          <w:szCs w:val="24"/>
        </w:rPr>
        <w:t>6) процедура закупки признана несостоявшейся, поскольку не подано (не допущено к участию) ни одной заявки либо подана (допущена к участию) единственная заявка;</w:t>
      </w:r>
    </w:p>
    <w:p w:rsidR="003615ED" w:rsidRPr="00CC1DD4" w:rsidRDefault="003615ED" w:rsidP="003615ED">
      <w:pPr>
        <w:adjustRightInd w:val="0"/>
        <w:jc w:val="both"/>
        <w:rPr>
          <w:sz w:val="24"/>
          <w:szCs w:val="24"/>
        </w:rPr>
      </w:pPr>
      <w:r w:rsidRPr="00CC1DD4">
        <w:rPr>
          <w:sz w:val="24"/>
          <w:szCs w:val="24"/>
        </w:rPr>
        <w:t>7) возникла потребность в услугах по предоставлению банковской гарантии в обеспечение исполнения обязательств по договору с третьим лицом;</w:t>
      </w:r>
    </w:p>
    <w:p w:rsidR="003615ED" w:rsidRPr="00CC1DD4" w:rsidRDefault="003615ED" w:rsidP="003615ED">
      <w:pPr>
        <w:adjustRightInd w:val="0"/>
        <w:jc w:val="both"/>
        <w:rPr>
          <w:sz w:val="24"/>
          <w:szCs w:val="24"/>
        </w:rPr>
      </w:pPr>
      <w:r w:rsidRPr="00CC1DD4">
        <w:rPr>
          <w:sz w:val="24"/>
          <w:szCs w:val="24"/>
        </w:rPr>
        <w:t>8) Заказчик является исполнителем по договору и в процессе его исполнения возникла потребность в товарах (работах, услугах), но проводить конкурентную процедуру нецелесообразно из-за отсутствия времени либо исходя из условий такого договора;</w:t>
      </w:r>
    </w:p>
    <w:p w:rsidR="003615ED" w:rsidRPr="00CC1DD4" w:rsidRDefault="003615ED" w:rsidP="003615ED">
      <w:pPr>
        <w:adjustRightInd w:val="0"/>
        <w:jc w:val="both"/>
        <w:rPr>
          <w:sz w:val="24"/>
          <w:szCs w:val="24"/>
        </w:rPr>
      </w:pPr>
      <w:r w:rsidRPr="00CC1DD4">
        <w:rPr>
          <w:sz w:val="24"/>
          <w:szCs w:val="24"/>
        </w:rPr>
        <w:t>9) закупаются коммунальные услуги;</w:t>
      </w:r>
    </w:p>
    <w:p w:rsidR="003615ED" w:rsidRPr="00CC1DD4" w:rsidRDefault="003615ED" w:rsidP="003615ED">
      <w:pPr>
        <w:adjustRightInd w:val="0"/>
        <w:jc w:val="both"/>
        <w:rPr>
          <w:sz w:val="24"/>
          <w:szCs w:val="24"/>
        </w:rPr>
      </w:pPr>
      <w:r w:rsidRPr="00CC1DD4">
        <w:rPr>
          <w:sz w:val="24"/>
          <w:szCs w:val="24"/>
        </w:rPr>
        <w:t>10) осуществляется подключение (присоединение) к сетям инженерно-технического обеспечения;</w:t>
      </w:r>
    </w:p>
    <w:p w:rsidR="003615ED" w:rsidRPr="00CC1DD4" w:rsidRDefault="003615ED" w:rsidP="003615ED">
      <w:pPr>
        <w:adjustRightInd w:val="0"/>
        <w:jc w:val="both"/>
        <w:rPr>
          <w:sz w:val="24"/>
          <w:szCs w:val="24"/>
        </w:rPr>
      </w:pPr>
      <w:r w:rsidRPr="00CC1DD4">
        <w:rPr>
          <w:sz w:val="24"/>
          <w:szCs w:val="24"/>
        </w:rPr>
        <w:t>11) закупаются услуги по техническому и санитарному содержанию помещений Заказчика;</w:t>
      </w:r>
    </w:p>
    <w:p w:rsidR="003615ED" w:rsidRPr="00CC1DD4" w:rsidRDefault="003615ED" w:rsidP="003615ED">
      <w:pPr>
        <w:adjustRightInd w:val="0"/>
        <w:jc w:val="both"/>
        <w:rPr>
          <w:sz w:val="24"/>
          <w:szCs w:val="24"/>
        </w:rPr>
      </w:pPr>
      <w:r w:rsidRPr="00CC1DD4">
        <w:rPr>
          <w:sz w:val="24"/>
          <w:szCs w:val="24"/>
        </w:rPr>
        <w:t>12) закупаются услуги стационарной и мобильной связи;</w:t>
      </w:r>
    </w:p>
    <w:p w:rsidR="003615ED" w:rsidRPr="00CC1DD4" w:rsidRDefault="003615ED" w:rsidP="003615ED">
      <w:pPr>
        <w:adjustRightInd w:val="0"/>
        <w:jc w:val="both"/>
        <w:rPr>
          <w:sz w:val="24"/>
          <w:szCs w:val="24"/>
        </w:rPr>
      </w:pPr>
      <w:r w:rsidRPr="00CC1DD4">
        <w:rPr>
          <w:sz w:val="24"/>
          <w:szCs w:val="24"/>
        </w:rPr>
        <w:t>13) закупаются услуги государственных организаций, корпораций, компаний, учреждений и фондов, а также подведомственных им юридических лиц;</w:t>
      </w:r>
    </w:p>
    <w:p w:rsidR="003615ED" w:rsidRPr="00CC1DD4" w:rsidRDefault="003615ED" w:rsidP="003615ED">
      <w:pPr>
        <w:adjustRightInd w:val="0"/>
        <w:jc w:val="both"/>
        <w:rPr>
          <w:sz w:val="24"/>
          <w:szCs w:val="24"/>
        </w:rPr>
      </w:pPr>
      <w:r w:rsidRPr="00CC1DD4">
        <w:rPr>
          <w:sz w:val="24"/>
          <w:szCs w:val="24"/>
        </w:rPr>
        <w:t>14) закупаются услуги по регулируемым в соответствии с законодательством РФ ценам (тарифам);</w:t>
      </w:r>
    </w:p>
    <w:p w:rsidR="003615ED" w:rsidRPr="00CC1DD4" w:rsidRDefault="003615ED" w:rsidP="003615ED">
      <w:pPr>
        <w:adjustRightInd w:val="0"/>
        <w:jc w:val="both"/>
        <w:rPr>
          <w:sz w:val="24"/>
          <w:szCs w:val="24"/>
        </w:rPr>
      </w:pPr>
      <w:r w:rsidRPr="00CC1DD4">
        <w:rPr>
          <w:sz w:val="24"/>
          <w:szCs w:val="24"/>
        </w:rPr>
        <w:t>15) заключается договор (соглашение) с оператором электронной площадки;</w:t>
      </w:r>
    </w:p>
    <w:p w:rsidR="003615ED" w:rsidRPr="00CC1DD4" w:rsidRDefault="003615ED" w:rsidP="003615ED">
      <w:pPr>
        <w:adjustRightInd w:val="0"/>
        <w:jc w:val="both"/>
        <w:rPr>
          <w:sz w:val="24"/>
          <w:szCs w:val="24"/>
        </w:rPr>
      </w:pPr>
      <w:r w:rsidRPr="00CC1DD4">
        <w:rPr>
          <w:sz w:val="24"/>
          <w:szCs w:val="24"/>
        </w:rPr>
        <w:lastRenderedPageBreak/>
        <w:t>16) закупаются услуги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w:t>
      </w:r>
    </w:p>
    <w:p w:rsidR="003615ED" w:rsidRPr="00CC1DD4" w:rsidRDefault="003615ED" w:rsidP="003615ED">
      <w:pPr>
        <w:adjustRightInd w:val="0"/>
        <w:jc w:val="both"/>
        <w:rPr>
          <w:sz w:val="24"/>
          <w:szCs w:val="24"/>
        </w:rPr>
      </w:pPr>
      <w:r w:rsidRPr="00CC1DD4">
        <w:rPr>
          <w:sz w:val="24"/>
          <w:szCs w:val="24"/>
        </w:rPr>
        <w:t>17) осуществляется закупка на проведение авторами проекта технического и авторского надзора за проведением работ по сохранению объекта культурного наследия (памятника истории и культуры) народов РФ;</w:t>
      </w:r>
    </w:p>
    <w:p w:rsidR="003615ED" w:rsidRPr="00CC1DD4" w:rsidRDefault="003615ED" w:rsidP="003615ED">
      <w:pPr>
        <w:adjustRightInd w:val="0"/>
        <w:jc w:val="both"/>
        <w:rPr>
          <w:sz w:val="24"/>
          <w:szCs w:val="24"/>
        </w:rPr>
      </w:pPr>
      <w:r w:rsidRPr="00CC1DD4">
        <w:rPr>
          <w:sz w:val="24"/>
          <w:szCs w:val="24"/>
        </w:rPr>
        <w:t>18) осуществляется закупка на приобретение исключительного права либо на предоставление права использования в отношении интеллектуальной собственности для нужд Заказчика, обусловленных производственной необходимостью, если единственному поставщику принадлежит исключительное право на интеллектуальную собственность или право ее использования, предоставленное на основании лицензионного договора с правом предоставлять сублицензии.</w:t>
      </w:r>
    </w:p>
    <w:p w:rsidR="003615ED" w:rsidRPr="00CC1DD4" w:rsidRDefault="003615ED" w:rsidP="003615ED">
      <w:pPr>
        <w:adjustRightInd w:val="0"/>
        <w:jc w:val="both"/>
        <w:rPr>
          <w:sz w:val="24"/>
          <w:szCs w:val="24"/>
        </w:rPr>
      </w:pPr>
      <w:r>
        <w:rPr>
          <w:sz w:val="24"/>
          <w:szCs w:val="24"/>
        </w:rPr>
        <w:t>6</w:t>
      </w:r>
      <w:r w:rsidRPr="00CC1DD4">
        <w:rPr>
          <w:sz w:val="24"/>
          <w:szCs w:val="24"/>
        </w:rPr>
        <w:t>.2. Решение о цене товаров, работ, услуг, закупаемых у единственного поставщика, принимает руководитель Заказчика или уполномоченное им лицо на основании письменного обоснования потребности в закупке у единственного поставщика.</w:t>
      </w:r>
    </w:p>
    <w:p w:rsidR="003615ED" w:rsidRPr="00CC1DD4" w:rsidRDefault="003615ED" w:rsidP="003615ED">
      <w:pPr>
        <w:adjustRightInd w:val="0"/>
        <w:jc w:val="both"/>
        <w:rPr>
          <w:sz w:val="24"/>
          <w:szCs w:val="24"/>
        </w:rPr>
      </w:pPr>
      <w:r w:rsidRPr="00CC1DD4">
        <w:rPr>
          <w:sz w:val="24"/>
          <w:szCs w:val="24"/>
        </w:rPr>
        <w:t>Обоснование потребности в закупке у единственного поставщика разрабатывается структурным подразделением Заказчика, имеющим потребность в товаре, работе, услуге. Такое обоснование должно содержать информацию о причинах заинтересованности в конкретном товаре, работе, услуге, о причинах необходимости приобрести его у конкретного (единственного) поставщика, а также экономическое обоснование цены договора, подготовленное в соответствии с п. 1.8.18 настоящего Положения.</w:t>
      </w:r>
    </w:p>
    <w:p w:rsidR="003615ED" w:rsidRPr="00CC1DD4" w:rsidRDefault="003615ED" w:rsidP="003615ED">
      <w:pPr>
        <w:adjustRightInd w:val="0"/>
        <w:jc w:val="both"/>
        <w:rPr>
          <w:sz w:val="24"/>
          <w:szCs w:val="24"/>
        </w:rPr>
      </w:pPr>
      <w:r>
        <w:rPr>
          <w:sz w:val="24"/>
          <w:szCs w:val="24"/>
        </w:rPr>
        <w:t>6</w:t>
      </w:r>
      <w:r w:rsidRPr="00CC1DD4">
        <w:rPr>
          <w:sz w:val="24"/>
          <w:szCs w:val="24"/>
        </w:rPr>
        <w:t xml:space="preserve">.3. Информация о закупке у единственного поставщика размещается в ЕИС в порядке, определенном в Законе </w:t>
      </w:r>
      <w:r w:rsidRPr="00CC1DD4">
        <w:rPr>
          <w:sz w:val="24"/>
          <w:szCs w:val="24"/>
          <w:lang w:val="en-US"/>
        </w:rPr>
        <w:t>N</w:t>
      </w:r>
      <w:r w:rsidRPr="00CC1DD4">
        <w:rPr>
          <w:sz w:val="24"/>
          <w:szCs w:val="24"/>
        </w:rPr>
        <w:t xml:space="preserve"> 223-ФЗ.</w:t>
      </w:r>
    </w:p>
    <w:p w:rsidR="003615ED" w:rsidRPr="00CC1DD4" w:rsidRDefault="003615ED" w:rsidP="003615ED">
      <w:pPr>
        <w:adjustRightInd w:val="0"/>
        <w:jc w:val="both"/>
        <w:rPr>
          <w:sz w:val="24"/>
          <w:szCs w:val="24"/>
        </w:rPr>
      </w:pPr>
      <w:r>
        <w:rPr>
          <w:sz w:val="24"/>
          <w:szCs w:val="24"/>
        </w:rPr>
        <w:t>6</w:t>
      </w:r>
      <w:r w:rsidRPr="00CC1DD4">
        <w:rPr>
          <w:sz w:val="24"/>
          <w:szCs w:val="24"/>
        </w:rPr>
        <w:t>.4. Извещение и документация о закупке у единственного поставщика (вместе с проектом договора) размещаются в ЕИС до заключения договора с единственным поставщиком.</w:t>
      </w:r>
    </w:p>
    <w:p w:rsidR="003615ED" w:rsidRPr="00CC1DD4" w:rsidRDefault="003615ED" w:rsidP="003615ED">
      <w:pPr>
        <w:adjustRightInd w:val="0"/>
        <w:jc w:val="both"/>
        <w:rPr>
          <w:sz w:val="24"/>
          <w:szCs w:val="24"/>
        </w:rPr>
      </w:pPr>
      <w:r>
        <w:rPr>
          <w:sz w:val="24"/>
          <w:szCs w:val="24"/>
        </w:rPr>
        <w:t>6</w:t>
      </w:r>
      <w:r w:rsidRPr="00CC1DD4">
        <w:rPr>
          <w:sz w:val="24"/>
          <w:szCs w:val="24"/>
        </w:rPr>
        <w:t>.5. Извещение о закупке у единственного поставщика является неотъемлемой частью документации о закупке. Сведения в извещении должны соответствовать сведениям, содержащимся в п. 1.8.7 настоящего Положения.</w:t>
      </w:r>
    </w:p>
    <w:p w:rsidR="003615ED" w:rsidRPr="00CC1DD4" w:rsidRDefault="003615ED" w:rsidP="003615ED">
      <w:pPr>
        <w:adjustRightInd w:val="0"/>
        <w:jc w:val="both"/>
        <w:rPr>
          <w:sz w:val="24"/>
          <w:szCs w:val="24"/>
        </w:rPr>
      </w:pPr>
      <w:r w:rsidRPr="00CC1DD4">
        <w:rPr>
          <w:sz w:val="24"/>
          <w:szCs w:val="24"/>
        </w:rPr>
        <w:t>Если из-за особенностей способа проведения закупки отсутствуют сведения, которые предусмотрены в указанном пункте, в извещении в соответствующем разделе указывается "не установлено", "не взимается", "не предоставляется" и т.п.</w:t>
      </w:r>
    </w:p>
    <w:p w:rsidR="003615ED" w:rsidRPr="00CC1DD4" w:rsidRDefault="003615ED" w:rsidP="003615ED">
      <w:pPr>
        <w:adjustRightInd w:val="0"/>
        <w:jc w:val="both"/>
        <w:rPr>
          <w:sz w:val="24"/>
          <w:szCs w:val="24"/>
        </w:rPr>
      </w:pPr>
      <w:r w:rsidRPr="00CC1DD4">
        <w:rPr>
          <w:sz w:val="24"/>
          <w:szCs w:val="24"/>
        </w:rPr>
        <w:t>К извещению о проведении закупки у единственного поставщика должен прилагаться проект договора, являющийся неотъемлемой частью извещения о закупке.</w:t>
      </w:r>
    </w:p>
    <w:p w:rsidR="003615ED" w:rsidRPr="00CC1DD4" w:rsidRDefault="003615ED" w:rsidP="003615ED">
      <w:pPr>
        <w:adjustRightInd w:val="0"/>
        <w:jc w:val="both"/>
        <w:rPr>
          <w:sz w:val="24"/>
          <w:szCs w:val="24"/>
        </w:rPr>
      </w:pPr>
      <w:r>
        <w:rPr>
          <w:sz w:val="24"/>
          <w:szCs w:val="24"/>
        </w:rPr>
        <w:t>6</w:t>
      </w:r>
      <w:r w:rsidRPr="00CC1DD4">
        <w:rPr>
          <w:sz w:val="24"/>
          <w:szCs w:val="24"/>
        </w:rPr>
        <w:t>.6. Документация о закупке у единственного поставщика должна содержать сведения, установленные в п. 1.8.2 настоящего Положения.</w:t>
      </w:r>
    </w:p>
    <w:p w:rsidR="003615ED" w:rsidRPr="00CC1DD4" w:rsidRDefault="003615ED" w:rsidP="003615ED">
      <w:pPr>
        <w:adjustRightInd w:val="0"/>
        <w:jc w:val="both"/>
        <w:rPr>
          <w:sz w:val="24"/>
          <w:szCs w:val="24"/>
        </w:rPr>
      </w:pPr>
      <w:r>
        <w:rPr>
          <w:sz w:val="24"/>
          <w:szCs w:val="24"/>
        </w:rPr>
        <w:t>6</w:t>
      </w:r>
      <w:r w:rsidRPr="00CC1DD4">
        <w:rPr>
          <w:sz w:val="24"/>
          <w:szCs w:val="24"/>
        </w:rPr>
        <w:t>.7. Для проведения закупки у единственного поставщика собирается закупочная комиссия.</w:t>
      </w:r>
    </w:p>
    <w:p w:rsidR="003615ED" w:rsidRPr="00CC1DD4" w:rsidRDefault="003615ED" w:rsidP="003615ED">
      <w:pPr>
        <w:adjustRightInd w:val="0"/>
        <w:jc w:val="both"/>
        <w:rPr>
          <w:sz w:val="24"/>
          <w:szCs w:val="24"/>
        </w:rPr>
      </w:pPr>
      <w:r>
        <w:rPr>
          <w:sz w:val="24"/>
          <w:szCs w:val="24"/>
        </w:rPr>
        <w:t>6</w:t>
      </w:r>
      <w:r w:rsidRPr="00CC1DD4">
        <w:rPr>
          <w:sz w:val="24"/>
          <w:szCs w:val="24"/>
        </w:rPr>
        <w:t>.8. Протокол проведения закупки у единственного поставщика оформляется секретарем комиссии и подписывается всеми присутствующими членами комиссии по закупкам. Такой протокол размещается в ЕИС в день размещения извещения и документации о закупке.</w:t>
      </w:r>
    </w:p>
    <w:p w:rsidR="003615ED" w:rsidRPr="00CC1DD4" w:rsidRDefault="003615ED" w:rsidP="003615ED">
      <w:pPr>
        <w:adjustRightInd w:val="0"/>
        <w:jc w:val="both"/>
        <w:rPr>
          <w:sz w:val="24"/>
          <w:szCs w:val="24"/>
        </w:rPr>
      </w:pPr>
      <w:r>
        <w:rPr>
          <w:sz w:val="24"/>
          <w:szCs w:val="24"/>
        </w:rPr>
        <w:t>6</w:t>
      </w:r>
      <w:r w:rsidRPr="00CC1DD4">
        <w:rPr>
          <w:sz w:val="24"/>
          <w:szCs w:val="24"/>
        </w:rPr>
        <w:t>.9. В протоколе проведения закупки у единственного поставщика указываются:</w:t>
      </w:r>
    </w:p>
    <w:p w:rsidR="003615ED" w:rsidRPr="00CC1DD4" w:rsidRDefault="003615ED" w:rsidP="003615ED">
      <w:pPr>
        <w:adjustRightInd w:val="0"/>
        <w:jc w:val="both"/>
        <w:rPr>
          <w:sz w:val="24"/>
          <w:szCs w:val="24"/>
        </w:rPr>
      </w:pPr>
      <w:r w:rsidRPr="00CC1DD4">
        <w:rPr>
          <w:sz w:val="24"/>
          <w:szCs w:val="24"/>
        </w:rPr>
        <w:t>1) место, дата составления протокола;</w:t>
      </w:r>
    </w:p>
    <w:p w:rsidR="003615ED" w:rsidRPr="00CC1DD4" w:rsidRDefault="003615ED" w:rsidP="003615ED">
      <w:pPr>
        <w:adjustRightInd w:val="0"/>
        <w:jc w:val="both"/>
        <w:rPr>
          <w:sz w:val="24"/>
          <w:szCs w:val="24"/>
        </w:rPr>
      </w:pPr>
      <w:r w:rsidRPr="00CC1DD4">
        <w:rPr>
          <w:sz w:val="24"/>
          <w:szCs w:val="24"/>
        </w:rPr>
        <w:t>2) фамилии, имена, отчества, должности членов комиссии по закупкам;</w:t>
      </w:r>
    </w:p>
    <w:p w:rsidR="003615ED" w:rsidRPr="00CC1DD4" w:rsidRDefault="003615ED" w:rsidP="003615ED">
      <w:pPr>
        <w:adjustRightInd w:val="0"/>
        <w:jc w:val="both"/>
        <w:rPr>
          <w:sz w:val="24"/>
          <w:szCs w:val="24"/>
        </w:rPr>
      </w:pPr>
      <w:r w:rsidRPr="00CC1DD4">
        <w:rPr>
          <w:sz w:val="24"/>
          <w:szCs w:val="24"/>
        </w:rPr>
        <w:t>3) способ закупки (закупка у единственного поставщика);</w:t>
      </w:r>
    </w:p>
    <w:p w:rsidR="003615ED" w:rsidRPr="00CC1DD4" w:rsidRDefault="003615ED" w:rsidP="003615ED">
      <w:pPr>
        <w:adjustRightInd w:val="0"/>
        <w:jc w:val="both"/>
        <w:rPr>
          <w:sz w:val="24"/>
          <w:szCs w:val="24"/>
        </w:rPr>
      </w:pPr>
      <w:r w:rsidRPr="00CC1DD4">
        <w:rPr>
          <w:sz w:val="24"/>
          <w:szCs w:val="24"/>
        </w:rPr>
        <w:t>4) предмет договора;</w:t>
      </w:r>
    </w:p>
    <w:p w:rsidR="003615ED" w:rsidRPr="00CC1DD4" w:rsidRDefault="003615ED" w:rsidP="003615ED">
      <w:pPr>
        <w:adjustRightInd w:val="0"/>
        <w:jc w:val="both"/>
        <w:rPr>
          <w:sz w:val="24"/>
          <w:szCs w:val="24"/>
        </w:rPr>
      </w:pPr>
      <w:r w:rsidRPr="00CC1DD4">
        <w:rPr>
          <w:sz w:val="24"/>
          <w:szCs w:val="24"/>
        </w:rPr>
        <w:t>5) цена договора у единственного поставщика;</w:t>
      </w:r>
    </w:p>
    <w:p w:rsidR="003615ED" w:rsidRPr="00CC1DD4" w:rsidRDefault="003615ED" w:rsidP="003615ED">
      <w:pPr>
        <w:pStyle w:val="af7"/>
        <w:jc w:val="both"/>
        <w:rPr>
          <w:rFonts w:ascii="Times New Roman" w:hAnsi="Times New Roman"/>
          <w:sz w:val="24"/>
          <w:szCs w:val="24"/>
        </w:rPr>
      </w:pPr>
      <w:r w:rsidRPr="00CC1DD4">
        <w:rPr>
          <w:rFonts w:ascii="Times New Roman" w:hAnsi="Times New Roman"/>
          <w:sz w:val="24"/>
          <w:szCs w:val="24"/>
        </w:rPr>
        <w:t xml:space="preserve">6) решение о заключении договора с единственным поставщиком и обоснование такого решения с указанием соответствующего подпункта п. </w:t>
      </w:r>
      <w:r>
        <w:rPr>
          <w:rFonts w:ascii="Times New Roman" w:hAnsi="Times New Roman"/>
          <w:sz w:val="24"/>
          <w:szCs w:val="24"/>
        </w:rPr>
        <w:t>6</w:t>
      </w:r>
      <w:r w:rsidRPr="00CC1DD4">
        <w:rPr>
          <w:rFonts w:ascii="Times New Roman" w:hAnsi="Times New Roman"/>
          <w:sz w:val="24"/>
          <w:szCs w:val="24"/>
        </w:rPr>
        <w:t>.1 настоящего Положения;</w:t>
      </w:r>
    </w:p>
    <w:p w:rsidR="003615ED" w:rsidRPr="00CC1DD4" w:rsidRDefault="003615ED" w:rsidP="003615ED">
      <w:pPr>
        <w:adjustRightInd w:val="0"/>
        <w:jc w:val="both"/>
        <w:rPr>
          <w:sz w:val="24"/>
          <w:szCs w:val="24"/>
        </w:rPr>
      </w:pPr>
      <w:r w:rsidRPr="00CC1DD4">
        <w:rPr>
          <w:sz w:val="24"/>
          <w:szCs w:val="24"/>
        </w:rPr>
        <w:t>7) наименование, адрес места нахождения единственного поставщика, ИНН/КПП/ОГРН юридического лица, фамилия, имя, отчество физического лица, ИНН/ОГРНИП (при наличии).</w:t>
      </w:r>
    </w:p>
    <w:p w:rsidR="003615ED" w:rsidRPr="00CC1DD4" w:rsidRDefault="003615ED" w:rsidP="003615ED">
      <w:pPr>
        <w:adjustRightInd w:val="0"/>
        <w:jc w:val="both"/>
        <w:rPr>
          <w:sz w:val="24"/>
          <w:szCs w:val="24"/>
        </w:rPr>
      </w:pPr>
    </w:p>
    <w:p w:rsidR="003615ED" w:rsidRPr="00CC1DD4" w:rsidRDefault="003615ED" w:rsidP="00371864">
      <w:pPr>
        <w:adjustRightInd w:val="0"/>
        <w:jc w:val="center"/>
        <w:outlineLvl w:val="0"/>
        <w:rPr>
          <w:sz w:val="24"/>
          <w:szCs w:val="24"/>
        </w:rPr>
      </w:pPr>
      <w:r>
        <w:rPr>
          <w:sz w:val="24"/>
          <w:szCs w:val="24"/>
        </w:rPr>
        <w:t>7</w:t>
      </w:r>
      <w:r w:rsidRPr="00CC1DD4">
        <w:rPr>
          <w:sz w:val="24"/>
          <w:szCs w:val="24"/>
        </w:rPr>
        <w:t>. Закупки у СМСП</w:t>
      </w:r>
      <w:r>
        <w:rPr>
          <w:sz w:val="24"/>
          <w:szCs w:val="24"/>
        </w:rPr>
        <w:t xml:space="preserve"> </w:t>
      </w:r>
      <w:r w:rsidRPr="005B15DC">
        <w:rPr>
          <w:sz w:val="24"/>
          <w:szCs w:val="24"/>
        </w:rPr>
        <w:t>и самозанятых</w:t>
      </w:r>
    </w:p>
    <w:p w:rsidR="003615ED" w:rsidRDefault="003615ED" w:rsidP="003615ED">
      <w:pPr>
        <w:spacing w:after="1" w:line="220" w:lineRule="atLeast"/>
        <w:jc w:val="both"/>
        <w:rPr>
          <w:sz w:val="24"/>
          <w:szCs w:val="24"/>
        </w:rPr>
      </w:pPr>
    </w:p>
    <w:p w:rsidR="003615ED" w:rsidRPr="00CC1DD4" w:rsidRDefault="003615ED" w:rsidP="003615ED">
      <w:pPr>
        <w:adjustRightInd w:val="0"/>
        <w:jc w:val="center"/>
        <w:outlineLvl w:val="1"/>
        <w:rPr>
          <w:sz w:val="24"/>
          <w:szCs w:val="24"/>
        </w:rPr>
      </w:pPr>
      <w:bookmarkStart w:id="89" w:name="Par1125"/>
      <w:bookmarkEnd w:id="89"/>
      <w:r>
        <w:rPr>
          <w:sz w:val="24"/>
          <w:szCs w:val="24"/>
        </w:rPr>
        <w:t>7</w:t>
      </w:r>
      <w:r w:rsidRPr="00CC1DD4">
        <w:rPr>
          <w:sz w:val="24"/>
          <w:szCs w:val="24"/>
        </w:rPr>
        <w:t>.1. Общие условия закупки у СМСП</w:t>
      </w:r>
      <w:r>
        <w:rPr>
          <w:sz w:val="24"/>
          <w:szCs w:val="24"/>
        </w:rPr>
        <w:t xml:space="preserve"> </w:t>
      </w:r>
      <w:r w:rsidRPr="005B15DC">
        <w:rPr>
          <w:sz w:val="24"/>
          <w:szCs w:val="24"/>
        </w:rPr>
        <w:t>и самозанятых</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Pr>
          <w:sz w:val="24"/>
          <w:szCs w:val="24"/>
        </w:rPr>
        <w:t>7</w:t>
      </w:r>
      <w:r w:rsidRPr="00CC1DD4">
        <w:rPr>
          <w:sz w:val="24"/>
          <w:szCs w:val="24"/>
        </w:rPr>
        <w:t xml:space="preserve">.1.1. Если годовой объем выручки Заказчика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500 млн руб., в текущем году Заказчик осуществляет закупки у СМСП </w:t>
      </w:r>
      <w:r w:rsidRPr="005B15DC">
        <w:rPr>
          <w:sz w:val="24"/>
          <w:szCs w:val="24"/>
        </w:rPr>
        <w:t>и самозанятых</w:t>
      </w:r>
      <w:r>
        <w:rPr>
          <w:rFonts w:cs="Calibri"/>
        </w:rPr>
        <w:t xml:space="preserve"> </w:t>
      </w:r>
      <w:r w:rsidRPr="00CC1DD4">
        <w:rPr>
          <w:sz w:val="24"/>
          <w:szCs w:val="24"/>
        </w:rPr>
        <w:t>в соответствии с настоящим Положением с учетом требований Постановления Правительства РФ N 1352.</w:t>
      </w:r>
    </w:p>
    <w:p w:rsidR="003615ED" w:rsidRPr="00CC1DD4" w:rsidRDefault="003615ED" w:rsidP="003615ED">
      <w:pPr>
        <w:adjustRightInd w:val="0"/>
        <w:jc w:val="both"/>
        <w:rPr>
          <w:sz w:val="24"/>
          <w:szCs w:val="24"/>
        </w:rPr>
      </w:pPr>
      <w:bookmarkStart w:id="90" w:name="Par1135"/>
      <w:bookmarkEnd w:id="90"/>
      <w:r w:rsidRPr="00E05056">
        <w:rPr>
          <w:sz w:val="24"/>
          <w:szCs w:val="24"/>
        </w:rPr>
        <w:t>7.1.2. Закупки у СМСП и самозанятых осуществляются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Их участниками могут быть:</w:t>
      </w:r>
    </w:p>
    <w:p w:rsidR="003615ED" w:rsidRPr="00CC1DD4" w:rsidRDefault="003615ED" w:rsidP="003615ED">
      <w:pPr>
        <w:adjustRightInd w:val="0"/>
        <w:jc w:val="both"/>
        <w:rPr>
          <w:sz w:val="24"/>
          <w:szCs w:val="24"/>
        </w:rPr>
      </w:pPr>
      <w:bookmarkStart w:id="91" w:name="Par1136"/>
      <w:bookmarkEnd w:id="91"/>
      <w:r w:rsidRPr="00CC1DD4">
        <w:rPr>
          <w:sz w:val="24"/>
          <w:szCs w:val="24"/>
        </w:rPr>
        <w:t>1) любые лица, указанные в ч. 5 ст. 3 Закона N 223-ФЗ, в том числе СМСП</w:t>
      </w:r>
      <w:r>
        <w:rPr>
          <w:sz w:val="24"/>
          <w:szCs w:val="24"/>
        </w:rPr>
        <w:t xml:space="preserve"> </w:t>
      </w:r>
      <w:r w:rsidRPr="005B15DC">
        <w:rPr>
          <w:sz w:val="24"/>
          <w:szCs w:val="24"/>
        </w:rPr>
        <w:t>и самозанятые</w:t>
      </w:r>
      <w:r w:rsidRPr="00CC1DD4">
        <w:rPr>
          <w:sz w:val="24"/>
          <w:szCs w:val="24"/>
        </w:rPr>
        <w:t>;</w:t>
      </w:r>
    </w:p>
    <w:p w:rsidR="003615ED" w:rsidRPr="00CC1DD4" w:rsidRDefault="003615ED" w:rsidP="003615ED">
      <w:pPr>
        <w:adjustRightInd w:val="0"/>
        <w:jc w:val="both"/>
        <w:rPr>
          <w:sz w:val="24"/>
          <w:szCs w:val="24"/>
        </w:rPr>
      </w:pPr>
      <w:bookmarkStart w:id="92" w:name="Par1137"/>
      <w:bookmarkEnd w:id="92"/>
      <w:r w:rsidRPr="00CC1DD4">
        <w:rPr>
          <w:sz w:val="24"/>
          <w:szCs w:val="24"/>
        </w:rPr>
        <w:t>2) только СМСП</w:t>
      </w:r>
      <w:r>
        <w:rPr>
          <w:sz w:val="24"/>
          <w:szCs w:val="24"/>
        </w:rPr>
        <w:t xml:space="preserve"> </w:t>
      </w:r>
      <w:r w:rsidRPr="007B7412">
        <w:rPr>
          <w:sz w:val="24"/>
          <w:szCs w:val="24"/>
        </w:rPr>
        <w:t>и самозанятые</w:t>
      </w:r>
      <w:r w:rsidRPr="00CC1DD4">
        <w:rPr>
          <w:sz w:val="24"/>
          <w:szCs w:val="24"/>
        </w:rPr>
        <w:t>;</w:t>
      </w:r>
    </w:p>
    <w:p w:rsidR="003615ED" w:rsidRPr="00CC1DD4" w:rsidRDefault="003615ED" w:rsidP="003615ED">
      <w:pPr>
        <w:adjustRightInd w:val="0"/>
        <w:jc w:val="both"/>
        <w:rPr>
          <w:sz w:val="24"/>
          <w:szCs w:val="24"/>
        </w:rPr>
      </w:pPr>
      <w:bookmarkStart w:id="93" w:name="Par1138"/>
      <w:bookmarkEnd w:id="93"/>
      <w:r w:rsidRPr="00CC1DD4">
        <w:rPr>
          <w:sz w:val="24"/>
          <w:szCs w:val="24"/>
        </w:rPr>
        <w:t>3) лица, в отношении которых документацией о закупке установлено требование о привлечении к исполнению договора субподрядчиков (соисполнителей) из числа СМСП</w:t>
      </w:r>
      <w:r w:rsidRPr="0045212F">
        <w:rPr>
          <w:sz w:val="24"/>
          <w:szCs w:val="24"/>
        </w:rPr>
        <w:t xml:space="preserve"> (самозанятых)</w:t>
      </w:r>
      <w:r w:rsidRPr="00CC1DD4">
        <w:rPr>
          <w:sz w:val="24"/>
          <w:szCs w:val="24"/>
        </w:rPr>
        <w:t>.</w:t>
      </w:r>
    </w:p>
    <w:p w:rsidR="003615ED" w:rsidRPr="00CC1DD4" w:rsidRDefault="003615ED" w:rsidP="003615ED">
      <w:pPr>
        <w:adjustRightInd w:val="0"/>
        <w:jc w:val="both"/>
        <w:rPr>
          <w:sz w:val="24"/>
          <w:szCs w:val="24"/>
        </w:rPr>
      </w:pPr>
      <w:r>
        <w:rPr>
          <w:sz w:val="24"/>
          <w:szCs w:val="24"/>
        </w:rPr>
        <w:t>7</w:t>
      </w:r>
      <w:r w:rsidRPr="00CC1DD4">
        <w:rPr>
          <w:sz w:val="24"/>
          <w:szCs w:val="24"/>
        </w:rPr>
        <w:t xml:space="preserve">.1.3. Закупки, участниками которых могут являться </w:t>
      </w:r>
      <w:r w:rsidRPr="007B7412">
        <w:rPr>
          <w:sz w:val="24"/>
          <w:szCs w:val="24"/>
        </w:rPr>
        <w:t>исключительно</w:t>
      </w:r>
      <w:r w:rsidRPr="00CC1DD4">
        <w:rPr>
          <w:sz w:val="24"/>
          <w:szCs w:val="24"/>
        </w:rPr>
        <w:t xml:space="preserve"> СМСП</w:t>
      </w:r>
      <w:r>
        <w:rPr>
          <w:sz w:val="24"/>
          <w:szCs w:val="24"/>
        </w:rPr>
        <w:t xml:space="preserve"> </w:t>
      </w:r>
      <w:r w:rsidRPr="007B7412">
        <w:rPr>
          <w:sz w:val="24"/>
          <w:szCs w:val="24"/>
        </w:rPr>
        <w:t>и самозанятые</w:t>
      </w:r>
      <w:r w:rsidRPr="00CC1DD4">
        <w:rPr>
          <w:sz w:val="24"/>
          <w:szCs w:val="24"/>
        </w:rPr>
        <w:t>, проводятся, только если их предмет включен в утвержденный и размещенный в ЕИС и на сайте Заказчика перечень товаров, работ, услуг, закупки которых осуществляются у СМСП (далее - перечень).</w:t>
      </w:r>
    </w:p>
    <w:p w:rsidR="003615ED" w:rsidRPr="00CC1DD4" w:rsidRDefault="003615ED" w:rsidP="003615ED">
      <w:pPr>
        <w:adjustRightInd w:val="0"/>
        <w:jc w:val="both"/>
        <w:rPr>
          <w:sz w:val="24"/>
          <w:szCs w:val="24"/>
        </w:rPr>
      </w:pPr>
      <w:r>
        <w:rPr>
          <w:sz w:val="24"/>
          <w:szCs w:val="24"/>
        </w:rPr>
        <w:t>7</w:t>
      </w:r>
      <w:r w:rsidRPr="00CC1DD4">
        <w:rPr>
          <w:sz w:val="24"/>
          <w:szCs w:val="24"/>
        </w:rPr>
        <w:t>.1.4. Если предмет закупки (товар, работы, услуги) включен в перечень и начальная (максимальная) цена договора не превышает 200 млн руб., закупка осуществляется только у СМСП</w:t>
      </w:r>
      <w:r>
        <w:rPr>
          <w:sz w:val="24"/>
          <w:szCs w:val="24"/>
        </w:rPr>
        <w:t xml:space="preserve"> </w:t>
      </w:r>
      <w:r w:rsidRPr="007B7412">
        <w:rPr>
          <w:sz w:val="24"/>
          <w:szCs w:val="24"/>
        </w:rPr>
        <w:t>и самозанятых</w:t>
      </w:r>
      <w:r w:rsidRPr="00CC1DD4">
        <w:rPr>
          <w:sz w:val="24"/>
          <w:szCs w:val="24"/>
        </w:rPr>
        <w:t xml:space="preserve"> (пп. 2 п. </w:t>
      </w:r>
      <w:r>
        <w:rPr>
          <w:sz w:val="24"/>
          <w:szCs w:val="24"/>
        </w:rPr>
        <w:t>7</w:t>
      </w:r>
      <w:r w:rsidRPr="00CC1DD4">
        <w:rPr>
          <w:sz w:val="24"/>
          <w:szCs w:val="24"/>
        </w:rPr>
        <w:t>.1.2 настоящего Положения).</w:t>
      </w:r>
    </w:p>
    <w:p w:rsidR="003615ED" w:rsidRPr="00CC1DD4" w:rsidRDefault="003615ED" w:rsidP="003615ED">
      <w:pPr>
        <w:adjustRightInd w:val="0"/>
        <w:jc w:val="both"/>
        <w:rPr>
          <w:sz w:val="24"/>
          <w:szCs w:val="24"/>
        </w:rPr>
      </w:pPr>
      <w:r>
        <w:rPr>
          <w:sz w:val="24"/>
          <w:szCs w:val="24"/>
        </w:rPr>
        <w:t>7</w:t>
      </w:r>
      <w:r w:rsidRPr="00CC1DD4">
        <w:rPr>
          <w:sz w:val="24"/>
          <w:szCs w:val="24"/>
        </w:rPr>
        <w:t xml:space="preserve">.1.5. Если предмет закупки (товар, работы, услуги) включен в перечень и начальная (максимальная) цена договора более 200 млн руб., но не превышает 400 млн руб., круг участников закупки определяется любым из способов, указанных в п. </w:t>
      </w:r>
      <w:r>
        <w:rPr>
          <w:sz w:val="24"/>
          <w:szCs w:val="24"/>
        </w:rPr>
        <w:t>7</w:t>
      </w:r>
      <w:r w:rsidRPr="00CC1DD4">
        <w:rPr>
          <w:sz w:val="24"/>
          <w:szCs w:val="24"/>
        </w:rPr>
        <w:t>.1.2 настоящего Положения, по усмотрению Заказчика.</w:t>
      </w:r>
    </w:p>
    <w:p w:rsidR="003615ED" w:rsidRPr="00CC1DD4" w:rsidRDefault="003615ED" w:rsidP="003615ED">
      <w:pPr>
        <w:adjustRightInd w:val="0"/>
        <w:jc w:val="both"/>
        <w:rPr>
          <w:sz w:val="24"/>
          <w:szCs w:val="24"/>
        </w:rPr>
      </w:pPr>
      <w:r>
        <w:rPr>
          <w:sz w:val="24"/>
          <w:szCs w:val="24"/>
        </w:rPr>
        <w:t>7</w:t>
      </w:r>
      <w:r w:rsidRPr="00CC1DD4">
        <w:rPr>
          <w:sz w:val="24"/>
          <w:szCs w:val="24"/>
        </w:rPr>
        <w:t>.1.6. Если начальная (максимальная) цена договора превышает 400 млн руб., то Заказчик проводит закупку, участниками которой могут являться любые лица, указанные в ч. 5 ст. 3 Закона N 223-ФЗ.</w:t>
      </w:r>
    </w:p>
    <w:p w:rsidR="003615ED" w:rsidRPr="00C97E45" w:rsidRDefault="003615ED" w:rsidP="003615ED">
      <w:pPr>
        <w:adjustRightInd w:val="0"/>
        <w:jc w:val="both"/>
        <w:rPr>
          <w:sz w:val="24"/>
          <w:szCs w:val="24"/>
        </w:rPr>
      </w:pPr>
      <w:r w:rsidRPr="00C97E45">
        <w:rPr>
          <w:sz w:val="24"/>
          <w:szCs w:val="24"/>
        </w:rPr>
        <w:t>7.1.7. При осуществлении закупки в соответствии с пп. 2 п. 7.1.2 настоящего Положения Заказчик устанавливает требование о том, что участник закупки должен являться СМСП или самозанятым.</w:t>
      </w:r>
    </w:p>
    <w:p w:rsidR="003615ED" w:rsidRPr="00C97E45" w:rsidRDefault="003615ED" w:rsidP="003615ED">
      <w:pPr>
        <w:adjustRightInd w:val="0"/>
        <w:jc w:val="both"/>
        <w:rPr>
          <w:sz w:val="24"/>
          <w:szCs w:val="24"/>
        </w:rPr>
      </w:pPr>
      <w:r w:rsidRPr="00C97E45">
        <w:rPr>
          <w:sz w:val="24"/>
          <w:szCs w:val="24"/>
        </w:rPr>
        <w:t>7.1.8. При осуществлении закупки в соответствии с пп. 3 п. 7.1.2 настоящего Положения Заказчик устанавливает требование о том, что привлекаемый участником закупки субподрядчик (соисполнитель) должен быть из числа СМСП или самозанятых.</w:t>
      </w:r>
    </w:p>
    <w:p w:rsidR="003615ED" w:rsidRPr="00C97E45" w:rsidRDefault="003615ED" w:rsidP="003615ED">
      <w:pPr>
        <w:adjustRightInd w:val="0"/>
        <w:jc w:val="both"/>
        <w:rPr>
          <w:sz w:val="24"/>
          <w:szCs w:val="24"/>
        </w:rPr>
      </w:pPr>
      <w:r w:rsidRPr="00C97E45">
        <w:rPr>
          <w:sz w:val="24"/>
          <w:szCs w:val="24"/>
        </w:rPr>
        <w:t>7.1.9. Протокол, составленный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должен соответствовать требованиям, указанным в ч. 13 ст. 3.2 Закона N 223-ФЗ.</w:t>
      </w:r>
    </w:p>
    <w:p w:rsidR="003615ED" w:rsidRPr="00C97E45" w:rsidRDefault="003615ED" w:rsidP="003615ED">
      <w:pPr>
        <w:adjustRightInd w:val="0"/>
        <w:jc w:val="both"/>
        <w:rPr>
          <w:sz w:val="24"/>
          <w:szCs w:val="24"/>
        </w:rPr>
      </w:pPr>
      <w:r w:rsidRPr="00C97E45">
        <w:rPr>
          <w:sz w:val="24"/>
          <w:szCs w:val="24"/>
        </w:rPr>
        <w:t>7.1.10. Протокол, составленный по итогам осуществления закупки, должен соответствовать требованиям, указанным в ч. 14 ст. 3.2 Закона N 223-ФЗ.</w:t>
      </w:r>
    </w:p>
    <w:p w:rsidR="003615ED" w:rsidRPr="00C97E45" w:rsidRDefault="003615ED" w:rsidP="003615ED">
      <w:pPr>
        <w:adjustRightInd w:val="0"/>
        <w:jc w:val="both"/>
        <w:rPr>
          <w:sz w:val="24"/>
          <w:szCs w:val="24"/>
        </w:rPr>
      </w:pPr>
      <w:r w:rsidRPr="00C97E45">
        <w:rPr>
          <w:sz w:val="24"/>
          <w:szCs w:val="24"/>
        </w:rPr>
        <w:t>7.1.11. Договор заключается на условиях, которые предусмотрены проектом договора, извещением, документацией о закупке и заявкой участника закупки, с которым заключается договор.</w:t>
      </w:r>
    </w:p>
    <w:p w:rsidR="003615ED" w:rsidRPr="00C97E45" w:rsidRDefault="003615ED" w:rsidP="003615ED">
      <w:pPr>
        <w:adjustRightInd w:val="0"/>
        <w:jc w:val="both"/>
        <w:rPr>
          <w:sz w:val="24"/>
          <w:szCs w:val="24"/>
        </w:rPr>
      </w:pPr>
      <w:r w:rsidRPr="00C97E45">
        <w:rPr>
          <w:sz w:val="24"/>
          <w:szCs w:val="24"/>
        </w:rPr>
        <w:t>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3615ED" w:rsidRPr="00CC1DD4" w:rsidRDefault="003615ED" w:rsidP="003615ED">
      <w:pPr>
        <w:adjustRightInd w:val="0"/>
        <w:jc w:val="both"/>
        <w:rPr>
          <w:sz w:val="24"/>
          <w:szCs w:val="24"/>
        </w:rPr>
      </w:pPr>
      <w:r w:rsidRPr="00C97E45">
        <w:rPr>
          <w:sz w:val="24"/>
          <w:szCs w:val="24"/>
        </w:rPr>
        <w:t xml:space="preserve">7.1.12. При наличии разногласий по проекту договора, направленному Заказчиком, участник такой закупки составляет протокол разногласий с указанием замечаний к </w:t>
      </w:r>
      <w:r w:rsidRPr="00C97E45">
        <w:rPr>
          <w:sz w:val="24"/>
          <w:szCs w:val="24"/>
        </w:rPr>
        <w:lastRenderedPageBreak/>
        <w:t>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94" w:name="Par1149"/>
      <w:bookmarkEnd w:id="94"/>
      <w:r>
        <w:rPr>
          <w:sz w:val="24"/>
          <w:szCs w:val="24"/>
        </w:rPr>
        <w:t>7</w:t>
      </w:r>
      <w:r w:rsidRPr="00CC1DD4">
        <w:rPr>
          <w:sz w:val="24"/>
          <w:szCs w:val="24"/>
        </w:rPr>
        <w:t>.2. Особенности проведения закупок,</w:t>
      </w:r>
    </w:p>
    <w:p w:rsidR="003615ED" w:rsidRPr="00CC1DD4" w:rsidRDefault="003615ED" w:rsidP="003615ED">
      <w:pPr>
        <w:adjustRightInd w:val="0"/>
        <w:jc w:val="center"/>
        <w:rPr>
          <w:sz w:val="24"/>
          <w:szCs w:val="24"/>
        </w:rPr>
      </w:pPr>
      <w:r w:rsidRPr="00CC1DD4">
        <w:rPr>
          <w:sz w:val="24"/>
          <w:szCs w:val="24"/>
        </w:rPr>
        <w:t>участниками которых являются только СМСП</w:t>
      </w:r>
      <w:r>
        <w:rPr>
          <w:sz w:val="24"/>
          <w:szCs w:val="24"/>
        </w:rPr>
        <w:t xml:space="preserve"> </w:t>
      </w:r>
      <w:r w:rsidRPr="007B7412">
        <w:rPr>
          <w:sz w:val="24"/>
          <w:szCs w:val="24"/>
        </w:rPr>
        <w:t>и самозанятые</w:t>
      </w:r>
    </w:p>
    <w:p w:rsidR="003615ED" w:rsidRPr="00CC1DD4" w:rsidRDefault="003615ED" w:rsidP="003615ED">
      <w:pPr>
        <w:adjustRightInd w:val="0"/>
        <w:jc w:val="both"/>
        <w:rPr>
          <w:sz w:val="24"/>
          <w:szCs w:val="24"/>
        </w:rPr>
      </w:pPr>
    </w:p>
    <w:p w:rsidR="003615ED" w:rsidRPr="005B708B" w:rsidRDefault="003615ED" w:rsidP="003615ED">
      <w:pPr>
        <w:adjustRightInd w:val="0"/>
        <w:jc w:val="both"/>
        <w:rPr>
          <w:sz w:val="24"/>
          <w:szCs w:val="24"/>
        </w:rPr>
      </w:pPr>
      <w:bookmarkStart w:id="95" w:name="Par1152"/>
      <w:bookmarkEnd w:id="95"/>
      <w:r w:rsidRPr="005B708B">
        <w:rPr>
          <w:sz w:val="24"/>
          <w:szCs w:val="24"/>
        </w:rPr>
        <w:t>7.2.1. При осуществлении закупки в соответствии с пп. 2 п. 7.1.2 настоящего Положения в извещении и документации о закупке указывается, что участниками такой закупки могут быть только СМСП и самозанятые. При этом в документации о закупке устанавливается следующее требование:</w:t>
      </w:r>
    </w:p>
    <w:p w:rsidR="003615ED" w:rsidRPr="005B708B" w:rsidRDefault="003615ED" w:rsidP="003615ED">
      <w:pPr>
        <w:adjustRightInd w:val="0"/>
        <w:jc w:val="both"/>
        <w:rPr>
          <w:sz w:val="24"/>
          <w:szCs w:val="24"/>
        </w:rPr>
      </w:pPr>
      <w:r w:rsidRPr="005B708B">
        <w:rPr>
          <w:sz w:val="24"/>
          <w:szCs w:val="24"/>
        </w:rPr>
        <w:t>Участник закупки должен являться субъектом малого или среднего предпринимательства либо физическим лицом, не зарегистрированным в качестве индивидуального предпринимателя и применяющим специальный налоговый режим "Налог на профессиональный доход".</w:t>
      </w:r>
    </w:p>
    <w:p w:rsidR="003615ED" w:rsidRPr="005B708B" w:rsidRDefault="003615ED" w:rsidP="003615ED">
      <w:pPr>
        <w:adjustRightInd w:val="0"/>
        <w:jc w:val="both"/>
        <w:rPr>
          <w:sz w:val="24"/>
          <w:szCs w:val="24"/>
        </w:rPr>
      </w:pPr>
      <w:r w:rsidRPr="005B708B">
        <w:rPr>
          <w:sz w:val="24"/>
          <w:szCs w:val="24"/>
        </w:rPr>
        <w:t>Принадлежность участника закупки к субъектам малого и среднего предпринимательства подтверждается наличием соответствующей информации в едином реестре субъектов малого и среднего предпринимательства. Информацию и документы, которые свидетельствуют о данном статусе, представлять не требуется.</w:t>
      </w:r>
    </w:p>
    <w:p w:rsidR="003615ED" w:rsidRPr="00CC1DD4" w:rsidRDefault="003615ED" w:rsidP="003615ED">
      <w:pPr>
        <w:adjustRightInd w:val="0"/>
        <w:jc w:val="both"/>
        <w:rPr>
          <w:sz w:val="24"/>
          <w:szCs w:val="24"/>
        </w:rPr>
      </w:pPr>
      <w:r w:rsidRPr="005B708B">
        <w:rPr>
          <w:sz w:val="24"/>
          <w:szCs w:val="24"/>
        </w:rPr>
        <w:t>Применение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Информацию и документы, которые свидетельствуют о постановке на учет в качестве плательщика НПД, представлять не требуется.</w:t>
      </w:r>
    </w:p>
    <w:p w:rsidR="003615ED" w:rsidRPr="00CC1DD4" w:rsidRDefault="003615ED" w:rsidP="003615ED">
      <w:pPr>
        <w:adjustRightInd w:val="0"/>
        <w:jc w:val="both"/>
        <w:rPr>
          <w:sz w:val="24"/>
          <w:szCs w:val="24"/>
        </w:rPr>
      </w:pPr>
      <w:r>
        <w:rPr>
          <w:sz w:val="24"/>
          <w:szCs w:val="24"/>
        </w:rPr>
        <w:t>7</w:t>
      </w:r>
      <w:r w:rsidRPr="00CC1DD4">
        <w:rPr>
          <w:sz w:val="24"/>
          <w:szCs w:val="24"/>
        </w:rPr>
        <w:t xml:space="preserve">.2.2. Обеспечение заявки на участие в закупке не может превышать размер, установленный п. 23 Положения об особенностях участия СМСП в закупках, если требование об обеспечении заявки предусмотрено в извещении о проведении закупки, документации о закупке в соответствии с п. 1.8.6 настоящего Положения. Обеспечение заявки в рассматриваемом случае может предоставляться по выбору участника такой закупки путем внесения денежных средств согласно ст. 3.4 Закона </w:t>
      </w:r>
      <w:r w:rsidRPr="00CC1DD4">
        <w:rPr>
          <w:sz w:val="24"/>
          <w:szCs w:val="24"/>
          <w:lang w:val="en-US"/>
        </w:rPr>
        <w:t>N</w:t>
      </w:r>
      <w:r w:rsidRPr="00CC1DD4">
        <w:rPr>
          <w:sz w:val="24"/>
          <w:szCs w:val="24"/>
        </w:rPr>
        <w:t xml:space="preserve"> 223-ФЗ или предоставления банковской гарантии. </w:t>
      </w:r>
    </w:p>
    <w:p w:rsidR="003615ED" w:rsidRPr="00CC1DD4" w:rsidRDefault="003615ED" w:rsidP="003615ED">
      <w:pPr>
        <w:adjustRightInd w:val="0"/>
        <w:jc w:val="both"/>
        <w:rPr>
          <w:sz w:val="24"/>
          <w:szCs w:val="24"/>
        </w:rPr>
      </w:pPr>
      <w:r>
        <w:rPr>
          <w:sz w:val="24"/>
          <w:szCs w:val="24"/>
        </w:rPr>
        <w:t>7</w:t>
      </w:r>
      <w:r w:rsidRPr="00CC1DD4">
        <w:rPr>
          <w:sz w:val="24"/>
          <w:szCs w:val="24"/>
        </w:rPr>
        <w:t xml:space="preserve">.2.3. Заказчик при осуществлении закупки в соответствии с пп. 2 п. </w:t>
      </w:r>
      <w:r>
        <w:rPr>
          <w:sz w:val="24"/>
          <w:szCs w:val="24"/>
        </w:rPr>
        <w:t>7</w:t>
      </w:r>
      <w:r w:rsidRPr="00CC1DD4">
        <w:rPr>
          <w:sz w:val="24"/>
          <w:szCs w:val="24"/>
        </w:rPr>
        <w:t>.1.2 настоящего Положения размещает в ЕИС извещения о проведении:</w:t>
      </w:r>
    </w:p>
    <w:p w:rsidR="003615ED" w:rsidRPr="00CC1DD4" w:rsidRDefault="003615ED" w:rsidP="003615ED">
      <w:pPr>
        <w:adjustRightInd w:val="0"/>
        <w:jc w:val="both"/>
        <w:rPr>
          <w:sz w:val="24"/>
          <w:szCs w:val="24"/>
        </w:rPr>
      </w:pPr>
      <w:r w:rsidRPr="00CC1DD4">
        <w:rPr>
          <w:sz w:val="24"/>
          <w:szCs w:val="24"/>
        </w:rPr>
        <w:t>1) конкурса в электронной форме:</w:t>
      </w:r>
    </w:p>
    <w:p w:rsidR="003615ED" w:rsidRPr="00CC1DD4" w:rsidRDefault="003615ED" w:rsidP="003615ED">
      <w:pPr>
        <w:adjustRightInd w:val="0"/>
        <w:jc w:val="both"/>
        <w:rPr>
          <w:sz w:val="24"/>
          <w:szCs w:val="24"/>
        </w:rPr>
      </w:pPr>
      <w:r w:rsidRPr="00CC1DD4">
        <w:rPr>
          <w:sz w:val="24"/>
          <w:szCs w:val="24"/>
        </w:rPr>
        <w:t>а) не менее чем за семь дней до даты окончания срока подачи заявок - если начальная (максимальная) цена договора не превышает 30 млн руб.;</w:t>
      </w:r>
    </w:p>
    <w:p w:rsidR="003615ED" w:rsidRPr="00CC1DD4" w:rsidRDefault="003615ED" w:rsidP="003615ED">
      <w:pPr>
        <w:adjustRightInd w:val="0"/>
        <w:jc w:val="both"/>
        <w:rPr>
          <w:sz w:val="24"/>
          <w:szCs w:val="24"/>
        </w:rPr>
      </w:pPr>
      <w:r w:rsidRPr="00CC1DD4">
        <w:rPr>
          <w:sz w:val="24"/>
          <w:szCs w:val="24"/>
        </w:rPr>
        <w:t>б) не менее чем за 15 дней до даты окончания срока подачи заявок - если начальная (максимальная) цена договора превышает 30 млн руб.;</w:t>
      </w:r>
    </w:p>
    <w:p w:rsidR="003615ED" w:rsidRPr="00CC1DD4" w:rsidRDefault="003615ED" w:rsidP="003615ED">
      <w:pPr>
        <w:adjustRightInd w:val="0"/>
        <w:jc w:val="both"/>
        <w:rPr>
          <w:sz w:val="24"/>
          <w:szCs w:val="24"/>
        </w:rPr>
      </w:pPr>
      <w:r w:rsidRPr="00CC1DD4">
        <w:rPr>
          <w:sz w:val="24"/>
          <w:szCs w:val="24"/>
        </w:rPr>
        <w:t>2) аукциона в электронной форме:</w:t>
      </w:r>
    </w:p>
    <w:p w:rsidR="003615ED" w:rsidRPr="00CC1DD4" w:rsidRDefault="003615ED" w:rsidP="003615ED">
      <w:pPr>
        <w:adjustRightInd w:val="0"/>
        <w:jc w:val="both"/>
        <w:rPr>
          <w:sz w:val="24"/>
          <w:szCs w:val="24"/>
        </w:rPr>
      </w:pPr>
      <w:r w:rsidRPr="00CC1DD4">
        <w:rPr>
          <w:sz w:val="24"/>
          <w:szCs w:val="24"/>
        </w:rPr>
        <w:t>а) не менее чем за семь дней до даты окончания срока подачи заявок - если начальная (максимальная) цена договора не превышает 30 млн руб.;</w:t>
      </w:r>
    </w:p>
    <w:p w:rsidR="003615ED" w:rsidRPr="00CC1DD4" w:rsidRDefault="003615ED" w:rsidP="003615ED">
      <w:pPr>
        <w:adjustRightInd w:val="0"/>
        <w:jc w:val="both"/>
        <w:rPr>
          <w:sz w:val="24"/>
          <w:szCs w:val="24"/>
        </w:rPr>
      </w:pPr>
      <w:r w:rsidRPr="00CC1DD4">
        <w:rPr>
          <w:sz w:val="24"/>
          <w:szCs w:val="24"/>
        </w:rPr>
        <w:t>б) не менее чем за 15 дней до даты окончания срока подачи заявок - если начальная (максимальная) цена договора превышает 30 млн руб.;</w:t>
      </w:r>
    </w:p>
    <w:p w:rsidR="003615ED" w:rsidRPr="00CC1DD4" w:rsidRDefault="003615ED" w:rsidP="003615ED">
      <w:pPr>
        <w:adjustRightInd w:val="0"/>
        <w:jc w:val="both"/>
        <w:rPr>
          <w:sz w:val="24"/>
          <w:szCs w:val="24"/>
        </w:rPr>
      </w:pPr>
      <w:r w:rsidRPr="00CC1DD4">
        <w:rPr>
          <w:sz w:val="24"/>
          <w:szCs w:val="24"/>
        </w:rPr>
        <w:t>3) запроса предложений в электронной форме - не менее чем за пять рабочих дней до дня проведения такого запроса предложений. При этом начальная (максимальная) цена договора не должна превышать 15 млн руб.;</w:t>
      </w:r>
    </w:p>
    <w:p w:rsidR="003615ED" w:rsidRPr="00CC1DD4" w:rsidRDefault="003615ED" w:rsidP="003615ED">
      <w:pPr>
        <w:adjustRightInd w:val="0"/>
        <w:jc w:val="both"/>
        <w:rPr>
          <w:sz w:val="24"/>
          <w:szCs w:val="24"/>
        </w:rPr>
      </w:pPr>
      <w:r w:rsidRPr="00CC1DD4">
        <w:rPr>
          <w:sz w:val="24"/>
          <w:szCs w:val="24"/>
        </w:rPr>
        <w:lastRenderedPageBreak/>
        <w:t>4) запроса котировок в электронной форме - не менее чем за четыре рабочих дня до дня истечения срока подачи заявок. При этом начальная (максимальная) цена договора не должна превышать 7 млн руб.</w:t>
      </w:r>
    </w:p>
    <w:p w:rsidR="003615ED" w:rsidRPr="00E05056" w:rsidRDefault="003615ED" w:rsidP="003615ED">
      <w:pPr>
        <w:adjustRightInd w:val="0"/>
        <w:jc w:val="both"/>
        <w:rPr>
          <w:sz w:val="24"/>
          <w:szCs w:val="24"/>
        </w:rPr>
      </w:pPr>
      <w:r w:rsidRPr="00E05056">
        <w:rPr>
          <w:sz w:val="24"/>
          <w:szCs w:val="24"/>
        </w:rPr>
        <w:t>7.2.4. Перечень информации и документов, которые заказчик вправе потребовать представить для участия в закупке:</w:t>
      </w:r>
    </w:p>
    <w:p w:rsidR="003615ED" w:rsidRPr="00E05056" w:rsidRDefault="003615ED" w:rsidP="003615ED">
      <w:pPr>
        <w:adjustRightInd w:val="0"/>
        <w:jc w:val="both"/>
        <w:rPr>
          <w:sz w:val="24"/>
          <w:szCs w:val="24"/>
        </w:rPr>
      </w:pPr>
      <w:r w:rsidRPr="00E05056">
        <w:rPr>
          <w:sz w:val="24"/>
          <w:szCs w:val="24"/>
        </w:rPr>
        <w:t>1) наименование, фирменное наименование (при наличии), адрес юрлица в пределах его места нахождения, учредительный документ, если участником является юрлицо;</w:t>
      </w:r>
    </w:p>
    <w:p w:rsidR="003615ED" w:rsidRPr="00E05056" w:rsidRDefault="003615ED" w:rsidP="003615ED">
      <w:pPr>
        <w:adjustRightInd w:val="0"/>
        <w:jc w:val="both"/>
        <w:rPr>
          <w:sz w:val="24"/>
          <w:szCs w:val="24"/>
        </w:rPr>
      </w:pPr>
      <w:r w:rsidRPr="00E05056">
        <w:rPr>
          <w:sz w:val="24"/>
          <w:szCs w:val="24"/>
        </w:rPr>
        <w:t>2) фамилия, имя, отчество (при наличии), паспортные данные, адрес места жительства физлица, зарегистрированного в качестве ИП, если участником является ИП;</w:t>
      </w:r>
    </w:p>
    <w:p w:rsidR="003615ED" w:rsidRPr="00E05056" w:rsidRDefault="003615ED" w:rsidP="003615ED">
      <w:pPr>
        <w:adjustRightInd w:val="0"/>
        <w:jc w:val="both"/>
        <w:rPr>
          <w:sz w:val="24"/>
          <w:szCs w:val="24"/>
        </w:rPr>
      </w:pPr>
      <w:r w:rsidRPr="00E05056">
        <w:rPr>
          <w:sz w:val="24"/>
          <w:szCs w:val="24"/>
        </w:rPr>
        <w:t>3) ИНН участника закупки или его аналог согласно законодательству иностранного государства (для иностранного лица);</w:t>
      </w:r>
    </w:p>
    <w:p w:rsidR="003615ED" w:rsidRPr="00E05056" w:rsidRDefault="003615ED" w:rsidP="003615ED">
      <w:pPr>
        <w:adjustRightInd w:val="0"/>
        <w:jc w:val="both"/>
        <w:rPr>
          <w:sz w:val="24"/>
          <w:szCs w:val="24"/>
        </w:rPr>
      </w:pPr>
      <w:r w:rsidRPr="00E05056">
        <w:rPr>
          <w:sz w:val="24"/>
          <w:szCs w:val="24"/>
        </w:rPr>
        <w:t>4) ИНН (при наличии) учредителей, членов коллегиального исполнительного органа, лица, исполняющего функции единоличного исполнительного органа, если участником закупки является юрлицо, или аналог ИНН таких лиц согласно законодательству иностранного государства;</w:t>
      </w:r>
    </w:p>
    <w:p w:rsidR="003615ED" w:rsidRPr="00E05056" w:rsidRDefault="003615ED" w:rsidP="003615ED">
      <w:pPr>
        <w:adjustRightInd w:val="0"/>
        <w:jc w:val="both"/>
        <w:rPr>
          <w:sz w:val="24"/>
          <w:szCs w:val="24"/>
        </w:rPr>
      </w:pPr>
      <w:r w:rsidRPr="00E05056">
        <w:rPr>
          <w:sz w:val="24"/>
          <w:szCs w:val="24"/>
        </w:rPr>
        <w:t>5) копия документа, подтверждающего полномочия лица действовать от имени участника закупки. Исключение составляют случаи, когда заявка подписана:</w:t>
      </w:r>
    </w:p>
    <w:p w:rsidR="003615ED" w:rsidRPr="00E05056" w:rsidRDefault="003615ED" w:rsidP="003615ED">
      <w:pPr>
        <w:adjustRightInd w:val="0"/>
        <w:jc w:val="both"/>
        <w:rPr>
          <w:sz w:val="24"/>
          <w:szCs w:val="24"/>
        </w:rPr>
      </w:pPr>
      <w:r w:rsidRPr="00E05056">
        <w:rPr>
          <w:sz w:val="24"/>
          <w:szCs w:val="24"/>
        </w:rPr>
        <w:t>а) индивидуальным предпринимателем, если участником является он сам;</w:t>
      </w:r>
    </w:p>
    <w:p w:rsidR="003615ED" w:rsidRPr="00E05056" w:rsidRDefault="003615ED" w:rsidP="003615ED">
      <w:pPr>
        <w:adjustRightInd w:val="0"/>
        <w:jc w:val="both"/>
        <w:rPr>
          <w:sz w:val="24"/>
          <w:szCs w:val="24"/>
        </w:rPr>
      </w:pPr>
      <w:r w:rsidRPr="00E05056">
        <w:rPr>
          <w:sz w:val="24"/>
          <w:szCs w:val="24"/>
        </w:rPr>
        <w:t>б) лицом, указанным в ЕГРЮЛ в качестве лица, имеющего право без доверенности действовать от имени юрлица, если участником является юрлицо;</w:t>
      </w:r>
    </w:p>
    <w:p w:rsidR="003615ED" w:rsidRPr="00E05056" w:rsidRDefault="003615ED" w:rsidP="003615ED">
      <w:pPr>
        <w:adjustRightInd w:val="0"/>
        <w:jc w:val="both"/>
        <w:rPr>
          <w:sz w:val="24"/>
          <w:szCs w:val="24"/>
        </w:rPr>
      </w:pPr>
      <w:r w:rsidRPr="00E05056">
        <w:rPr>
          <w:sz w:val="24"/>
          <w:szCs w:val="24"/>
        </w:rPr>
        <w:t>6) копии документов, которые подтверждают соответствие участника установленным согласно законодательству требованиям к поставщику, подрядчику, исполнителю. Эти документы не нужны, если необходимая информация и документы есть в открытых и общедоступных госреестрах в сети Интернет. В таком случае соответствие указанным требованиям достаточно задекларировать, указав адреса сайта или его страницы, где размещены данные сведения;</w:t>
      </w:r>
    </w:p>
    <w:p w:rsidR="003615ED" w:rsidRPr="00E05056" w:rsidRDefault="003615ED" w:rsidP="003615ED">
      <w:pPr>
        <w:adjustRightInd w:val="0"/>
        <w:jc w:val="both"/>
        <w:rPr>
          <w:sz w:val="24"/>
          <w:szCs w:val="24"/>
        </w:rPr>
      </w:pPr>
      <w:r w:rsidRPr="00E05056">
        <w:rPr>
          <w:sz w:val="24"/>
          <w:szCs w:val="24"/>
        </w:rPr>
        <w:t>7) копия решения о согласии на совершение крупной сделки или о ее последующем одобрении, если его наличие необходимо по законодательству РФ и для участника закупки заключение по итогам закупки договора либо предоставление обеспечения заявки, обеспечения исполнения договора является крупной сделкой;</w:t>
      </w:r>
    </w:p>
    <w:p w:rsidR="003615ED" w:rsidRPr="00E05056" w:rsidRDefault="003615ED" w:rsidP="003615ED">
      <w:pPr>
        <w:adjustRightInd w:val="0"/>
        <w:jc w:val="both"/>
        <w:rPr>
          <w:sz w:val="24"/>
          <w:szCs w:val="24"/>
        </w:rPr>
      </w:pPr>
      <w:r w:rsidRPr="00E05056">
        <w:rPr>
          <w:sz w:val="24"/>
          <w:szCs w:val="24"/>
        </w:rPr>
        <w:t>8) информация и документы об обеспечении заявки (при наличии соответствующего требования):</w:t>
      </w:r>
    </w:p>
    <w:p w:rsidR="003615ED" w:rsidRPr="00E05056" w:rsidRDefault="003615ED" w:rsidP="003615ED">
      <w:pPr>
        <w:adjustRightInd w:val="0"/>
        <w:jc w:val="both"/>
        <w:rPr>
          <w:sz w:val="24"/>
          <w:szCs w:val="24"/>
        </w:rPr>
      </w:pPr>
      <w:r w:rsidRPr="00E05056">
        <w:rPr>
          <w:sz w:val="24"/>
          <w:szCs w:val="24"/>
        </w:rPr>
        <w:t>а) реквизиты специального банковского счета участника закупки, если в обеспечение заявки вносятся денежные средства;</w:t>
      </w:r>
    </w:p>
    <w:p w:rsidR="003615ED" w:rsidRPr="00E05056" w:rsidRDefault="003615ED" w:rsidP="003615ED">
      <w:pPr>
        <w:adjustRightInd w:val="0"/>
        <w:jc w:val="both"/>
        <w:rPr>
          <w:sz w:val="24"/>
          <w:szCs w:val="24"/>
        </w:rPr>
      </w:pPr>
      <w:r w:rsidRPr="00E05056">
        <w:rPr>
          <w:sz w:val="24"/>
          <w:szCs w:val="24"/>
        </w:rPr>
        <w:t>б) банковская гарантия или ее копия, если она предоставляется в качестве обеспечения заявки;</w:t>
      </w:r>
    </w:p>
    <w:p w:rsidR="003615ED" w:rsidRPr="00E05056" w:rsidRDefault="003615ED" w:rsidP="003615ED">
      <w:pPr>
        <w:adjustRightInd w:val="0"/>
        <w:jc w:val="both"/>
        <w:rPr>
          <w:sz w:val="24"/>
          <w:szCs w:val="24"/>
        </w:rPr>
      </w:pPr>
      <w:r w:rsidRPr="00E05056">
        <w:rPr>
          <w:sz w:val="24"/>
          <w:szCs w:val="24"/>
        </w:rPr>
        <w:t>9) декларация, предусмотренная п. 7.2.5 настоящего Положения;</w:t>
      </w:r>
    </w:p>
    <w:p w:rsidR="003615ED" w:rsidRPr="00E05056" w:rsidRDefault="003615ED" w:rsidP="003615ED">
      <w:pPr>
        <w:adjustRightInd w:val="0"/>
        <w:jc w:val="both"/>
        <w:rPr>
          <w:sz w:val="24"/>
          <w:szCs w:val="24"/>
        </w:rPr>
      </w:pPr>
      <w:r w:rsidRPr="00E05056">
        <w:rPr>
          <w:sz w:val="24"/>
          <w:szCs w:val="24"/>
        </w:rPr>
        <w:t>10) предложение участника в отношении предмета закупки;</w:t>
      </w:r>
    </w:p>
    <w:p w:rsidR="003615ED" w:rsidRPr="00E05056" w:rsidRDefault="003615ED" w:rsidP="003615ED">
      <w:pPr>
        <w:adjustRightInd w:val="0"/>
        <w:jc w:val="both"/>
        <w:rPr>
          <w:sz w:val="24"/>
          <w:szCs w:val="24"/>
        </w:rPr>
      </w:pPr>
      <w:r w:rsidRPr="00E05056">
        <w:rPr>
          <w:sz w:val="24"/>
          <w:szCs w:val="24"/>
        </w:rPr>
        <w:t>11) копии документов, которые подтверждают соответствие товара, работы или услуги требованиям, установленным по законодательству РФ, если перечень таких документов указан в документации о закупке</w:t>
      </w:r>
      <w:r w:rsidRPr="00443286">
        <w:rPr>
          <w:sz w:val="24"/>
          <w:szCs w:val="24"/>
        </w:rPr>
        <w:t>. Требование представить такие документы не устанавливается, если согласно законодательству РФ они передаются вместе с товаром</w:t>
      </w:r>
      <w:r w:rsidRPr="00E05056">
        <w:rPr>
          <w:sz w:val="24"/>
          <w:szCs w:val="24"/>
        </w:rPr>
        <w:t>;</w:t>
      </w:r>
    </w:p>
    <w:p w:rsidR="003615ED" w:rsidRPr="00E05056" w:rsidRDefault="003615ED" w:rsidP="003615ED">
      <w:pPr>
        <w:adjustRightInd w:val="0"/>
        <w:jc w:val="both"/>
        <w:rPr>
          <w:sz w:val="24"/>
          <w:szCs w:val="24"/>
        </w:rPr>
      </w:pPr>
      <w:r w:rsidRPr="00E05056">
        <w:rPr>
          <w:sz w:val="24"/>
          <w:szCs w:val="24"/>
        </w:rPr>
        <w:t>12) наименование страны происхождения товара (в том числе поставляемого при выполнении работ, оказании услуг), а также подтверждающий эту страну документ, предусмотренный правительственным актом, принятым в соответствии с п. 1 ч. 8 ст. 3 Закона N 223-ФЗ;</w:t>
      </w:r>
    </w:p>
    <w:p w:rsidR="003615ED" w:rsidRPr="00E05056" w:rsidRDefault="003615ED" w:rsidP="003615ED">
      <w:pPr>
        <w:adjustRightInd w:val="0"/>
        <w:jc w:val="both"/>
        <w:rPr>
          <w:sz w:val="24"/>
          <w:szCs w:val="24"/>
        </w:rPr>
      </w:pPr>
      <w:r w:rsidRPr="00E05056">
        <w:rPr>
          <w:sz w:val="24"/>
          <w:szCs w:val="24"/>
        </w:rPr>
        <w:t>13) предложение о цене договора (цене лота, единицы товара, работы, услуги), за исключением проведения аукциона в электронной форме.</w:t>
      </w:r>
    </w:p>
    <w:p w:rsidR="003615ED" w:rsidRPr="00E05056" w:rsidRDefault="003615ED" w:rsidP="003615ED">
      <w:pPr>
        <w:adjustRightInd w:val="0"/>
        <w:jc w:val="both"/>
        <w:rPr>
          <w:sz w:val="24"/>
          <w:szCs w:val="24"/>
        </w:rPr>
      </w:pPr>
      <w:r w:rsidRPr="00E05056">
        <w:rPr>
          <w:sz w:val="24"/>
          <w:szCs w:val="24"/>
        </w:rPr>
        <w:t>7.2.5. На дату подачи заявки декларация должна подтверждать в отношении участника закупки следующее:</w:t>
      </w:r>
    </w:p>
    <w:p w:rsidR="003615ED" w:rsidRPr="00E05056" w:rsidRDefault="003615ED" w:rsidP="003615ED">
      <w:pPr>
        <w:adjustRightInd w:val="0"/>
        <w:jc w:val="both"/>
        <w:rPr>
          <w:sz w:val="24"/>
          <w:szCs w:val="24"/>
        </w:rPr>
      </w:pPr>
      <w:r w:rsidRPr="00E05056">
        <w:rPr>
          <w:sz w:val="24"/>
          <w:szCs w:val="24"/>
        </w:rPr>
        <w:t>1) не проводится ликвидация (в отношении участника закупки - юрлица) и нет решения арбитражного суда о признании участника несостоятельным (банкротом);</w:t>
      </w:r>
    </w:p>
    <w:p w:rsidR="003615ED" w:rsidRPr="00E05056" w:rsidRDefault="003615ED" w:rsidP="003615ED">
      <w:pPr>
        <w:adjustRightInd w:val="0"/>
        <w:jc w:val="both"/>
        <w:rPr>
          <w:sz w:val="24"/>
          <w:szCs w:val="24"/>
        </w:rPr>
      </w:pPr>
      <w:r w:rsidRPr="00E05056">
        <w:rPr>
          <w:sz w:val="24"/>
          <w:szCs w:val="24"/>
        </w:rPr>
        <w:lastRenderedPageBreak/>
        <w:t>2) не приостановлена его деятельность в порядке, установленном КоАП РФ;</w:t>
      </w:r>
    </w:p>
    <w:p w:rsidR="003615ED" w:rsidRPr="00E05056" w:rsidRDefault="003615ED" w:rsidP="003615ED">
      <w:pPr>
        <w:adjustRightInd w:val="0"/>
        <w:jc w:val="both"/>
        <w:rPr>
          <w:sz w:val="24"/>
          <w:szCs w:val="24"/>
        </w:rPr>
      </w:pPr>
      <w:r w:rsidRPr="00E05056">
        <w:rPr>
          <w:sz w:val="24"/>
          <w:szCs w:val="24"/>
        </w:rPr>
        <w:t xml:space="preserve">3) </w:t>
      </w:r>
      <w:r w:rsidRPr="00443286">
        <w:rPr>
          <w:sz w:val="24"/>
          <w:szCs w:val="24"/>
        </w:rPr>
        <w:t>за прошедший календарный год отсутствует недоимка по налогам, сборам, задолженность по иным обязательным платежам в бюджеты бюджетной системы РФ, размер которой превышает 25% балансовой стоимости активов по данным бухгалтерской (финансовой) отчетности за последний отчетный период. Исключением являются суммы, на которые предоставлены отсрочка, рассрочка, инвестиционный налоговый кредит,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Если участник подал заявление об обжаловании указанной недоимки, задолженности и решение по заявлению на дату рассмотрения заявки на участие в закупке еще не принято, участник считается соответствующим установленному требованию;</w:t>
      </w:r>
    </w:p>
    <w:p w:rsidR="003615ED" w:rsidRPr="00E05056" w:rsidRDefault="003615ED" w:rsidP="003615ED">
      <w:pPr>
        <w:adjustRightInd w:val="0"/>
        <w:jc w:val="both"/>
        <w:rPr>
          <w:sz w:val="24"/>
          <w:szCs w:val="24"/>
        </w:rPr>
      </w:pPr>
      <w:r w:rsidRPr="00E05056">
        <w:rPr>
          <w:sz w:val="24"/>
          <w:szCs w:val="24"/>
        </w:rPr>
        <w:t>4) у ИП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юрлица отсутствует непогашенная или неснятая судимость за преступления в сфере экономики и (или) преступления, предусмотренные ст. ст. 289, 290, 291, 291.1 УК РФ. Также к этим физлицам не применено наказание в виде лишения права заниматься определенной деятельностью или занимать определенные должности, которые связаны с поставкой товара, выполнением работы, оказанием услуги, являющихся предметом закупки, и административное наказание в виде дисквалификации;</w:t>
      </w:r>
    </w:p>
    <w:p w:rsidR="003615ED" w:rsidRPr="00E05056" w:rsidRDefault="003615ED" w:rsidP="003615ED">
      <w:pPr>
        <w:adjustRightInd w:val="0"/>
        <w:jc w:val="both"/>
        <w:rPr>
          <w:sz w:val="24"/>
          <w:szCs w:val="24"/>
        </w:rPr>
      </w:pPr>
      <w:r w:rsidRPr="00E05056">
        <w:rPr>
          <w:sz w:val="24"/>
          <w:szCs w:val="24"/>
        </w:rPr>
        <w:t>5) юрлицо не привлекалось в течение двух лет до подачи заявки к ответственности по ст. 19.28 КоАП РФ;</w:t>
      </w:r>
    </w:p>
    <w:p w:rsidR="003615ED" w:rsidRPr="00E05056" w:rsidRDefault="003615ED" w:rsidP="003615ED">
      <w:pPr>
        <w:adjustRightInd w:val="0"/>
        <w:jc w:val="both"/>
        <w:rPr>
          <w:sz w:val="24"/>
          <w:szCs w:val="24"/>
        </w:rPr>
      </w:pPr>
      <w:r w:rsidRPr="00E05056">
        <w:rPr>
          <w:sz w:val="24"/>
          <w:szCs w:val="24"/>
        </w:rPr>
        <w:t>6) участник соответствует установленным в документации о закупке требованиям законодательства РФ к лицам, осуществляющим поставку товара, выполнение работы, оказание услуги, являющихся предметом закупки, если подтверждающие информация и документы есть в открытых и общедоступных госреестрах в сети Интернет (с указанием адреса сайта или его страницы, где размещены эти сведения);</w:t>
      </w:r>
    </w:p>
    <w:p w:rsidR="003615ED" w:rsidRPr="00E05056" w:rsidRDefault="003615ED" w:rsidP="003615ED">
      <w:pPr>
        <w:adjustRightInd w:val="0"/>
        <w:jc w:val="both"/>
        <w:rPr>
          <w:sz w:val="24"/>
          <w:szCs w:val="24"/>
        </w:rPr>
      </w:pPr>
      <w:r w:rsidRPr="00E05056">
        <w:rPr>
          <w:sz w:val="24"/>
          <w:szCs w:val="24"/>
        </w:rPr>
        <w:t>7) участник обладает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3615ED" w:rsidRPr="00E05056" w:rsidRDefault="003615ED" w:rsidP="003615ED">
      <w:pPr>
        <w:adjustRightInd w:val="0"/>
        <w:jc w:val="both"/>
        <w:rPr>
          <w:sz w:val="24"/>
          <w:szCs w:val="24"/>
        </w:rPr>
      </w:pPr>
      <w:r w:rsidRPr="00E05056">
        <w:rPr>
          <w:sz w:val="24"/>
          <w:szCs w:val="24"/>
        </w:rPr>
        <w:t>8) он обладает правами использования результата интеллектуальной деятельности, если такой результат используется при исполнении договора.</w:t>
      </w:r>
    </w:p>
    <w:p w:rsidR="003615ED" w:rsidRPr="00E05056" w:rsidRDefault="003615ED" w:rsidP="003615ED">
      <w:pPr>
        <w:adjustRightInd w:val="0"/>
        <w:jc w:val="both"/>
        <w:rPr>
          <w:sz w:val="24"/>
          <w:szCs w:val="24"/>
        </w:rPr>
      </w:pPr>
      <w:r w:rsidRPr="00E05056">
        <w:rPr>
          <w:sz w:val="24"/>
          <w:szCs w:val="24"/>
        </w:rPr>
        <w:t xml:space="preserve">7.2.6. При проведении конкурса в электронной форме и запроса предложений в электронной форме к участникам закупки, к предлагаемым ими товарам, работам, услугам, к условиям исполнения договора могут быть установлены критерии и порядок оценки и сопоставления заявок. В этом случае в документацию о закупке </w:t>
      </w:r>
      <w:r w:rsidRPr="00443286">
        <w:rPr>
          <w:sz w:val="24"/>
          <w:szCs w:val="24"/>
        </w:rPr>
        <w:t>включается</w:t>
      </w:r>
      <w:r w:rsidRPr="00E05056">
        <w:rPr>
          <w:sz w:val="24"/>
          <w:szCs w:val="24"/>
        </w:rPr>
        <w:t xml:space="preserve"> указание на информацию и документы, которые участник должен представить в заявке для такой оценки. Их непредставление не является основанием для отклонения заявки.</w:t>
      </w:r>
    </w:p>
    <w:p w:rsidR="003615ED" w:rsidRPr="00E05056" w:rsidRDefault="003615ED" w:rsidP="003615ED">
      <w:pPr>
        <w:adjustRightInd w:val="0"/>
        <w:jc w:val="both"/>
        <w:rPr>
          <w:sz w:val="24"/>
          <w:szCs w:val="24"/>
        </w:rPr>
      </w:pPr>
      <w:r w:rsidRPr="00E05056">
        <w:rPr>
          <w:sz w:val="24"/>
          <w:szCs w:val="24"/>
        </w:rPr>
        <w:t>7.2.7. Не допускается требовать от участника представить в заявке информацию и документы, не предусмотренные п. п. 7.2.4, 7.2.6 настоящего Положения.</w:t>
      </w:r>
    </w:p>
    <w:p w:rsidR="003615ED" w:rsidRPr="00E05056" w:rsidRDefault="003615ED" w:rsidP="003615ED">
      <w:pPr>
        <w:adjustRightInd w:val="0"/>
        <w:jc w:val="both"/>
        <w:rPr>
          <w:sz w:val="24"/>
          <w:szCs w:val="24"/>
        </w:rPr>
      </w:pPr>
      <w:r w:rsidRPr="00E05056">
        <w:rPr>
          <w:sz w:val="24"/>
          <w:szCs w:val="24"/>
        </w:rPr>
        <w:t>7.2.8. При проведении аукциона в электронной форме и запроса котировок в электронной форме нельзя устанавливать критерии и порядок оценки заявок, предусмотренные п. 7.2.6 настоящего Положения.</w:t>
      </w:r>
    </w:p>
    <w:p w:rsidR="003615ED" w:rsidRPr="00E05056" w:rsidRDefault="003615ED" w:rsidP="003615ED">
      <w:pPr>
        <w:adjustRightInd w:val="0"/>
        <w:jc w:val="both"/>
        <w:rPr>
          <w:sz w:val="24"/>
          <w:szCs w:val="24"/>
        </w:rPr>
      </w:pPr>
      <w:r w:rsidRPr="00E05056">
        <w:rPr>
          <w:sz w:val="24"/>
          <w:szCs w:val="24"/>
        </w:rPr>
        <w:t>7.2.9. Заявка на участие в конкурсе в электронной форме, запросе предложений в электронной форме должна состоять из двух частей и предложения участника закупки о цене договора (цене лота, единицы товара, работы, услуги).</w:t>
      </w:r>
    </w:p>
    <w:p w:rsidR="003615ED" w:rsidRPr="00E05056" w:rsidRDefault="003615ED" w:rsidP="003615ED">
      <w:pPr>
        <w:adjustRightInd w:val="0"/>
        <w:jc w:val="both"/>
        <w:rPr>
          <w:sz w:val="24"/>
          <w:szCs w:val="24"/>
        </w:rPr>
      </w:pPr>
      <w:r w:rsidRPr="00E05056">
        <w:rPr>
          <w:sz w:val="24"/>
          <w:szCs w:val="24"/>
        </w:rPr>
        <w:t>Первая часть заявки должна содержать предложение в отношении предмета закупки, а также информацию и документы для оценки заявки по критериям, применяемым к товару (работе, услуге), условиям исполнения договора (при установлении таких критериев).</w:t>
      </w:r>
    </w:p>
    <w:p w:rsidR="003615ED" w:rsidRPr="00E05056" w:rsidRDefault="003615ED" w:rsidP="003615ED">
      <w:pPr>
        <w:adjustRightInd w:val="0"/>
        <w:jc w:val="both"/>
        <w:rPr>
          <w:sz w:val="24"/>
          <w:szCs w:val="24"/>
        </w:rPr>
      </w:pPr>
      <w:r w:rsidRPr="00E05056">
        <w:rPr>
          <w:sz w:val="24"/>
          <w:szCs w:val="24"/>
        </w:rPr>
        <w:t xml:space="preserve">Вторая часть заявки должна содержать информацию и документы, предусмотренные пп. 1 - 9, 11 и 12 п. 7.2.4 настоящего Положения, а также информацию и документы, </w:t>
      </w:r>
      <w:r w:rsidRPr="00E05056">
        <w:rPr>
          <w:sz w:val="24"/>
          <w:szCs w:val="24"/>
        </w:rPr>
        <w:lastRenderedPageBreak/>
        <w:t>необходимые для оценки заявок по критериям, применяемым к участникам закупки (при установлении таких критериев).</w:t>
      </w:r>
    </w:p>
    <w:p w:rsidR="003615ED" w:rsidRPr="00E05056" w:rsidRDefault="003615ED" w:rsidP="003615ED">
      <w:pPr>
        <w:adjustRightInd w:val="0"/>
        <w:jc w:val="both"/>
        <w:rPr>
          <w:sz w:val="24"/>
          <w:szCs w:val="24"/>
        </w:rPr>
      </w:pPr>
      <w:r w:rsidRPr="00E05056">
        <w:rPr>
          <w:sz w:val="24"/>
          <w:szCs w:val="24"/>
        </w:rPr>
        <w:t>7.2.10. Заявка на участие в аукционе в электронной форме должна состоять из двух частей. Первая часть должна содержать предложение в отношении предмета закупки, вторая - информацию и документы, предусмотренные пп. 1 - 9, 11 и 12 п. 7.2.4 настоящего Положения.</w:t>
      </w:r>
    </w:p>
    <w:p w:rsidR="003615ED" w:rsidRPr="00E05056" w:rsidRDefault="003615ED" w:rsidP="003615ED">
      <w:pPr>
        <w:adjustRightInd w:val="0"/>
        <w:jc w:val="both"/>
        <w:rPr>
          <w:sz w:val="24"/>
          <w:szCs w:val="24"/>
        </w:rPr>
      </w:pPr>
      <w:r w:rsidRPr="00E05056">
        <w:rPr>
          <w:sz w:val="24"/>
          <w:szCs w:val="24"/>
        </w:rPr>
        <w:t>7.2.11. Информация и документы, предусмотренные п. п. 7.2.9, 7.2.10 настоящего Положения, должны содержаться в заявке, если в соответствии с п. 7.2.4 настоящего Положения установлена обязанность их представления.</w:t>
      </w:r>
    </w:p>
    <w:p w:rsidR="003615ED" w:rsidRPr="00E05056" w:rsidRDefault="003615ED" w:rsidP="003615ED">
      <w:pPr>
        <w:adjustRightInd w:val="0"/>
        <w:jc w:val="both"/>
        <w:rPr>
          <w:sz w:val="24"/>
          <w:szCs w:val="24"/>
        </w:rPr>
      </w:pPr>
      <w:r w:rsidRPr="00E05056">
        <w:rPr>
          <w:sz w:val="24"/>
          <w:szCs w:val="24"/>
        </w:rPr>
        <w:t>7.2.12. Заявка на участие в запросе котировок в электронной форме должна содержать информацию и документы, предусмотренные п. 7.2.4 настоящего Положения, в случае установления заказчиком обязанности их представления.</w:t>
      </w:r>
    </w:p>
    <w:p w:rsidR="003615ED" w:rsidRPr="00E05056" w:rsidRDefault="003615ED" w:rsidP="003615ED">
      <w:pPr>
        <w:adjustRightInd w:val="0"/>
        <w:jc w:val="both"/>
        <w:rPr>
          <w:sz w:val="24"/>
          <w:szCs w:val="24"/>
        </w:rPr>
      </w:pPr>
      <w:r w:rsidRPr="00E05056">
        <w:rPr>
          <w:sz w:val="24"/>
          <w:szCs w:val="24"/>
        </w:rPr>
        <w:t>7.2.13. Если в первой части заявки на участие в конкурсе в электронной форме, аукционе в электронной форме, запросе предложений в электронной форме содержатся сведения об участнике и (или) о ценовом предложении, заявка отклоняется.</w:t>
      </w:r>
    </w:p>
    <w:p w:rsidR="003615ED" w:rsidRPr="00E05056" w:rsidRDefault="003615ED" w:rsidP="003615ED">
      <w:pPr>
        <w:adjustRightInd w:val="0"/>
        <w:jc w:val="both"/>
        <w:rPr>
          <w:sz w:val="24"/>
          <w:szCs w:val="24"/>
        </w:rPr>
      </w:pPr>
      <w:r w:rsidRPr="00E05056">
        <w:rPr>
          <w:sz w:val="24"/>
          <w:szCs w:val="24"/>
        </w:rPr>
        <w:t>7.2.14. Заказчик принимает решение об отказе в допуске к участию в закупке или об отказе от заключения договора, если:</w:t>
      </w:r>
    </w:p>
    <w:p w:rsidR="003615ED" w:rsidRPr="00E05056" w:rsidRDefault="003615ED" w:rsidP="003615ED">
      <w:pPr>
        <w:adjustRightInd w:val="0"/>
        <w:jc w:val="both"/>
        <w:rPr>
          <w:sz w:val="24"/>
          <w:szCs w:val="24"/>
        </w:rPr>
      </w:pPr>
      <w:r w:rsidRPr="00E05056">
        <w:rPr>
          <w:sz w:val="24"/>
          <w:szCs w:val="24"/>
        </w:rPr>
        <w:t>1) на сайте ФНС России отсутствует информация о применении участником закупки специального налогового режима "Налог на профессиональный доход";</w:t>
      </w:r>
    </w:p>
    <w:p w:rsidR="003615ED" w:rsidRPr="00E05056" w:rsidRDefault="003615ED" w:rsidP="003615ED">
      <w:pPr>
        <w:adjustRightInd w:val="0"/>
        <w:jc w:val="both"/>
        <w:rPr>
          <w:sz w:val="24"/>
          <w:szCs w:val="24"/>
        </w:rPr>
      </w:pPr>
      <w:r w:rsidRPr="00E05056">
        <w:rPr>
          <w:sz w:val="24"/>
          <w:szCs w:val="24"/>
        </w:rPr>
        <w:t>2) информация об участнике закупки отсутствует в Реестре СМСП.</w:t>
      </w:r>
    </w:p>
    <w:p w:rsidR="003615ED" w:rsidRPr="00E05056" w:rsidRDefault="003615ED" w:rsidP="003615ED">
      <w:pPr>
        <w:adjustRightInd w:val="0"/>
        <w:jc w:val="both"/>
        <w:rPr>
          <w:sz w:val="24"/>
          <w:szCs w:val="24"/>
        </w:rPr>
      </w:pPr>
      <w:r w:rsidRPr="00E05056">
        <w:rPr>
          <w:sz w:val="24"/>
          <w:szCs w:val="24"/>
        </w:rPr>
        <w:t>7.2.15. Заказчик вправе провести закупку в общем порядке (без учета особенностей, установленных разд. 7 настоящего Положения), если по окончании срока приема заявок на участие в закупке:</w:t>
      </w:r>
    </w:p>
    <w:p w:rsidR="003615ED" w:rsidRPr="00E05056" w:rsidRDefault="003615ED" w:rsidP="003615ED">
      <w:pPr>
        <w:adjustRightInd w:val="0"/>
        <w:jc w:val="both"/>
        <w:rPr>
          <w:sz w:val="24"/>
          <w:szCs w:val="24"/>
        </w:rPr>
      </w:pPr>
      <w:r w:rsidRPr="00E05056">
        <w:rPr>
          <w:sz w:val="24"/>
          <w:szCs w:val="24"/>
        </w:rPr>
        <w:t>1) СМСП и самозанятые не подали заявки на участие в такой закупке;</w:t>
      </w:r>
    </w:p>
    <w:p w:rsidR="003615ED" w:rsidRPr="00E05056" w:rsidRDefault="003615ED" w:rsidP="003615ED">
      <w:pPr>
        <w:adjustRightInd w:val="0"/>
        <w:jc w:val="both"/>
        <w:rPr>
          <w:sz w:val="24"/>
          <w:szCs w:val="24"/>
        </w:rPr>
      </w:pPr>
      <w:r w:rsidRPr="00E05056">
        <w:rPr>
          <w:sz w:val="24"/>
          <w:szCs w:val="24"/>
        </w:rPr>
        <w:t>2) заявки всех участников (единственного участника) закупки отозваны или не соответствуют требованиям, предусмотренным документацией о закупке;</w:t>
      </w:r>
    </w:p>
    <w:p w:rsidR="003615ED" w:rsidRPr="00CC1DD4" w:rsidRDefault="003615ED" w:rsidP="003615ED">
      <w:pPr>
        <w:adjustRightInd w:val="0"/>
        <w:jc w:val="both"/>
        <w:rPr>
          <w:sz w:val="24"/>
          <w:szCs w:val="24"/>
        </w:rPr>
      </w:pPr>
      <w:r w:rsidRPr="00E05056">
        <w:rPr>
          <w:sz w:val="24"/>
          <w:szCs w:val="24"/>
        </w:rPr>
        <w:t>3) Заказчик в порядке, установленном настоящим Положением, принял решение (за исключением случая осуществления конкурентной закупки) не заключать договор по итогам закупки.</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96" w:name="Par1164"/>
      <w:bookmarkEnd w:id="96"/>
      <w:r>
        <w:rPr>
          <w:sz w:val="24"/>
          <w:szCs w:val="24"/>
        </w:rPr>
        <w:t>7</w:t>
      </w:r>
      <w:r w:rsidRPr="00CC1DD4">
        <w:rPr>
          <w:sz w:val="24"/>
          <w:szCs w:val="24"/>
        </w:rPr>
        <w:t>.3. Особенности проведения закупок с требованием</w:t>
      </w:r>
    </w:p>
    <w:p w:rsidR="003615ED" w:rsidRDefault="003615ED" w:rsidP="003615ED">
      <w:pPr>
        <w:adjustRightInd w:val="0"/>
        <w:jc w:val="center"/>
        <w:rPr>
          <w:sz w:val="24"/>
          <w:szCs w:val="24"/>
        </w:rPr>
      </w:pPr>
      <w:r w:rsidRPr="00CC1DD4">
        <w:rPr>
          <w:sz w:val="24"/>
          <w:szCs w:val="24"/>
        </w:rPr>
        <w:t>о привлечении субподрядчиков (соисполнителей)</w:t>
      </w:r>
    </w:p>
    <w:p w:rsidR="003615ED" w:rsidRPr="00CC1DD4" w:rsidRDefault="003615ED" w:rsidP="003615ED">
      <w:pPr>
        <w:adjustRightInd w:val="0"/>
        <w:jc w:val="center"/>
        <w:rPr>
          <w:sz w:val="24"/>
          <w:szCs w:val="24"/>
        </w:rPr>
      </w:pPr>
      <w:r w:rsidRPr="00CC1DD4">
        <w:rPr>
          <w:sz w:val="24"/>
          <w:szCs w:val="24"/>
        </w:rPr>
        <w:t>из числа СМСП</w:t>
      </w:r>
      <w:r w:rsidRPr="00392171">
        <w:rPr>
          <w:sz w:val="24"/>
          <w:szCs w:val="24"/>
        </w:rPr>
        <w:t xml:space="preserve"> (самозанятых)</w:t>
      </w:r>
    </w:p>
    <w:p w:rsidR="003615ED" w:rsidRDefault="003615ED" w:rsidP="003615ED">
      <w:pPr>
        <w:adjustRightInd w:val="0"/>
        <w:jc w:val="both"/>
        <w:rPr>
          <w:sz w:val="24"/>
          <w:szCs w:val="24"/>
        </w:rPr>
      </w:pPr>
    </w:p>
    <w:p w:rsidR="003615ED" w:rsidRPr="00CC1DD4" w:rsidRDefault="003615ED" w:rsidP="003615ED">
      <w:pPr>
        <w:adjustRightInd w:val="0"/>
        <w:jc w:val="both"/>
        <w:rPr>
          <w:sz w:val="24"/>
          <w:szCs w:val="24"/>
        </w:rPr>
      </w:pPr>
      <w:r>
        <w:rPr>
          <w:sz w:val="24"/>
          <w:szCs w:val="24"/>
        </w:rPr>
        <w:t>7</w:t>
      </w:r>
      <w:r w:rsidRPr="00CC1DD4">
        <w:rPr>
          <w:sz w:val="24"/>
          <w:szCs w:val="24"/>
        </w:rPr>
        <w:t xml:space="preserve">.3.1. При осуществлении закупки в соответствии с пп. 3 п. </w:t>
      </w:r>
      <w:r>
        <w:rPr>
          <w:sz w:val="24"/>
          <w:szCs w:val="24"/>
        </w:rPr>
        <w:t>7</w:t>
      </w:r>
      <w:r w:rsidRPr="00CC1DD4">
        <w:rPr>
          <w:sz w:val="24"/>
          <w:szCs w:val="24"/>
        </w:rPr>
        <w:t>.1.2 настоящего Положения Заказчик устанавливает:</w:t>
      </w:r>
    </w:p>
    <w:p w:rsidR="003615ED" w:rsidRPr="00CC1DD4" w:rsidRDefault="003615ED" w:rsidP="003615ED">
      <w:pPr>
        <w:adjustRightInd w:val="0"/>
        <w:jc w:val="both"/>
        <w:rPr>
          <w:sz w:val="24"/>
          <w:szCs w:val="24"/>
        </w:rPr>
      </w:pPr>
      <w:r w:rsidRPr="00CC1DD4">
        <w:rPr>
          <w:sz w:val="24"/>
          <w:szCs w:val="24"/>
        </w:rPr>
        <w:t>1) в извещении, документации и проекте договора - требование к участникам закупки о привлечении к исполнению договора субподрядчиков (соисполнителей) из числа СМСП</w:t>
      </w:r>
      <w:r w:rsidRPr="00392171">
        <w:rPr>
          <w:sz w:val="24"/>
          <w:szCs w:val="24"/>
        </w:rPr>
        <w:t xml:space="preserve"> (самозанятых)</w:t>
      </w:r>
      <w:r w:rsidRPr="00CC1DD4">
        <w:rPr>
          <w:sz w:val="24"/>
          <w:szCs w:val="24"/>
        </w:rPr>
        <w:t>;</w:t>
      </w:r>
    </w:p>
    <w:p w:rsidR="003615ED" w:rsidRPr="00CC1DD4" w:rsidRDefault="003615ED" w:rsidP="003615ED">
      <w:pPr>
        <w:adjustRightInd w:val="0"/>
        <w:jc w:val="both"/>
        <w:rPr>
          <w:sz w:val="24"/>
          <w:szCs w:val="24"/>
        </w:rPr>
      </w:pPr>
      <w:r w:rsidRPr="00CC1DD4">
        <w:rPr>
          <w:sz w:val="24"/>
          <w:szCs w:val="24"/>
        </w:rPr>
        <w:t>2) документации о закупке (извещении о проведении запроса котировок) - требование о представлении участниками в составе заявки на участие в закупке плана привлечения субподрядчиков (соисполнителей) из числа СМСП</w:t>
      </w:r>
      <w:r w:rsidRPr="00392171">
        <w:rPr>
          <w:sz w:val="24"/>
          <w:szCs w:val="24"/>
        </w:rPr>
        <w:t xml:space="preserve"> (самозанятых)</w:t>
      </w:r>
      <w:r w:rsidRPr="00CC1DD4">
        <w:rPr>
          <w:sz w:val="24"/>
          <w:szCs w:val="24"/>
        </w:rPr>
        <w:t>, а также требования к такому плану в соответствии с п. 30 Положения об особенностях участия СМСП в закупке.</w:t>
      </w:r>
    </w:p>
    <w:p w:rsidR="003615ED" w:rsidRPr="00392171" w:rsidRDefault="003615ED" w:rsidP="003615ED">
      <w:pPr>
        <w:adjustRightInd w:val="0"/>
        <w:jc w:val="both"/>
        <w:rPr>
          <w:sz w:val="24"/>
          <w:szCs w:val="24"/>
        </w:rPr>
      </w:pPr>
      <w:r w:rsidRPr="00392171">
        <w:rPr>
          <w:sz w:val="24"/>
          <w:szCs w:val="24"/>
        </w:rPr>
        <w:t>7.3.2. Заявка на участие в закупке должна содержать план привлечения к исполнению договора субподрядчиков (соисполнителей) из числа СМСП (самозанятых), составленный в соответствии с требованиями, установленными в документации о закупке.</w:t>
      </w:r>
    </w:p>
    <w:p w:rsidR="003615ED" w:rsidRPr="00392171" w:rsidRDefault="003615ED" w:rsidP="003615ED">
      <w:pPr>
        <w:adjustRightInd w:val="0"/>
        <w:jc w:val="both"/>
        <w:rPr>
          <w:sz w:val="24"/>
          <w:szCs w:val="24"/>
        </w:rPr>
      </w:pPr>
      <w:r w:rsidRPr="00392171">
        <w:rPr>
          <w:sz w:val="24"/>
          <w:szCs w:val="24"/>
        </w:rPr>
        <w:t>7.3.3. Заказчик принимает решение об отказе в допуске к участию в закупке или об отказе от заключения договора, если:</w:t>
      </w:r>
    </w:p>
    <w:p w:rsidR="003615ED" w:rsidRPr="00392171" w:rsidRDefault="003615ED" w:rsidP="003615ED">
      <w:pPr>
        <w:adjustRightInd w:val="0"/>
        <w:jc w:val="both"/>
        <w:rPr>
          <w:sz w:val="24"/>
          <w:szCs w:val="24"/>
        </w:rPr>
      </w:pPr>
      <w:r w:rsidRPr="00392171">
        <w:rPr>
          <w:sz w:val="24"/>
          <w:szCs w:val="24"/>
        </w:rPr>
        <w:t>1) информация о привлекаемом участником закупки субподрядчике (соисполнителе) из числа СМСП отсутствует в Реестре СМСП;</w:t>
      </w:r>
    </w:p>
    <w:p w:rsidR="003615ED" w:rsidRPr="00CC1DD4" w:rsidRDefault="003615ED" w:rsidP="003615ED">
      <w:pPr>
        <w:adjustRightInd w:val="0"/>
        <w:jc w:val="both"/>
        <w:rPr>
          <w:sz w:val="24"/>
          <w:szCs w:val="24"/>
        </w:rPr>
      </w:pPr>
      <w:r w:rsidRPr="00392171">
        <w:rPr>
          <w:sz w:val="24"/>
          <w:szCs w:val="24"/>
        </w:rPr>
        <w:lastRenderedPageBreak/>
        <w:t>2) на сайте ФНС России отсутствует информация о том, что привлекаемый участником закупки субподрядчик (соис</w:t>
      </w:r>
      <w:r>
        <w:rPr>
          <w:sz w:val="24"/>
          <w:szCs w:val="24"/>
        </w:rPr>
        <w:t>полнитель) из числа самозанятых</w:t>
      </w:r>
      <w:r w:rsidRPr="00392171">
        <w:rPr>
          <w:sz w:val="24"/>
          <w:szCs w:val="24"/>
        </w:rPr>
        <w:t xml:space="preserve"> применяет специальный налоговый режим "Налог на профессиональный доход".</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1"/>
        <w:rPr>
          <w:sz w:val="24"/>
          <w:szCs w:val="24"/>
        </w:rPr>
      </w:pPr>
      <w:bookmarkStart w:id="97" w:name="Par1178"/>
      <w:bookmarkEnd w:id="97"/>
      <w:r>
        <w:rPr>
          <w:sz w:val="24"/>
          <w:szCs w:val="24"/>
        </w:rPr>
        <w:t>7</w:t>
      </w:r>
      <w:r w:rsidRPr="00CC1DD4">
        <w:rPr>
          <w:sz w:val="24"/>
          <w:szCs w:val="24"/>
        </w:rPr>
        <w:t>.4. Особенности заключения</w:t>
      </w:r>
    </w:p>
    <w:p w:rsidR="003615ED" w:rsidRPr="00CC1DD4" w:rsidRDefault="003615ED" w:rsidP="003615ED">
      <w:pPr>
        <w:adjustRightInd w:val="0"/>
        <w:jc w:val="center"/>
        <w:rPr>
          <w:sz w:val="24"/>
          <w:szCs w:val="24"/>
        </w:rPr>
      </w:pPr>
      <w:r w:rsidRPr="00CC1DD4">
        <w:rPr>
          <w:sz w:val="24"/>
          <w:szCs w:val="24"/>
        </w:rPr>
        <w:t>и исполнения договора при закупках у СМСП</w:t>
      </w:r>
      <w:r>
        <w:rPr>
          <w:sz w:val="24"/>
          <w:szCs w:val="24"/>
        </w:rPr>
        <w:t xml:space="preserve"> </w:t>
      </w:r>
      <w:r w:rsidRPr="009F043B">
        <w:rPr>
          <w:sz w:val="24"/>
          <w:szCs w:val="24"/>
        </w:rPr>
        <w:t>(самозанятых)</w:t>
      </w:r>
    </w:p>
    <w:p w:rsidR="003615ED" w:rsidRDefault="003615ED" w:rsidP="003615ED">
      <w:pPr>
        <w:adjustRightInd w:val="0"/>
        <w:jc w:val="both"/>
        <w:rPr>
          <w:sz w:val="24"/>
          <w:szCs w:val="24"/>
        </w:rPr>
      </w:pPr>
    </w:p>
    <w:p w:rsidR="003615ED" w:rsidRPr="00CC1DD4" w:rsidRDefault="003615ED" w:rsidP="003615ED">
      <w:pPr>
        <w:adjustRightInd w:val="0"/>
        <w:jc w:val="both"/>
        <w:rPr>
          <w:sz w:val="24"/>
          <w:szCs w:val="24"/>
        </w:rPr>
      </w:pPr>
      <w:r>
        <w:rPr>
          <w:sz w:val="24"/>
          <w:szCs w:val="24"/>
        </w:rPr>
        <w:t>7</w:t>
      </w:r>
      <w:r w:rsidRPr="00CC1DD4">
        <w:rPr>
          <w:sz w:val="24"/>
          <w:szCs w:val="24"/>
        </w:rPr>
        <w:t xml:space="preserve">.4.1. При осуществлении закупки в соответствии с п. </w:t>
      </w:r>
      <w:r>
        <w:rPr>
          <w:sz w:val="24"/>
          <w:szCs w:val="24"/>
        </w:rPr>
        <w:t>7</w:t>
      </w:r>
      <w:r w:rsidRPr="00CC1DD4">
        <w:rPr>
          <w:sz w:val="24"/>
          <w:szCs w:val="24"/>
        </w:rPr>
        <w:t>.2 настоящего Положения обеспечение исполнения договора может предоставляться участником закупки по его выбору путем внесения денежных средств на указанный в документации счет, в виде банковской гарантии или иным способом, предусмотренным в документации о закупке, если требование о предоставлении такого обеспечения установлено в документации о закупке согласно п. 1.8.16 настоящего Положения.</w:t>
      </w:r>
    </w:p>
    <w:p w:rsidR="003615ED" w:rsidRDefault="003615ED" w:rsidP="003615ED">
      <w:pPr>
        <w:adjustRightInd w:val="0"/>
        <w:jc w:val="both"/>
        <w:rPr>
          <w:sz w:val="24"/>
          <w:szCs w:val="24"/>
        </w:rPr>
      </w:pPr>
      <w:r w:rsidRPr="00CC1DD4">
        <w:rPr>
          <w:sz w:val="24"/>
          <w:szCs w:val="24"/>
        </w:rPr>
        <w:t>Размер обеспечения исполнения договора, максимальные сроки заключения договора и оплаты товаров (работ, услуг) устанавливаются в соответствии с Положением об особенностях участия СМСП в закупках.</w:t>
      </w:r>
    </w:p>
    <w:p w:rsidR="003615ED" w:rsidRPr="00CC1DD4" w:rsidRDefault="003615ED" w:rsidP="003615ED">
      <w:pPr>
        <w:adjustRightInd w:val="0"/>
        <w:jc w:val="both"/>
        <w:rPr>
          <w:sz w:val="24"/>
          <w:szCs w:val="24"/>
        </w:rPr>
      </w:pPr>
      <w:r w:rsidRPr="009F043B">
        <w:rPr>
          <w:sz w:val="24"/>
          <w:szCs w:val="24"/>
        </w:rPr>
        <w:t>7.4.2. Срок оплаты по договору (отдельному этапу договора), заключенному с СМСП (самозанятым) по результатам закупок, проведенных по пп. 1, 2 п. 7.1.2 настоящего Положения, должен составлять не более 15 рабочих дней со дня подписания Заказчиком документа о приемке по договору (отдельному этапу договора).</w:t>
      </w:r>
    </w:p>
    <w:p w:rsidR="003615ED" w:rsidRPr="00174499" w:rsidRDefault="003615ED" w:rsidP="003615ED">
      <w:pPr>
        <w:adjustRightInd w:val="0"/>
        <w:jc w:val="both"/>
        <w:rPr>
          <w:sz w:val="24"/>
          <w:szCs w:val="24"/>
        </w:rPr>
      </w:pPr>
      <w:r>
        <w:rPr>
          <w:sz w:val="24"/>
          <w:szCs w:val="24"/>
        </w:rPr>
        <w:t>7.4.3</w:t>
      </w:r>
      <w:r w:rsidRPr="00174499">
        <w:rPr>
          <w:sz w:val="24"/>
          <w:szCs w:val="24"/>
        </w:rPr>
        <w:t>. При осуществлении закупки в соответствии с п. 7.3 настоящего Положения в договор включаются следующие условия:</w:t>
      </w:r>
    </w:p>
    <w:p w:rsidR="003615ED" w:rsidRPr="00174499" w:rsidRDefault="003615ED" w:rsidP="003615ED">
      <w:pPr>
        <w:adjustRightInd w:val="0"/>
        <w:jc w:val="both"/>
        <w:rPr>
          <w:sz w:val="24"/>
          <w:szCs w:val="24"/>
        </w:rPr>
      </w:pPr>
      <w:r w:rsidRPr="00174499">
        <w:rPr>
          <w:sz w:val="24"/>
          <w:szCs w:val="24"/>
        </w:rPr>
        <w:t>1) об обязательном привлечении к исполнению договора субподрядчиков (соисполнителей) из числа СМСП (самозанятых) и ответственности поставщика (исполнителя, подрядчика) за неисполнение такого условия;</w:t>
      </w:r>
    </w:p>
    <w:p w:rsidR="003615ED" w:rsidRPr="00174499" w:rsidRDefault="003615ED" w:rsidP="003615ED">
      <w:pPr>
        <w:adjustRightInd w:val="0"/>
        <w:jc w:val="both"/>
        <w:rPr>
          <w:sz w:val="24"/>
          <w:szCs w:val="24"/>
        </w:rPr>
      </w:pPr>
      <w:r w:rsidRPr="00174499">
        <w:rPr>
          <w:sz w:val="24"/>
          <w:szCs w:val="24"/>
        </w:rPr>
        <w:t xml:space="preserve">2)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субподрядчиком (соисполнителем) из числа СМСП (самозанятых). Такой срок не может превышать </w:t>
      </w:r>
      <w:r>
        <w:rPr>
          <w:sz w:val="24"/>
          <w:szCs w:val="24"/>
        </w:rPr>
        <w:t xml:space="preserve">15 рабочих </w:t>
      </w:r>
      <w:r w:rsidRPr="00174499">
        <w:rPr>
          <w:sz w:val="24"/>
          <w:szCs w:val="24"/>
        </w:rPr>
        <w:t>дней со дня подписания Заказчиком документа о приемке товара (выполненной работы, оказанной услуги) по договору (отдельному этапу договора);</w:t>
      </w:r>
    </w:p>
    <w:p w:rsidR="003615ED" w:rsidRPr="00CC1DD4" w:rsidRDefault="003615ED" w:rsidP="003615ED">
      <w:pPr>
        <w:adjustRightInd w:val="0"/>
        <w:jc w:val="both"/>
        <w:rPr>
          <w:sz w:val="24"/>
          <w:szCs w:val="24"/>
        </w:rPr>
      </w:pPr>
      <w:r w:rsidRPr="00174499">
        <w:rPr>
          <w:sz w:val="24"/>
          <w:szCs w:val="24"/>
        </w:rPr>
        <w:t>3) о возможности замены поставщиком субподрядчика (соисполнителя) на другого субподрядчика (соисполнителя) из числа СМСП (самозанятого) в ходе исполнения договора только по согласованию с Заказчиком при сохранении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которые выплачены поставщиком (исполнителем, подрядчиком) в счет исполненных обязательств, если договор субподряда был частично исполнен.</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0"/>
        <w:rPr>
          <w:bCs/>
          <w:sz w:val="24"/>
          <w:szCs w:val="24"/>
        </w:rPr>
      </w:pPr>
      <w:r>
        <w:rPr>
          <w:bCs/>
          <w:sz w:val="24"/>
          <w:szCs w:val="24"/>
        </w:rPr>
        <w:t>8</w:t>
      </w:r>
      <w:r w:rsidRPr="00CC1DD4">
        <w:rPr>
          <w:bCs/>
          <w:sz w:val="24"/>
          <w:szCs w:val="24"/>
        </w:rPr>
        <w:t>. Закрытые закупки</w:t>
      </w:r>
    </w:p>
    <w:p w:rsidR="003615ED" w:rsidRPr="00CC1DD4" w:rsidRDefault="003615ED" w:rsidP="003615ED">
      <w:pPr>
        <w:adjustRightInd w:val="0"/>
        <w:jc w:val="center"/>
        <w:outlineLvl w:val="0"/>
        <w:rPr>
          <w:bCs/>
          <w:sz w:val="24"/>
          <w:szCs w:val="24"/>
        </w:rPr>
      </w:pPr>
    </w:p>
    <w:p w:rsidR="003615ED" w:rsidRPr="00CC1DD4" w:rsidRDefault="003615ED" w:rsidP="003615ED">
      <w:pPr>
        <w:adjustRightInd w:val="0"/>
        <w:jc w:val="both"/>
        <w:rPr>
          <w:sz w:val="24"/>
          <w:szCs w:val="24"/>
        </w:rPr>
      </w:pPr>
      <w:r>
        <w:rPr>
          <w:sz w:val="24"/>
          <w:szCs w:val="24"/>
        </w:rPr>
        <w:t>8</w:t>
      </w:r>
      <w:r w:rsidRPr="00CC1DD4">
        <w:rPr>
          <w:sz w:val="24"/>
          <w:szCs w:val="24"/>
        </w:rPr>
        <w:t>.1. Закрытая конкурентная закупка (закрытая закупка) проводится в следующих случаях:</w:t>
      </w:r>
    </w:p>
    <w:p w:rsidR="003615ED" w:rsidRDefault="003615ED" w:rsidP="003615ED">
      <w:pPr>
        <w:adjustRightInd w:val="0"/>
        <w:jc w:val="both"/>
        <w:rPr>
          <w:sz w:val="24"/>
          <w:szCs w:val="24"/>
        </w:rPr>
      </w:pPr>
      <w:r w:rsidRPr="00CC1DD4">
        <w:rPr>
          <w:sz w:val="24"/>
          <w:szCs w:val="24"/>
        </w:rPr>
        <w:t>- сведения о такой закупке составляют государственную тайну;</w:t>
      </w:r>
    </w:p>
    <w:p w:rsidR="003615ED" w:rsidRPr="00CC1DD4" w:rsidRDefault="003615ED" w:rsidP="003615ED">
      <w:pPr>
        <w:adjustRightInd w:val="0"/>
        <w:jc w:val="both"/>
        <w:rPr>
          <w:sz w:val="24"/>
          <w:szCs w:val="24"/>
        </w:rPr>
      </w:pPr>
      <w:r w:rsidRPr="009F043B">
        <w:rPr>
          <w:sz w:val="24"/>
          <w:szCs w:val="24"/>
        </w:rPr>
        <w:t>- закупка осуществляется в рамках ГОЗ для обеспечения обороны и безопасности РФ в части заказов на создание, модернизацию, поставку, ремонт, сервисное обслуживание и утилизацию вооружения, военной и специальной техники, на разработку, производство и поставку космической техники и объектов космической инфраструктуры;</w:t>
      </w:r>
    </w:p>
    <w:p w:rsidR="003615ED" w:rsidRPr="00CC1DD4" w:rsidRDefault="003615ED" w:rsidP="003615ED">
      <w:pPr>
        <w:adjustRightInd w:val="0"/>
        <w:jc w:val="both"/>
        <w:rPr>
          <w:sz w:val="24"/>
          <w:szCs w:val="24"/>
        </w:rPr>
      </w:pPr>
      <w:r w:rsidRPr="00CC1DD4">
        <w:rPr>
          <w:sz w:val="24"/>
          <w:szCs w:val="24"/>
        </w:rPr>
        <w:t>- в отношении закупки в соответствии с п.</w:t>
      </w:r>
      <w:r>
        <w:rPr>
          <w:sz w:val="24"/>
          <w:szCs w:val="24"/>
        </w:rPr>
        <w:t xml:space="preserve"> п.</w:t>
      </w:r>
      <w:r w:rsidRPr="00CC1DD4">
        <w:rPr>
          <w:sz w:val="24"/>
          <w:szCs w:val="24"/>
        </w:rPr>
        <w:t xml:space="preserve"> 2, 3 ч. 8 ст. 3.1 Закона </w:t>
      </w:r>
      <w:r w:rsidRPr="00CC1DD4">
        <w:rPr>
          <w:sz w:val="24"/>
          <w:szCs w:val="24"/>
          <w:lang w:val="en-US"/>
        </w:rPr>
        <w:t>N</w:t>
      </w:r>
      <w:r w:rsidRPr="00CC1DD4">
        <w:rPr>
          <w:sz w:val="24"/>
          <w:szCs w:val="24"/>
        </w:rPr>
        <w:t xml:space="preserve"> 223-ФЗ принято решение координационным органом Правительства РФ;</w:t>
      </w:r>
    </w:p>
    <w:p w:rsidR="003615ED" w:rsidRPr="00CC1DD4" w:rsidRDefault="003615ED" w:rsidP="003615ED">
      <w:pPr>
        <w:adjustRightInd w:val="0"/>
        <w:jc w:val="both"/>
        <w:rPr>
          <w:sz w:val="24"/>
          <w:szCs w:val="24"/>
        </w:rPr>
      </w:pPr>
      <w:r w:rsidRPr="00CC1DD4">
        <w:rPr>
          <w:sz w:val="24"/>
          <w:szCs w:val="24"/>
        </w:rPr>
        <w:t xml:space="preserve">- в отношении закупки в соответствии с ч. 16 ст. 4 Закона </w:t>
      </w:r>
      <w:r w:rsidRPr="00CC1DD4">
        <w:rPr>
          <w:sz w:val="24"/>
          <w:szCs w:val="24"/>
          <w:lang w:val="en-US"/>
        </w:rPr>
        <w:t>N</w:t>
      </w:r>
      <w:r w:rsidRPr="00CC1DD4">
        <w:rPr>
          <w:sz w:val="24"/>
          <w:szCs w:val="24"/>
        </w:rPr>
        <w:t xml:space="preserve"> 223-ФЗ принято решение Правительства РФ.</w:t>
      </w:r>
    </w:p>
    <w:p w:rsidR="003615ED" w:rsidRPr="00CC1DD4" w:rsidRDefault="003615ED" w:rsidP="003615ED">
      <w:pPr>
        <w:adjustRightInd w:val="0"/>
        <w:jc w:val="both"/>
        <w:rPr>
          <w:sz w:val="24"/>
          <w:szCs w:val="24"/>
        </w:rPr>
      </w:pPr>
      <w:r>
        <w:rPr>
          <w:sz w:val="24"/>
          <w:szCs w:val="24"/>
        </w:rPr>
        <w:t>8</w:t>
      </w:r>
      <w:r w:rsidRPr="00CC1DD4">
        <w:rPr>
          <w:sz w:val="24"/>
          <w:szCs w:val="24"/>
        </w:rPr>
        <w:t>.2. Закрытая конкурентная закупка осуществляется следующими способами:</w:t>
      </w:r>
    </w:p>
    <w:p w:rsidR="003615ED" w:rsidRPr="00CC1DD4" w:rsidRDefault="003615ED" w:rsidP="003615ED">
      <w:pPr>
        <w:adjustRightInd w:val="0"/>
        <w:jc w:val="both"/>
        <w:rPr>
          <w:sz w:val="24"/>
          <w:szCs w:val="24"/>
        </w:rPr>
      </w:pPr>
      <w:r w:rsidRPr="00CC1DD4">
        <w:rPr>
          <w:sz w:val="24"/>
          <w:szCs w:val="24"/>
        </w:rPr>
        <w:lastRenderedPageBreak/>
        <w:t>- закрытый конкурс;</w:t>
      </w:r>
    </w:p>
    <w:p w:rsidR="003615ED" w:rsidRPr="00CC1DD4" w:rsidRDefault="003615ED" w:rsidP="003615ED">
      <w:pPr>
        <w:adjustRightInd w:val="0"/>
        <w:jc w:val="both"/>
        <w:rPr>
          <w:sz w:val="24"/>
          <w:szCs w:val="24"/>
        </w:rPr>
      </w:pPr>
      <w:r w:rsidRPr="00CC1DD4">
        <w:rPr>
          <w:sz w:val="24"/>
          <w:szCs w:val="24"/>
        </w:rPr>
        <w:t xml:space="preserve">- закрытый аукцион; </w:t>
      </w:r>
    </w:p>
    <w:p w:rsidR="003615ED" w:rsidRPr="00CC1DD4" w:rsidRDefault="003615ED" w:rsidP="003615ED">
      <w:pPr>
        <w:adjustRightInd w:val="0"/>
        <w:jc w:val="both"/>
        <w:rPr>
          <w:sz w:val="24"/>
          <w:szCs w:val="24"/>
        </w:rPr>
      </w:pPr>
      <w:r w:rsidRPr="00CC1DD4">
        <w:rPr>
          <w:sz w:val="24"/>
          <w:szCs w:val="24"/>
        </w:rPr>
        <w:t xml:space="preserve">- закрытый запрос котировок; </w:t>
      </w:r>
    </w:p>
    <w:p w:rsidR="003615ED" w:rsidRPr="00CC1DD4" w:rsidRDefault="003615ED" w:rsidP="003615ED">
      <w:pPr>
        <w:adjustRightInd w:val="0"/>
        <w:jc w:val="both"/>
        <w:rPr>
          <w:sz w:val="24"/>
          <w:szCs w:val="24"/>
        </w:rPr>
      </w:pPr>
      <w:r w:rsidRPr="00CC1DD4">
        <w:rPr>
          <w:sz w:val="24"/>
          <w:szCs w:val="24"/>
        </w:rPr>
        <w:t xml:space="preserve">- закрытый запрос предложений. </w:t>
      </w:r>
    </w:p>
    <w:p w:rsidR="003615ED" w:rsidRPr="00CC1DD4" w:rsidRDefault="003615ED" w:rsidP="003615ED">
      <w:pPr>
        <w:adjustRightInd w:val="0"/>
        <w:jc w:val="both"/>
        <w:rPr>
          <w:sz w:val="24"/>
          <w:szCs w:val="24"/>
        </w:rPr>
      </w:pPr>
      <w:r w:rsidRPr="00CC1DD4">
        <w:rPr>
          <w:sz w:val="24"/>
          <w:szCs w:val="24"/>
        </w:rPr>
        <w:t>Закрытая конкурентная закупка может осуществляться указанными способами и в электронной форме, если Правительством РФ определены особенности документооборота при осуществлении таких закупок в электронной форме, а также перечень операторов электронных площадок для их осуществления и порядок аккредитации на них. В этом случае закрытая закупка проводится в порядке, предусмотренном настоящим Положением, регламентами и правилами проведения процедур, установленными оператором электронной площадки и соглашением, заключенным между ним и Заказчиком.</w:t>
      </w:r>
    </w:p>
    <w:p w:rsidR="003615ED" w:rsidRPr="00CC1DD4" w:rsidRDefault="003615ED" w:rsidP="003615ED">
      <w:pPr>
        <w:adjustRightInd w:val="0"/>
        <w:jc w:val="both"/>
        <w:rPr>
          <w:sz w:val="24"/>
          <w:szCs w:val="24"/>
        </w:rPr>
      </w:pPr>
      <w:r>
        <w:rPr>
          <w:sz w:val="24"/>
          <w:szCs w:val="24"/>
        </w:rPr>
        <w:t>8</w:t>
      </w:r>
      <w:r w:rsidRPr="00CC1DD4">
        <w:rPr>
          <w:sz w:val="24"/>
          <w:szCs w:val="24"/>
        </w:rPr>
        <w:t xml:space="preserve">.3. Порядок проведения закрытой конкурентной закупки регулируется положениями ст. ст. 3.2, 3.5 Закона </w:t>
      </w:r>
      <w:r w:rsidRPr="00CC1DD4">
        <w:rPr>
          <w:sz w:val="24"/>
          <w:szCs w:val="24"/>
          <w:lang w:val="en-US"/>
        </w:rPr>
        <w:t>N</w:t>
      </w:r>
      <w:r w:rsidRPr="00CC1DD4">
        <w:rPr>
          <w:sz w:val="24"/>
          <w:szCs w:val="24"/>
        </w:rPr>
        <w:t xml:space="preserve"> 223-ФЗ и настоящим Положением.</w:t>
      </w:r>
    </w:p>
    <w:p w:rsidR="003615ED" w:rsidRPr="00CC1DD4" w:rsidRDefault="003615ED" w:rsidP="003615ED">
      <w:pPr>
        <w:adjustRightInd w:val="0"/>
        <w:jc w:val="both"/>
        <w:rPr>
          <w:sz w:val="24"/>
          <w:szCs w:val="24"/>
        </w:rPr>
      </w:pPr>
      <w:r>
        <w:rPr>
          <w:sz w:val="24"/>
          <w:szCs w:val="24"/>
        </w:rPr>
        <w:t>8</w:t>
      </w:r>
      <w:r w:rsidRPr="00CC1DD4">
        <w:rPr>
          <w:sz w:val="24"/>
          <w:szCs w:val="24"/>
        </w:rPr>
        <w:t xml:space="preserve">.4. Информация о закрытой конкурентной закупке не размещается в ЕИС. </w:t>
      </w:r>
    </w:p>
    <w:p w:rsidR="003615ED" w:rsidRPr="00CC1DD4" w:rsidRDefault="003615ED" w:rsidP="003615ED">
      <w:pPr>
        <w:adjustRightInd w:val="0"/>
        <w:jc w:val="both"/>
        <w:rPr>
          <w:sz w:val="24"/>
          <w:szCs w:val="24"/>
        </w:rPr>
      </w:pPr>
      <w:r>
        <w:rPr>
          <w:sz w:val="24"/>
          <w:szCs w:val="24"/>
        </w:rPr>
        <w:t>8</w:t>
      </w:r>
      <w:r w:rsidRPr="00CC1DD4">
        <w:rPr>
          <w:sz w:val="24"/>
          <w:szCs w:val="24"/>
        </w:rPr>
        <w:t>.5. Приглашения принять участие в закрытой конкурентной закупке с приложением документации о закупке направляется Заказчиком двум и более лицам, которые способны осуществить поставки товаров, выполнение работ, оказание услуг, являющиеся предметом закрытой конкурентной закупки, в сроки, указанные в п. п. 2.1.3, 3.1.3, 4.1.5, 5.1.5 настоящего Положения.</w:t>
      </w:r>
    </w:p>
    <w:p w:rsidR="003615ED" w:rsidRPr="00CC1DD4" w:rsidRDefault="003615ED" w:rsidP="003615ED">
      <w:pPr>
        <w:adjustRightInd w:val="0"/>
        <w:jc w:val="both"/>
        <w:rPr>
          <w:sz w:val="24"/>
          <w:szCs w:val="24"/>
        </w:rPr>
      </w:pPr>
      <w:r>
        <w:rPr>
          <w:sz w:val="24"/>
          <w:szCs w:val="24"/>
        </w:rPr>
        <w:t>8</w:t>
      </w:r>
      <w:r w:rsidRPr="00CC1DD4">
        <w:rPr>
          <w:sz w:val="24"/>
          <w:szCs w:val="24"/>
        </w:rPr>
        <w:t xml:space="preserve">.6. Иная информация о закрытой конкурентной закупке и документы, составляемые в ходе ее осуществления, направляются участникам закрытой конкурентной закупки в сроки, установленные Законом </w:t>
      </w:r>
      <w:r w:rsidRPr="00CC1DD4">
        <w:rPr>
          <w:sz w:val="24"/>
          <w:szCs w:val="24"/>
          <w:lang w:val="en-US"/>
        </w:rPr>
        <w:t>N</w:t>
      </w:r>
      <w:r w:rsidRPr="00CC1DD4">
        <w:rPr>
          <w:sz w:val="24"/>
          <w:szCs w:val="24"/>
        </w:rPr>
        <w:t xml:space="preserve"> 223-ФЗ, и в порядке, определенном в документации о закрытой конкурентной закупке.</w:t>
      </w:r>
    </w:p>
    <w:p w:rsidR="003615ED" w:rsidRPr="00CC1DD4" w:rsidRDefault="003615ED" w:rsidP="003615ED">
      <w:pPr>
        <w:adjustRightInd w:val="0"/>
        <w:jc w:val="both"/>
        <w:rPr>
          <w:sz w:val="24"/>
          <w:szCs w:val="24"/>
        </w:rPr>
      </w:pPr>
      <w:r>
        <w:rPr>
          <w:sz w:val="24"/>
          <w:szCs w:val="24"/>
        </w:rPr>
        <w:t>8</w:t>
      </w:r>
      <w:r w:rsidRPr="00CC1DD4">
        <w:rPr>
          <w:sz w:val="24"/>
          <w:szCs w:val="24"/>
        </w:rPr>
        <w:t>.7. Для участия в закрытой конкурентной закупке участник представляет заявку в запечатанном конверте, не позволяющем просматривать ее содержание до вскрытия конверта.</w:t>
      </w:r>
    </w:p>
    <w:p w:rsidR="003615ED" w:rsidRPr="00CC1DD4" w:rsidRDefault="003615ED" w:rsidP="003615ED">
      <w:pPr>
        <w:adjustRightInd w:val="0"/>
        <w:jc w:val="both"/>
        <w:rPr>
          <w:sz w:val="24"/>
          <w:szCs w:val="24"/>
        </w:rPr>
      </w:pPr>
    </w:p>
    <w:p w:rsidR="003615ED" w:rsidRPr="00CC1DD4" w:rsidRDefault="003615ED" w:rsidP="003615ED">
      <w:pPr>
        <w:adjustRightInd w:val="0"/>
        <w:jc w:val="center"/>
        <w:outlineLvl w:val="0"/>
        <w:rPr>
          <w:sz w:val="24"/>
          <w:szCs w:val="24"/>
        </w:rPr>
      </w:pPr>
      <w:bookmarkStart w:id="98" w:name="Par1187"/>
      <w:bookmarkEnd w:id="98"/>
      <w:r>
        <w:rPr>
          <w:sz w:val="24"/>
          <w:szCs w:val="24"/>
        </w:rPr>
        <w:t>9</w:t>
      </w:r>
      <w:r w:rsidRPr="00CC1DD4">
        <w:rPr>
          <w:sz w:val="24"/>
          <w:szCs w:val="24"/>
        </w:rPr>
        <w:t>. Заключительные положения</w:t>
      </w:r>
    </w:p>
    <w:p w:rsidR="003615ED" w:rsidRPr="00CC1DD4" w:rsidRDefault="003615ED" w:rsidP="003615ED">
      <w:pPr>
        <w:adjustRightInd w:val="0"/>
        <w:jc w:val="both"/>
        <w:rPr>
          <w:sz w:val="24"/>
          <w:szCs w:val="24"/>
        </w:rPr>
      </w:pPr>
    </w:p>
    <w:p w:rsidR="003615ED" w:rsidRPr="00CC1DD4" w:rsidRDefault="003615ED" w:rsidP="003615ED">
      <w:pPr>
        <w:adjustRightInd w:val="0"/>
        <w:jc w:val="both"/>
        <w:rPr>
          <w:sz w:val="24"/>
          <w:szCs w:val="24"/>
        </w:rPr>
      </w:pPr>
      <w:r>
        <w:rPr>
          <w:sz w:val="24"/>
          <w:szCs w:val="24"/>
        </w:rPr>
        <w:t>9</w:t>
      </w:r>
      <w:r w:rsidRPr="00CC1DD4">
        <w:rPr>
          <w:sz w:val="24"/>
          <w:szCs w:val="24"/>
        </w:rPr>
        <w:t>.1. Секретарь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изменений, окончательных предложений, протоколов, уведомлений, составленных в ходе проведения процедур закупки, в течение трех лет с даты окончания процедуры закупки.</w:t>
      </w:r>
    </w:p>
    <w:p w:rsidR="003615ED" w:rsidRPr="00CC1DD4" w:rsidRDefault="003615ED" w:rsidP="003615ED">
      <w:pPr>
        <w:adjustRightInd w:val="0"/>
        <w:jc w:val="both"/>
        <w:rPr>
          <w:sz w:val="24"/>
          <w:szCs w:val="24"/>
        </w:rPr>
      </w:pPr>
      <w:r>
        <w:rPr>
          <w:sz w:val="24"/>
          <w:szCs w:val="24"/>
        </w:rPr>
        <w:t>9</w:t>
      </w:r>
      <w:r w:rsidRPr="00CC1DD4">
        <w:rPr>
          <w:sz w:val="24"/>
          <w:szCs w:val="24"/>
        </w:rPr>
        <w:t>.2. Контроль за соблюдением процедур закупки осуществляется в порядке, установленном законодательством РФ.</w:t>
      </w:r>
    </w:p>
    <w:p w:rsidR="003615ED" w:rsidRPr="00CC1DD4" w:rsidRDefault="003615ED" w:rsidP="003615ED">
      <w:pPr>
        <w:adjustRightInd w:val="0"/>
        <w:jc w:val="both"/>
        <w:rPr>
          <w:sz w:val="24"/>
          <w:szCs w:val="24"/>
        </w:rPr>
      </w:pPr>
      <w:r>
        <w:rPr>
          <w:sz w:val="24"/>
          <w:szCs w:val="24"/>
        </w:rPr>
        <w:t>9</w:t>
      </w:r>
      <w:r w:rsidRPr="00CC1DD4">
        <w:rPr>
          <w:sz w:val="24"/>
          <w:szCs w:val="24"/>
        </w:rPr>
        <w:t>.3. За нарушение требований настоящего Положения виновные лица несут ответственность в соответствии с законодательством РФ.</w:t>
      </w:r>
    </w:p>
    <w:p w:rsidR="003615ED" w:rsidRPr="00CC1DD4" w:rsidRDefault="003615ED" w:rsidP="003615ED">
      <w:pPr>
        <w:adjustRightInd w:val="0"/>
        <w:jc w:val="both"/>
        <w:rPr>
          <w:sz w:val="24"/>
          <w:szCs w:val="24"/>
        </w:rPr>
      </w:pPr>
      <w:r>
        <w:rPr>
          <w:sz w:val="24"/>
          <w:szCs w:val="24"/>
        </w:rPr>
        <w:t>9</w:t>
      </w:r>
      <w:r w:rsidRPr="00CC1DD4">
        <w:rPr>
          <w:sz w:val="24"/>
          <w:szCs w:val="24"/>
        </w:rPr>
        <w:t>.4. 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реестр недобросовестных поставщиков.</w:t>
      </w:r>
    </w:p>
    <w:p w:rsidR="003615ED" w:rsidRPr="00CC1DD4" w:rsidRDefault="003615ED" w:rsidP="003615ED">
      <w:pPr>
        <w:adjustRightInd w:val="0"/>
        <w:jc w:val="both"/>
        <w:rPr>
          <w:sz w:val="24"/>
          <w:szCs w:val="24"/>
        </w:rPr>
      </w:pPr>
      <w:r>
        <w:rPr>
          <w:sz w:val="24"/>
          <w:szCs w:val="24"/>
        </w:rPr>
        <w:t>9</w:t>
      </w:r>
      <w:r w:rsidRPr="00CC1DD4">
        <w:rPr>
          <w:sz w:val="24"/>
          <w:szCs w:val="24"/>
        </w:rPr>
        <w:t>.5. Перечень сведений, включаемых в реестр недобросовестных поставщиков, порядок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N 1211.</w:t>
      </w:r>
    </w:p>
    <w:p w:rsidR="003615ED" w:rsidRPr="00CC1DD4" w:rsidRDefault="003615ED" w:rsidP="003615ED">
      <w:pPr>
        <w:adjustRightInd w:val="0"/>
        <w:jc w:val="both"/>
        <w:rPr>
          <w:sz w:val="24"/>
          <w:szCs w:val="24"/>
        </w:rPr>
      </w:pPr>
      <w:r>
        <w:rPr>
          <w:sz w:val="24"/>
          <w:szCs w:val="24"/>
        </w:rPr>
        <w:t>9</w:t>
      </w:r>
      <w:r w:rsidRPr="00CC1DD4">
        <w:rPr>
          <w:sz w:val="24"/>
          <w:szCs w:val="24"/>
        </w:rPr>
        <w:t>.6.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w:t>
      </w:r>
    </w:p>
    <w:p w:rsidR="003615ED" w:rsidRDefault="003615ED" w:rsidP="003615ED">
      <w:pPr>
        <w:adjustRightInd w:val="0"/>
        <w:jc w:val="both"/>
        <w:rPr>
          <w:sz w:val="24"/>
          <w:szCs w:val="24"/>
        </w:rPr>
      </w:pPr>
      <w:r>
        <w:rPr>
          <w:sz w:val="24"/>
          <w:szCs w:val="24"/>
        </w:rPr>
        <w:lastRenderedPageBreak/>
        <w:t>9</w:t>
      </w:r>
      <w:r w:rsidRPr="00CC1DD4">
        <w:rPr>
          <w:sz w:val="24"/>
          <w:szCs w:val="24"/>
        </w:rPr>
        <w:t>.7. Заказчик при осуществлении закупок руководствуется настоящим Положением с момента его размещения в ЕИС.</w:t>
      </w:r>
    </w:p>
    <w:p w:rsidR="003615ED" w:rsidRPr="00CC1DD4" w:rsidRDefault="003615ED" w:rsidP="003615ED">
      <w:pPr>
        <w:adjustRightInd w:val="0"/>
        <w:jc w:val="both"/>
        <w:rPr>
          <w:sz w:val="24"/>
          <w:szCs w:val="24"/>
        </w:rPr>
      </w:pPr>
      <w:r w:rsidRPr="0098040A">
        <w:rPr>
          <w:sz w:val="24"/>
          <w:szCs w:val="24"/>
        </w:rPr>
        <w:t>9.8. Все правила настоящего Положения, касающиеся участия СМСП в закупках, распространяются и на физлиц, не являющихся индивидуальными предпринимателями, применяющих специальный налоговый режим "Налог на профессиональный доход" (самозанятых).</w:t>
      </w:r>
    </w:p>
    <w:p w:rsidR="008E1354" w:rsidRDefault="008E1354"/>
    <w:sectPr w:rsidR="008E1354" w:rsidSect="008E13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75pt;height:11.75pt;visibility:visible" o:bullet="t">
        <v:imagedata r:id="rId1" o:title=""/>
      </v:shape>
    </w:pict>
  </w:numPicBullet>
  <w:abstractNum w:abstractNumId="0">
    <w:nsid w:val="00000001"/>
    <w:multiLevelType w:val="multilevel"/>
    <w:tmpl w:val="00000000"/>
    <w:lvl w:ilvl="0">
      <w:start w:val="1"/>
      <w:numFmt w:val="decimal"/>
      <w:lvlText w:val="%1."/>
      <w:lvlJc w:val="left"/>
      <w:pPr>
        <w:tabs>
          <w:tab w:val="num" w:pos="540"/>
        </w:tabs>
        <w:ind w:left="540" w:hanging="30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
      <w:lvlJc w:val="left"/>
      <w:pPr>
        <w:tabs>
          <w:tab w:val="num" w:pos="2880"/>
        </w:tabs>
        <w:ind w:left="2232" w:hanging="792"/>
      </w:pPr>
      <w:rPr>
        <w:rFonts w:cs="Times New Roman"/>
      </w:rPr>
    </w:lvl>
    <w:lvl w:ilvl="6">
      <w:start w:val="1"/>
      <w:numFmt w:val="decimal"/>
      <w:lvlText w:val="%1.%2.%3.%4.%5."/>
      <w:lvlJc w:val="left"/>
      <w:pPr>
        <w:tabs>
          <w:tab w:val="num" w:pos="2880"/>
        </w:tabs>
        <w:ind w:left="2232" w:hanging="792"/>
      </w:pPr>
      <w:rPr>
        <w:rFonts w:cs="Times New Roman"/>
      </w:rPr>
    </w:lvl>
    <w:lvl w:ilvl="7">
      <w:start w:val="1"/>
      <w:numFmt w:val="decimal"/>
      <w:lvlText w:val="%1.%2.%3.%4.%5."/>
      <w:lvlJc w:val="left"/>
      <w:pPr>
        <w:tabs>
          <w:tab w:val="num" w:pos="2880"/>
        </w:tabs>
        <w:ind w:left="2232" w:hanging="792"/>
      </w:pPr>
      <w:rPr>
        <w:rFonts w:cs="Times New Roman"/>
      </w:rPr>
    </w:lvl>
    <w:lvl w:ilvl="8">
      <w:start w:val="1"/>
      <w:numFmt w:val="decimal"/>
      <w:lvlText w:val="%1.%2.%3.%4.%5."/>
      <w:lvlJc w:val="left"/>
      <w:pPr>
        <w:tabs>
          <w:tab w:val="num" w:pos="2880"/>
        </w:tabs>
        <w:ind w:left="2232" w:hanging="792"/>
      </w:pPr>
      <w:rPr>
        <w:rFonts w:cs="Times New Roman"/>
      </w:rPr>
    </w:lvl>
  </w:abstractNum>
  <w:abstractNum w:abstractNumId="1">
    <w:nsid w:val="00000002"/>
    <w:multiLevelType w:val="multilevel"/>
    <w:tmpl w:val="00000000"/>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o"/>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o"/>
      <w:lvlJc w:val="left"/>
      <w:pPr>
        <w:tabs>
          <w:tab w:val="num" w:pos="3600"/>
        </w:tabs>
        <w:ind w:left="3600" w:hanging="360"/>
      </w:pPr>
      <w:rPr>
        <w:rFonts w:ascii="Courier New" w:hAnsi="Courier New" w:hint="default"/>
      </w:rPr>
    </w:lvl>
    <w:lvl w:ilvl="6">
      <w:start w:val="1"/>
      <w:numFmt w:val="bullet"/>
      <w:lvlText w:val="o"/>
      <w:lvlJc w:val="left"/>
      <w:pPr>
        <w:tabs>
          <w:tab w:val="num" w:pos="3600"/>
        </w:tabs>
        <w:ind w:left="3600" w:hanging="360"/>
      </w:pPr>
      <w:rPr>
        <w:rFonts w:ascii="Courier New" w:hAnsi="Courier New" w:hint="default"/>
      </w:rPr>
    </w:lvl>
    <w:lvl w:ilvl="7">
      <w:start w:val="1"/>
      <w:numFmt w:val="bullet"/>
      <w:lvlText w:val="o"/>
      <w:lvlJc w:val="left"/>
      <w:pPr>
        <w:tabs>
          <w:tab w:val="num" w:pos="3600"/>
        </w:tabs>
        <w:ind w:left="3600" w:hanging="360"/>
      </w:pPr>
      <w:rPr>
        <w:rFonts w:ascii="Courier New" w:hAnsi="Courier New" w:hint="default"/>
      </w:rPr>
    </w:lvl>
    <w:lvl w:ilvl="8">
      <w:start w:val="1"/>
      <w:numFmt w:val="bullet"/>
      <w:lvlText w:val="o"/>
      <w:lvlJc w:val="left"/>
      <w:pPr>
        <w:tabs>
          <w:tab w:val="num" w:pos="3600"/>
        </w:tabs>
        <w:ind w:left="3600" w:hanging="360"/>
      </w:pPr>
      <w:rPr>
        <w:rFonts w:ascii="Courier New" w:hAnsi="Courier New" w:hint="default"/>
      </w:rPr>
    </w:lvl>
  </w:abstractNum>
  <w:abstractNum w:abstractNumId="2">
    <w:nsid w:val="00000007"/>
    <w:multiLevelType w:val="multilevel"/>
    <w:tmpl w:val="00000000"/>
    <w:lvl w:ilvl="0">
      <w:start w:val="1"/>
      <w:numFmt w:val="decimal"/>
      <w:lvlText w:val="%1)"/>
      <w:lvlJc w:val="left"/>
      <w:pPr>
        <w:tabs>
          <w:tab w:val="num" w:pos="540"/>
        </w:tabs>
        <w:ind w:left="540" w:hanging="30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
      <w:lvlJc w:val="left"/>
      <w:pPr>
        <w:tabs>
          <w:tab w:val="num" w:pos="2880"/>
        </w:tabs>
        <w:ind w:left="2232" w:hanging="792"/>
      </w:pPr>
      <w:rPr>
        <w:rFonts w:cs="Times New Roman"/>
      </w:rPr>
    </w:lvl>
    <w:lvl w:ilvl="6">
      <w:start w:val="1"/>
      <w:numFmt w:val="decimal"/>
      <w:lvlText w:val="%1)%2)%3)%4)%5)"/>
      <w:lvlJc w:val="left"/>
      <w:pPr>
        <w:tabs>
          <w:tab w:val="num" w:pos="2880"/>
        </w:tabs>
        <w:ind w:left="2232" w:hanging="792"/>
      </w:pPr>
      <w:rPr>
        <w:rFonts w:cs="Times New Roman"/>
      </w:rPr>
    </w:lvl>
    <w:lvl w:ilvl="7">
      <w:start w:val="1"/>
      <w:numFmt w:val="decimal"/>
      <w:lvlText w:val="%1)%2)%3)%4)%5)"/>
      <w:lvlJc w:val="left"/>
      <w:pPr>
        <w:tabs>
          <w:tab w:val="num" w:pos="2880"/>
        </w:tabs>
        <w:ind w:left="2232" w:hanging="792"/>
      </w:pPr>
      <w:rPr>
        <w:rFonts w:cs="Times New Roman"/>
      </w:rPr>
    </w:lvl>
    <w:lvl w:ilvl="8">
      <w:start w:val="1"/>
      <w:numFmt w:val="decimal"/>
      <w:lvlText w:val="%1)%2)%3)%4)%5)"/>
      <w:lvlJc w:val="left"/>
      <w:pPr>
        <w:tabs>
          <w:tab w:val="num" w:pos="2880"/>
        </w:tabs>
        <w:ind w:left="2232" w:hanging="792"/>
      </w:pPr>
      <w:rPr>
        <w:rFonts w:cs="Times New Roman"/>
      </w:rPr>
    </w:lvl>
  </w:abstractNum>
  <w:abstractNum w:abstractNumId="3">
    <w:nsid w:val="177E7685"/>
    <w:multiLevelType w:val="hybridMultilevel"/>
    <w:tmpl w:val="5F105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A131E3"/>
    <w:multiLevelType w:val="hybridMultilevel"/>
    <w:tmpl w:val="3384A1F0"/>
    <w:lvl w:ilvl="0" w:tplc="0419000F">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5">
    <w:nsid w:val="25584B3A"/>
    <w:multiLevelType w:val="hybridMultilevel"/>
    <w:tmpl w:val="9C5E2B42"/>
    <w:lvl w:ilvl="0" w:tplc="0419000F">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6">
    <w:nsid w:val="396347B5"/>
    <w:multiLevelType w:val="hybridMultilevel"/>
    <w:tmpl w:val="69CE62EC"/>
    <w:lvl w:ilvl="0" w:tplc="04190011">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7">
    <w:nsid w:val="3A01011A"/>
    <w:multiLevelType w:val="hybridMultilevel"/>
    <w:tmpl w:val="E1006772"/>
    <w:lvl w:ilvl="0" w:tplc="04190001">
      <w:start w:val="1"/>
      <w:numFmt w:val="bullet"/>
      <w:lvlText w:val=""/>
      <w:lvlJc w:val="left"/>
      <w:pPr>
        <w:tabs>
          <w:tab w:val="num" w:pos="720"/>
        </w:tabs>
        <w:ind w:left="720" w:hanging="360"/>
      </w:pPr>
      <w:rPr>
        <w:rFonts w:ascii="Symbol" w:hAnsi="Symbol" w:hint="default"/>
      </w:rPr>
    </w:lvl>
    <w:lvl w:ilvl="1" w:tplc="45D09484" w:tentative="1">
      <w:start w:val="1"/>
      <w:numFmt w:val="bullet"/>
      <w:lvlText w:val=""/>
      <w:lvlJc w:val="left"/>
      <w:pPr>
        <w:tabs>
          <w:tab w:val="num" w:pos="1440"/>
        </w:tabs>
        <w:ind w:left="1440" w:hanging="360"/>
      </w:pPr>
      <w:rPr>
        <w:rFonts w:ascii="Symbol" w:hAnsi="Symbol" w:hint="default"/>
      </w:rPr>
    </w:lvl>
    <w:lvl w:ilvl="2" w:tplc="F51277C0" w:tentative="1">
      <w:start w:val="1"/>
      <w:numFmt w:val="bullet"/>
      <w:lvlText w:val=""/>
      <w:lvlJc w:val="left"/>
      <w:pPr>
        <w:tabs>
          <w:tab w:val="num" w:pos="2160"/>
        </w:tabs>
        <w:ind w:left="2160" w:hanging="360"/>
      </w:pPr>
      <w:rPr>
        <w:rFonts w:ascii="Symbol" w:hAnsi="Symbol" w:hint="default"/>
      </w:rPr>
    </w:lvl>
    <w:lvl w:ilvl="3" w:tplc="7D2A3B02" w:tentative="1">
      <w:start w:val="1"/>
      <w:numFmt w:val="bullet"/>
      <w:lvlText w:val=""/>
      <w:lvlJc w:val="left"/>
      <w:pPr>
        <w:tabs>
          <w:tab w:val="num" w:pos="2880"/>
        </w:tabs>
        <w:ind w:left="2880" w:hanging="360"/>
      </w:pPr>
      <w:rPr>
        <w:rFonts w:ascii="Symbol" w:hAnsi="Symbol" w:hint="default"/>
      </w:rPr>
    </w:lvl>
    <w:lvl w:ilvl="4" w:tplc="3254107C" w:tentative="1">
      <w:start w:val="1"/>
      <w:numFmt w:val="bullet"/>
      <w:lvlText w:val=""/>
      <w:lvlJc w:val="left"/>
      <w:pPr>
        <w:tabs>
          <w:tab w:val="num" w:pos="3600"/>
        </w:tabs>
        <w:ind w:left="3600" w:hanging="360"/>
      </w:pPr>
      <w:rPr>
        <w:rFonts w:ascii="Symbol" w:hAnsi="Symbol" w:hint="default"/>
      </w:rPr>
    </w:lvl>
    <w:lvl w:ilvl="5" w:tplc="E510442C" w:tentative="1">
      <w:start w:val="1"/>
      <w:numFmt w:val="bullet"/>
      <w:lvlText w:val=""/>
      <w:lvlJc w:val="left"/>
      <w:pPr>
        <w:tabs>
          <w:tab w:val="num" w:pos="4320"/>
        </w:tabs>
        <w:ind w:left="4320" w:hanging="360"/>
      </w:pPr>
      <w:rPr>
        <w:rFonts w:ascii="Symbol" w:hAnsi="Symbol" w:hint="default"/>
      </w:rPr>
    </w:lvl>
    <w:lvl w:ilvl="6" w:tplc="BE9021A4" w:tentative="1">
      <w:start w:val="1"/>
      <w:numFmt w:val="bullet"/>
      <w:lvlText w:val=""/>
      <w:lvlJc w:val="left"/>
      <w:pPr>
        <w:tabs>
          <w:tab w:val="num" w:pos="5040"/>
        </w:tabs>
        <w:ind w:left="5040" w:hanging="360"/>
      </w:pPr>
      <w:rPr>
        <w:rFonts w:ascii="Symbol" w:hAnsi="Symbol" w:hint="default"/>
      </w:rPr>
    </w:lvl>
    <w:lvl w:ilvl="7" w:tplc="1B84EC34" w:tentative="1">
      <w:start w:val="1"/>
      <w:numFmt w:val="bullet"/>
      <w:lvlText w:val=""/>
      <w:lvlJc w:val="left"/>
      <w:pPr>
        <w:tabs>
          <w:tab w:val="num" w:pos="5760"/>
        </w:tabs>
        <w:ind w:left="5760" w:hanging="360"/>
      </w:pPr>
      <w:rPr>
        <w:rFonts w:ascii="Symbol" w:hAnsi="Symbol" w:hint="default"/>
      </w:rPr>
    </w:lvl>
    <w:lvl w:ilvl="8" w:tplc="22F2F2C6" w:tentative="1">
      <w:start w:val="1"/>
      <w:numFmt w:val="bullet"/>
      <w:lvlText w:val=""/>
      <w:lvlJc w:val="left"/>
      <w:pPr>
        <w:tabs>
          <w:tab w:val="num" w:pos="6480"/>
        </w:tabs>
        <w:ind w:left="6480" w:hanging="360"/>
      </w:pPr>
      <w:rPr>
        <w:rFonts w:ascii="Symbol" w:hAnsi="Symbol" w:hint="default"/>
      </w:rPr>
    </w:lvl>
  </w:abstractNum>
  <w:abstractNum w:abstractNumId="8">
    <w:nsid w:val="3A896173"/>
    <w:multiLevelType w:val="hybridMultilevel"/>
    <w:tmpl w:val="A0EE6178"/>
    <w:lvl w:ilvl="0" w:tplc="15A49262">
      <w:start w:val="1"/>
      <w:numFmt w:val="decimal"/>
      <w:lvlText w:val="%1."/>
      <w:lvlJc w:val="left"/>
      <w:pPr>
        <w:ind w:left="1438"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9">
    <w:nsid w:val="3CC169C2"/>
    <w:multiLevelType w:val="hybridMultilevel"/>
    <w:tmpl w:val="0B8C7506"/>
    <w:lvl w:ilvl="0" w:tplc="04190001">
      <w:start w:val="1"/>
      <w:numFmt w:val="bullet"/>
      <w:lvlText w:val=""/>
      <w:lvlJc w:val="left"/>
      <w:pPr>
        <w:ind w:left="1504" w:hanging="360"/>
      </w:pPr>
      <w:rPr>
        <w:rFonts w:ascii="Symbol" w:hAnsi="Symbol" w:hint="default"/>
      </w:rPr>
    </w:lvl>
    <w:lvl w:ilvl="1" w:tplc="04190003" w:tentative="1">
      <w:start w:val="1"/>
      <w:numFmt w:val="bullet"/>
      <w:lvlText w:val="o"/>
      <w:lvlJc w:val="left"/>
      <w:pPr>
        <w:ind w:left="2224" w:hanging="360"/>
      </w:pPr>
      <w:rPr>
        <w:rFonts w:ascii="Courier New" w:hAnsi="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10">
    <w:nsid w:val="3F457790"/>
    <w:multiLevelType w:val="hybridMultilevel"/>
    <w:tmpl w:val="2F8EC9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6A84B52"/>
    <w:multiLevelType w:val="hybridMultilevel"/>
    <w:tmpl w:val="8A3A430A"/>
    <w:lvl w:ilvl="0" w:tplc="2272BCB0">
      <w:start w:val="1"/>
      <w:numFmt w:val="bullet"/>
      <w:lvlText w:val=""/>
      <w:lvlPicBulletId w:val="0"/>
      <w:lvlJc w:val="left"/>
      <w:pPr>
        <w:tabs>
          <w:tab w:val="num" w:pos="720"/>
        </w:tabs>
        <w:ind w:left="720" w:hanging="360"/>
      </w:pPr>
      <w:rPr>
        <w:rFonts w:ascii="Symbol" w:hAnsi="Symbol" w:hint="default"/>
      </w:rPr>
    </w:lvl>
    <w:lvl w:ilvl="1" w:tplc="45D09484" w:tentative="1">
      <w:start w:val="1"/>
      <w:numFmt w:val="bullet"/>
      <w:lvlText w:val=""/>
      <w:lvlJc w:val="left"/>
      <w:pPr>
        <w:tabs>
          <w:tab w:val="num" w:pos="1440"/>
        </w:tabs>
        <w:ind w:left="1440" w:hanging="360"/>
      </w:pPr>
      <w:rPr>
        <w:rFonts w:ascii="Symbol" w:hAnsi="Symbol" w:hint="default"/>
      </w:rPr>
    </w:lvl>
    <w:lvl w:ilvl="2" w:tplc="F51277C0" w:tentative="1">
      <w:start w:val="1"/>
      <w:numFmt w:val="bullet"/>
      <w:lvlText w:val=""/>
      <w:lvlJc w:val="left"/>
      <w:pPr>
        <w:tabs>
          <w:tab w:val="num" w:pos="2160"/>
        </w:tabs>
        <w:ind w:left="2160" w:hanging="360"/>
      </w:pPr>
      <w:rPr>
        <w:rFonts w:ascii="Symbol" w:hAnsi="Symbol" w:hint="default"/>
      </w:rPr>
    </w:lvl>
    <w:lvl w:ilvl="3" w:tplc="7D2A3B02" w:tentative="1">
      <w:start w:val="1"/>
      <w:numFmt w:val="bullet"/>
      <w:lvlText w:val=""/>
      <w:lvlJc w:val="left"/>
      <w:pPr>
        <w:tabs>
          <w:tab w:val="num" w:pos="2880"/>
        </w:tabs>
        <w:ind w:left="2880" w:hanging="360"/>
      </w:pPr>
      <w:rPr>
        <w:rFonts w:ascii="Symbol" w:hAnsi="Symbol" w:hint="default"/>
      </w:rPr>
    </w:lvl>
    <w:lvl w:ilvl="4" w:tplc="3254107C" w:tentative="1">
      <w:start w:val="1"/>
      <w:numFmt w:val="bullet"/>
      <w:lvlText w:val=""/>
      <w:lvlJc w:val="left"/>
      <w:pPr>
        <w:tabs>
          <w:tab w:val="num" w:pos="3600"/>
        </w:tabs>
        <w:ind w:left="3600" w:hanging="360"/>
      </w:pPr>
      <w:rPr>
        <w:rFonts w:ascii="Symbol" w:hAnsi="Symbol" w:hint="default"/>
      </w:rPr>
    </w:lvl>
    <w:lvl w:ilvl="5" w:tplc="E510442C" w:tentative="1">
      <w:start w:val="1"/>
      <w:numFmt w:val="bullet"/>
      <w:lvlText w:val=""/>
      <w:lvlJc w:val="left"/>
      <w:pPr>
        <w:tabs>
          <w:tab w:val="num" w:pos="4320"/>
        </w:tabs>
        <w:ind w:left="4320" w:hanging="360"/>
      </w:pPr>
      <w:rPr>
        <w:rFonts w:ascii="Symbol" w:hAnsi="Symbol" w:hint="default"/>
      </w:rPr>
    </w:lvl>
    <w:lvl w:ilvl="6" w:tplc="BE9021A4" w:tentative="1">
      <w:start w:val="1"/>
      <w:numFmt w:val="bullet"/>
      <w:lvlText w:val=""/>
      <w:lvlJc w:val="left"/>
      <w:pPr>
        <w:tabs>
          <w:tab w:val="num" w:pos="5040"/>
        </w:tabs>
        <w:ind w:left="5040" w:hanging="360"/>
      </w:pPr>
      <w:rPr>
        <w:rFonts w:ascii="Symbol" w:hAnsi="Symbol" w:hint="default"/>
      </w:rPr>
    </w:lvl>
    <w:lvl w:ilvl="7" w:tplc="1B84EC34" w:tentative="1">
      <w:start w:val="1"/>
      <w:numFmt w:val="bullet"/>
      <w:lvlText w:val=""/>
      <w:lvlJc w:val="left"/>
      <w:pPr>
        <w:tabs>
          <w:tab w:val="num" w:pos="5760"/>
        </w:tabs>
        <w:ind w:left="5760" w:hanging="360"/>
      </w:pPr>
      <w:rPr>
        <w:rFonts w:ascii="Symbol" w:hAnsi="Symbol" w:hint="default"/>
      </w:rPr>
    </w:lvl>
    <w:lvl w:ilvl="8" w:tplc="22F2F2C6" w:tentative="1">
      <w:start w:val="1"/>
      <w:numFmt w:val="bullet"/>
      <w:lvlText w:val=""/>
      <w:lvlJc w:val="left"/>
      <w:pPr>
        <w:tabs>
          <w:tab w:val="num" w:pos="6480"/>
        </w:tabs>
        <w:ind w:left="6480" w:hanging="360"/>
      </w:pPr>
      <w:rPr>
        <w:rFonts w:ascii="Symbol" w:hAnsi="Symbol" w:hint="default"/>
      </w:rPr>
    </w:lvl>
  </w:abstractNum>
  <w:abstractNum w:abstractNumId="12">
    <w:nsid w:val="477E6D9A"/>
    <w:multiLevelType w:val="hybridMultilevel"/>
    <w:tmpl w:val="F336FC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4F9D0D6B"/>
    <w:multiLevelType w:val="hybridMultilevel"/>
    <w:tmpl w:val="8AC8A316"/>
    <w:lvl w:ilvl="0" w:tplc="1F2C231E">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4">
    <w:nsid w:val="59D9278A"/>
    <w:multiLevelType w:val="hybridMultilevel"/>
    <w:tmpl w:val="49085068"/>
    <w:lvl w:ilvl="0" w:tplc="15A49262">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5">
    <w:nsid w:val="5AD90C99"/>
    <w:multiLevelType w:val="hybridMultilevel"/>
    <w:tmpl w:val="B7F49AA0"/>
    <w:lvl w:ilvl="0" w:tplc="93F6B89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6">
    <w:nsid w:val="5C8D5219"/>
    <w:multiLevelType w:val="hybridMultilevel"/>
    <w:tmpl w:val="85942812"/>
    <w:lvl w:ilvl="0" w:tplc="0419000F">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7">
    <w:nsid w:val="5EF65AA5"/>
    <w:multiLevelType w:val="hybridMultilevel"/>
    <w:tmpl w:val="CAA011E2"/>
    <w:lvl w:ilvl="0" w:tplc="C452F356">
      <w:start w:val="1"/>
      <w:numFmt w:val="decimal"/>
      <w:lvlText w:val="%1."/>
      <w:lvlJc w:val="left"/>
      <w:pPr>
        <w:ind w:left="1654" w:hanging="9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60265A68"/>
    <w:multiLevelType w:val="hybridMultilevel"/>
    <w:tmpl w:val="18A8592E"/>
    <w:lvl w:ilvl="0" w:tplc="15A49262">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9">
    <w:nsid w:val="66D95CA9"/>
    <w:multiLevelType w:val="hybridMultilevel"/>
    <w:tmpl w:val="27B82C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8F54A8E"/>
    <w:multiLevelType w:val="hybridMultilevel"/>
    <w:tmpl w:val="B8947C5E"/>
    <w:lvl w:ilvl="0" w:tplc="0419000F">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21">
    <w:nsid w:val="6AE468F3"/>
    <w:multiLevelType w:val="hybridMultilevel"/>
    <w:tmpl w:val="EEEEBF9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71AD45FC"/>
    <w:multiLevelType w:val="hybridMultilevel"/>
    <w:tmpl w:val="1F52F7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47A3061"/>
    <w:multiLevelType w:val="hybridMultilevel"/>
    <w:tmpl w:val="46F0E2B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4">
    <w:nsid w:val="759F1C09"/>
    <w:multiLevelType w:val="hybridMultilevel"/>
    <w:tmpl w:val="8C2E50A2"/>
    <w:lvl w:ilvl="0" w:tplc="04190011">
      <w:start w:val="1"/>
      <w:numFmt w:val="decimal"/>
      <w:lvlText w:val="%1)"/>
      <w:lvlJc w:val="left"/>
      <w:pPr>
        <w:ind w:left="1259" w:hanging="360"/>
      </w:pPr>
      <w:rPr>
        <w:rFonts w:cs="Times New Roman"/>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num w:numId="1">
    <w:abstractNumId w:val="0"/>
    <w:lvlOverride w:ilvl="0">
      <w:startOverride w:val="1"/>
    </w:lvlOverride>
  </w:num>
  <w:num w:numId="2">
    <w:abstractNumId w:val="0"/>
    <w:lvlOverride w:ilvl="0">
      <w:startOverride w:val="1"/>
    </w:lvlOverride>
  </w:num>
  <w:num w:numId="3">
    <w:abstractNumId w:val="0"/>
    <w:lvlOverride w:ilvl="0">
      <w:startOverride w:val="1"/>
    </w:lvlOverride>
  </w:num>
  <w:num w:numId="4">
    <w:abstractNumId w:val="16"/>
  </w:num>
  <w:num w:numId="5">
    <w:abstractNumId w:val="5"/>
  </w:num>
  <w:num w:numId="6">
    <w:abstractNumId w:val="14"/>
  </w:num>
  <w:num w:numId="7">
    <w:abstractNumId w:val="8"/>
  </w:num>
  <w:num w:numId="8">
    <w:abstractNumId w:val="18"/>
  </w:num>
  <w:num w:numId="9">
    <w:abstractNumId w:val="1"/>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4"/>
  </w:num>
  <w:num w:numId="13">
    <w:abstractNumId w:val="20"/>
  </w:num>
  <w:num w:numId="14">
    <w:abstractNumId w:val="22"/>
  </w:num>
  <w:num w:numId="15">
    <w:abstractNumId w:val="13"/>
  </w:num>
  <w:num w:numId="16">
    <w:abstractNumId w:val="6"/>
  </w:num>
  <w:num w:numId="17">
    <w:abstractNumId w:val="24"/>
  </w:num>
  <w:num w:numId="18">
    <w:abstractNumId w:val="15"/>
  </w:num>
  <w:num w:numId="19">
    <w:abstractNumId w:val="11"/>
  </w:num>
  <w:num w:numId="20">
    <w:abstractNumId w:val="9"/>
  </w:num>
  <w:num w:numId="21">
    <w:abstractNumId w:val="7"/>
  </w:num>
  <w:num w:numId="22">
    <w:abstractNumId w:val="12"/>
  </w:num>
  <w:num w:numId="23">
    <w:abstractNumId w:val="21"/>
  </w:num>
  <w:num w:numId="24">
    <w:abstractNumId w:val="17"/>
  </w:num>
  <w:num w:numId="25">
    <w:abstractNumId w:val="3"/>
  </w:num>
  <w:num w:numId="26">
    <w:abstractNumId w:val="23"/>
  </w:num>
  <w:num w:numId="27">
    <w:abstractNumId w:val="10"/>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compat/>
  <w:rsids>
    <w:rsidRoot w:val="003615ED"/>
    <w:rsid w:val="00137090"/>
    <w:rsid w:val="00145816"/>
    <w:rsid w:val="003054B7"/>
    <w:rsid w:val="003615ED"/>
    <w:rsid w:val="00371864"/>
    <w:rsid w:val="00385D64"/>
    <w:rsid w:val="003F5B89"/>
    <w:rsid w:val="004421A4"/>
    <w:rsid w:val="00525A5D"/>
    <w:rsid w:val="005944FE"/>
    <w:rsid w:val="00607111"/>
    <w:rsid w:val="006F2FBF"/>
    <w:rsid w:val="00727D7A"/>
    <w:rsid w:val="0083076F"/>
    <w:rsid w:val="008C561B"/>
    <w:rsid w:val="008E1354"/>
    <w:rsid w:val="00E441E5"/>
    <w:rsid w:val="00EB11F0"/>
    <w:rsid w:val="00FB4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5ED"/>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3615ED"/>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15ED"/>
    <w:rPr>
      <w:rFonts w:ascii="Times New Roman" w:eastAsia="Times New Roman" w:hAnsi="Times New Roman" w:cs="Times New Roman"/>
      <w:b/>
      <w:bCs/>
      <w:sz w:val="20"/>
      <w:szCs w:val="20"/>
      <w:lang w:eastAsia="ru-RU"/>
    </w:rPr>
  </w:style>
  <w:style w:type="paragraph" w:styleId="2">
    <w:name w:val="Body Text 2"/>
    <w:basedOn w:val="a"/>
    <w:link w:val="20"/>
    <w:uiPriority w:val="99"/>
    <w:rsid w:val="003615ED"/>
    <w:pPr>
      <w:ind w:firstLine="454"/>
    </w:pPr>
    <w:rPr>
      <w:sz w:val="19"/>
      <w:szCs w:val="19"/>
    </w:rPr>
  </w:style>
  <w:style w:type="character" w:customStyle="1" w:styleId="20">
    <w:name w:val="Основной текст 2 Знак"/>
    <w:basedOn w:val="a0"/>
    <w:link w:val="2"/>
    <w:uiPriority w:val="99"/>
    <w:rsid w:val="003615ED"/>
    <w:rPr>
      <w:rFonts w:ascii="Times New Roman" w:eastAsia="Times New Roman" w:hAnsi="Times New Roman" w:cs="Times New Roman"/>
      <w:sz w:val="19"/>
      <w:szCs w:val="19"/>
      <w:lang w:eastAsia="ru-RU"/>
    </w:rPr>
  </w:style>
  <w:style w:type="paragraph" w:styleId="a3">
    <w:name w:val="Body Text"/>
    <w:basedOn w:val="a"/>
    <w:link w:val="a4"/>
    <w:uiPriority w:val="99"/>
    <w:rsid w:val="003615ED"/>
    <w:pPr>
      <w:spacing w:before="80"/>
    </w:pPr>
    <w:rPr>
      <w:sz w:val="15"/>
      <w:szCs w:val="15"/>
    </w:rPr>
  </w:style>
  <w:style w:type="character" w:customStyle="1" w:styleId="a4">
    <w:name w:val="Основной текст Знак"/>
    <w:basedOn w:val="a0"/>
    <w:link w:val="a3"/>
    <w:uiPriority w:val="99"/>
    <w:rsid w:val="003615ED"/>
    <w:rPr>
      <w:rFonts w:ascii="Times New Roman" w:eastAsia="Times New Roman" w:hAnsi="Times New Roman" w:cs="Times New Roman"/>
      <w:sz w:val="15"/>
      <w:szCs w:val="15"/>
      <w:lang w:eastAsia="ru-RU"/>
    </w:rPr>
  </w:style>
  <w:style w:type="paragraph" w:styleId="a5">
    <w:name w:val="header"/>
    <w:basedOn w:val="a"/>
    <w:link w:val="a6"/>
    <w:uiPriority w:val="99"/>
    <w:rsid w:val="003615ED"/>
    <w:pPr>
      <w:tabs>
        <w:tab w:val="center" w:pos="4153"/>
        <w:tab w:val="right" w:pos="8306"/>
      </w:tabs>
    </w:pPr>
  </w:style>
  <w:style w:type="character" w:customStyle="1" w:styleId="a6">
    <w:name w:val="Верхний колонтитул Знак"/>
    <w:basedOn w:val="a0"/>
    <w:link w:val="a5"/>
    <w:uiPriority w:val="99"/>
    <w:rsid w:val="003615ED"/>
    <w:rPr>
      <w:rFonts w:ascii="Times New Roman" w:eastAsia="Times New Roman" w:hAnsi="Times New Roman" w:cs="Times New Roman"/>
      <w:sz w:val="20"/>
      <w:szCs w:val="20"/>
      <w:lang w:eastAsia="ru-RU"/>
    </w:rPr>
  </w:style>
  <w:style w:type="paragraph" w:styleId="a7">
    <w:name w:val="footer"/>
    <w:basedOn w:val="a"/>
    <w:link w:val="a8"/>
    <w:uiPriority w:val="99"/>
    <w:rsid w:val="003615ED"/>
    <w:pPr>
      <w:tabs>
        <w:tab w:val="center" w:pos="4153"/>
        <w:tab w:val="right" w:pos="8306"/>
      </w:tabs>
    </w:pPr>
  </w:style>
  <w:style w:type="character" w:customStyle="1" w:styleId="a8">
    <w:name w:val="Нижний колонтитул Знак"/>
    <w:basedOn w:val="a0"/>
    <w:link w:val="a7"/>
    <w:uiPriority w:val="99"/>
    <w:rsid w:val="003615ED"/>
    <w:rPr>
      <w:rFonts w:ascii="Times New Roman" w:eastAsia="Times New Roman" w:hAnsi="Times New Roman" w:cs="Times New Roman"/>
      <w:sz w:val="20"/>
      <w:szCs w:val="20"/>
      <w:lang w:eastAsia="ru-RU"/>
    </w:rPr>
  </w:style>
  <w:style w:type="paragraph" w:styleId="21">
    <w:name w:val="Body Text Indent 2"/>
    <w:basedOn w:val="a"/>
    <w:link w:val="22"/>
    <w:uiPriority w:val="99"/>
    <w:rsid w:val="003615ED"/>
    <w:pPr>
      <w:ind w:right="936" w:firstLine="454"/>
      <w:jc w:val="both"/>
    </w:pPr>
    <w:rPr>
      <w:sz w:val="19"/>
      <w:szCs w:val="19"/>
    </w:rPr>
  </w:style>
  <w:style w:type="character" w:customStyle="1" w:styleId="22">
    <w:name w:val="Основной текст с отступом 2 Знак"/>
    <w:basedOn w:val="a0"/>
    <w:link w:val="21"/>
    <w:uiPriority w:val="99"/>
    <w:rsid w:val="003615ED"/>
    <w:rPr>
      <w:rFonts w:ascii="Times New Roman" w:eastAsia="Times New Roman" w:hAnsi="Times New Roman" w:cs="Times New Roman"/>
      <w:sz w:val="19"/>
      <w:szCs w:val="19"/>
      <w:lang w:eastAsia="ru-RU"/>
    </w:rPr>
  </w:style>
  <w:style w:type="paragraph" w:styleId="a9">
    <w:name w:val="caption"/>
    <w:basedOn w:val="a"/>
    <w:next w:val="a"/>
    <w:uiPriority w:val="99"/>
    <w:qFormat/>
    <w:rsid w:val="003615ED"/>
    <w:pPr>
      <w:spacing w:before="240" w:after="60"/>
      <w:ind w:right="936"/>
      <w:jc w:val="center"/>
    </w:pPr>
    <w:rPr>
      <w:rFonts w:ascii="Arial" w:hAnsi="Arial" w:cs="Arial"/>
      <w:b/>
      <w:bCs/>
    </w:rPr>
  </w:style>
  <w:style w:type="paragraph" w:customStyle="1" w:styleId="ConsPlusNormal">
    <w:name w:val="ConsPlusNormal"/>
    <w:rsid w:val="003615E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3615ED"/>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a">
    <w:name w:val="annotation reference"/>
    <w:basedOn w:val="a0"/>
    <w:uiPriority w:val="99"/>
    <w:unhideWhenUsed/>
    <w:rsid w:val="003615ED"/>
    <w:rPr>
      <w:rFonts w:cs="Times New Roman"/>
      <w:sz w:val="16"/>
    </w:rPr>
  </w:style>
  <w:style w:type="paragraph" w:styleId="ab">
    <w:name w:val="annotation text"/>
    <w:basedOn w:val="a"/>
    <w:link w:val="ac"/>
    <w:uiPriority w:val="99"/>
    <w:unhideWhenUsed/>
    <w:rsid w:val="003615ED"/>
    <w:pPr>
      <w:autoSpaceDE/>
      <w:autoSpaceDN/>
      <w:spacing w:after="200"/>
    </w:pPr>
    <w:rPr>
      <w:rFonts w:ascii="Calibri" w:hAnsi="Calibri"/>
      <w:lang w:eastAsia="en-US"/>
    </w:rPr>
  </w:style>
  <w:style w:type="character" w:customStyle="1" w:styleId="ac">
    <w:name w:val="Текст примечания Знак"/>
    <w:basedOn w:val="a0"/>
    <w:link w:val="ab"/>
    <w:uiPriority w:val="99"/>
    <w:rsid w:val="003615ED"/>
    <w:rPr>
      <w:rFonts w:ascii="Calibri" w:eastAsia="Times New Roman" w:hAnsi="Calibri" w:cs="Times New Roman"/>
      <w:sz w:val="20"/>
      <w:szCs w:val="20"/>
    </w:rPr>
  </w:style>
  <w:style w:type="paragraph" w:customStyle="1" w:styleId="ConsNormal">
    <w:name w:val="ConsNormal"/>
    <w:rsid w:val="003615ED"/>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table" w:styleId="ad">
    <w:name w:val="Table Grid"/>
    <w:basedOn w:val="a1"/>
    <w:uiPriority w:val="59"/>
    <w:rsid w:val="003615ED"/>
    <w:pPr>
      <w:spacing w:after="0" w:line="240"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DTNormal">
    <w:name w:val="ConsDTNormal"/>
    <w:rsid w:val="003615ED"/>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styleId="ae">
    <w:name w:val="Hyperlink"/>
    <w:basedOn w:val="a0"/>
    <w:uiPriority w:val="99"/>
    <w:rsid w:val="003615ED"/>
    <w:rPr>
      <w:rFonts w:cs="Times New Roman"/>
      <w:color w:val="0000FF"/>
      <w:u w:val="single"/>
    </w:rPr>
  </w:style>
  <w:style w:type="paragraph" w:styleId="af">
    <w:name w:val="List Paragraph"/>
    <w:basedOn w:val="a"/>
    <w:uiPriority w:val="34"/>
    <w:qFormat/>
    <w:rsid w:val="003615ED"/>
    <w:pPr>
      <w:autoSpaceDE/>
      <w:autoSpaceDN/>
      <w:ind w:left="720"/>
      <w:contextualSpacing/>
    </w:pPr>
    <w:rPr>
      <w:sz w:val="24"/>
      <w:szCs w:val="24"/>
    </w:rPr>
  </w:style>
  <w:style w:type="paragraph" w:styleId="af0">
    <w:name w:val="annotation subject"/>
    <w:basedOn w:val="ab"/>
    <w:next w:val="ab"/>
    <w:link w:val="af1"/>
    <w:uiPriority w:val="99"/>
    <w:rsid w:val="003615ED"/>
    <w:pPr>
      <w:spacing w:after="0"/>
    </w:pPr>
    <w:rPr>
      <w:rFonts w:ascii="Times New Roman" w:hAnsi="Times New Roman"/>
      <w:b/>
      <w:bCs/>
      <w:lang w:eastAsia="ru-RU"/>
    </w:rPr>
  </w:style>
  <w:style w:type="character" w:customStyle="1" w:styleId="af1">
    <w:name w:val="Тема примечания Знак"/>
    <w:basedOn w:val="ac"/>
    <w:link w:val="af0"/>
    <w:uiPriority w:val="99"/>
    <w:rsid w:val="003615ED"/>
    <w:rPr>
      <w:rFonts w:ascii="Times New Roman" w:hAnsi="Times New Roman"/>
      <w:b/>
      <w:bCs/>
      <w:lang w:eastAsia="ru-RU"/>
    </w:rPr>
  </w:style>
  <w:style w:type="paragraph" w:styleId="af2">
    <w:name w:val="Balloon Text"/>
    <w:basedOn w:val="a"/>
    <w:link w:val="af3"/>
    <w:uiPriority w:val="99"/>
    <w:rsid w:val="003615ED"/>
    <w:pPr>
      <w:autoSpaceDE/>
      <w:autoSpaceDN/>
    </w:pPr>
    <w:rPr>
      <w:rFonts w:ascii="Tahoma" w:hAnsi="Tahoma" w:cs="Tahoma"/>
      <w:sz w:val="16"/>
      <w:szCs w:val="16"/>
    </w:rPr>
  </w:style>
  <w:style w:type="character" w:customStyle="1" w:styleId="af3">
    <w:name w:val="Текст выноски Знак"/>
    <w:basedOn w:val="a0"/>
    <w:link w:val="af2"/>
    <w:uiPriority w:val="99"/>
    <w:rsid w:val="003615ED"/>
    <w:rPr>
      <w:rFonts w:ascii="Tahoma" w:eastAsia="Times New Roman" w:hAnsi="Tahoma" w:cs="Tahoma"/>
      <w:sz w:val="16"/>
      <w:szCs w:val="16"/>
      <w:lang w:eastAsia="ru-RU"/>
    </w:rPr>
  </w:style>
  <w:style w:type="character" w:styleId="af4">
    <w:name w:val="FollowedHyperlink"/>
    <w:basedOn w:val="a0"/>
    <w:uiPriority w:val="99"/>
    <w:rsid w:val="003615ED"/>
    <w:rPr>
      <w:rFonts w:cs="Times New Roman"/>
      <w:color w:val="800080"/>
      <w:u w:val="single"/>
    </w:rPr>
  </w:style>
  <w:style w:type="table" w:styleId="af5">
    <w:name w:val="Light Shading"/>
    <w:basedOn w:val="a1"/>
    <w:uiPriority w:val="60"/>
    <w:rsid w:val="003615ED"/>
    <w:pPr>
      <w:spacing w:after="0" w:line="240" w:lineRule="auto"/>
    </w:pPr>
    <w:rPr>
      <w:rFonts w:ascii="Calibri" w:eastAsia="Times New Roman"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af6">
    <w:name w:val="Normal (Web)"/>
    <w:basedOn w:val="a"/>
    <w:uiPriority w:val="99"/>
    <w:unhideWhenUsed/>
    <w:rsid w:val="003615ED"/>
    <w:pPr>
      <w:autoSpaceDE/>
      <w:autoSpaceDN/>
      <w:spacing w:before="100" w:beforeAutospacing="1" w:after="100" w:afterAutospacing="1"/>
    </w:pPr>
    <w:rPr>
      <w:sz w:val="24"/>
      <w:szCs w:val="24"/>
    </w:rPr>
  </w:style>
  <w:style w:type="paragraph" w:styleId="af7">
    <w:name w:val="No Spacing"/>
    <w:uiPriority w:val="1"/>
    <w:qFormat/>
    <w:rsid w:val="003615ED"/>
    <w:pPr>
      <w:spacing w:after="0" w:line="240" w:lineRule="auto"/>
    </w:pPr>
    <w:rPr>
      <w:rFonts w:ascii="Calibri" w:eastAsia="Times New Roman" w:hAnsi="Calibri" w:cs="Times New Roman"/>
    </w:rPr>
  </w:style>
  <w:style w:type="character" w:styleId="af8">
    <w:name w:val="Emphasis"/>
    <w:basedOn w:val="a0"/>
    <w:uiPriority w:val="20"/>
    <w:qFormat/>
    <w:rsid w:val="003615ED"/>
    <w:rPr>
      <w:rFonts w:cs="Times New Roman"/>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B8421F8C6D9D41B22AEA54C59D15E61898CBFB12DF73E25C6748C0F8983A58C2DC8F7F9C5017A949C9A1B1ED6D1U5G" TargetMode="External"/><Relationship Id="rId5" Type="http://schemas.openxmlformats.org/officeDocument/2006/relationships/hyperlink" Target="consultantplus://offline/ref=CB8421F8C6D9D41B22AEA54C59D15E61898CBFB12DF73E25C6748C0F8983A58C3FC8AFF6C3036FC0C8C04C13D619715E92E7F7A164D4UFG"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58</Pages>
  <Words>27606</Words>
  <Characters>157358</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Ляпина Анастасия Александровна</dc:creator>
  <cp:lastModifiedBy>РайАдм - Ляпина Анастасия Александровна</cp:lastModifiedBy>
  <cp:revision>4</cp:revision>
  <cp:lastPrinted>2021-06-24T09:18:00Z</cp:lastPrinted>
  <dcterms:created xsi:type="dcterms:W3CDTF">2021-06-24T08:49:00Z</dcterms:created>
  <dcterms:modified xsi:type="dcterms:W3CDTF">2021-06-25T07:14:00Z</dcterms:modified>
</cp:coreProperties>
</file>